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44ADE3B" w14:textId="77777777" w:rsidR="003C54AF" w:rsidRPr="002A1777" w:rsidRDefault="003C54AF" w:rsidP="003C54AF">
      <w:pPr>
        <w:ind w:right="-1"/>
        <w:jc w:val="center"/>
      </w:pPr>
      <w:r w:rsidRPr="002A1777">
        <w:t>Проект постановления</w:t>
      </w:r>
    </w:p>
    <w:p w14:paraId="773C819B" w14:textId="77777777" w:rsidR="003C54AF" w:rsidRPr="002A1777" w:rsidRDefault="003C54AF" w:rsidP="003C54AF">
      <w:pPr>
        <w:ind w:right="-1"/>
        <w:jc w:val="center"/>
      </w:pPr>
    </w:p>
    <w:p w14:paraId="6603854A" w14:textId="77777777" w:rsidR="00686952" w:rsidRPr="002A1777" w:rsidRDefault="00686952" w:rsidP="00686952">
      <w:pPr>
        <w:tabs>
          <w:tab w:val="left" w:pos="851"/>
        </w:tabs>
        <w:ind w:firstLine="709"/>
        <w:jc w:val="both"/>
        <w:rPr>
          <w:rFonts w:eastAsia="Calibri"/>
          <w:lang w:eastAsia="en-US"/>
        </w:rPr>
      </w:pPr>
    </w:p>
    <w:p w14:paraId="301D59B3" w14:textId="04D4B60B" w:rsidR="00E167E8" w:rsidRPr="002A1777" w:rsidRDefault="003C54AF" w:rsidP="00E167E8">
      <w:pPr>
        <w:ind w:right="5103"/>
        <w:jc w:val="both"/>
        <w:rPr>
          <w:rFonts w:eastAsia="Calibri"/>
          <w:lang w:eastAsia="en-US"/>
        </w:rPr>
      </w:pPr>
      <w:r w:rsidRPr="002A1777">
        <w:t>О внесении изменений в постановление администрации района от</w:t>
      </w:r>
      <w:r w:rsidRPr="002A1777">
        <w:rPr>
          <w:rFonts w:eastAsia="Calibri"/>
        </w:rPr>
        <w:t xml:space="preserve"> 07.12.2023 № 1319                    </w:t>
      </w:r>
      <w:proofErr w:type="gramStart"/>
      <w:r w:rsidRPr="002A1777">
        <w:rPr>
          <w:rFonts w:eastAsia="Calibri"/>
        </w:rPr>
        <w:t xml:space="preserve">   «</w:t>
      </w:r>
      <w:proofErr w:type="gramEnd"/>
      <w:r w:rsidRPr="002A1777">
        <w:rPr>
          <w:rFonts w:eastAsia="Calibri"/>
        </w:rPr>
        <w:t>Об утверждении муниципальной программы «Социальная поддержка жителей Нижневартовского района»</w:t>
      </w:r>
    </w:p>
    <w:p w14:paraId="7106FE7E" w14:textId="77777777" w:rsidR="00E167E8" w:rsidRPr="002A1777" w:rsidRDefault="00E167E8" w:rsidP="00E167E8">
      <w:pPr>
        <w:ind w:firstLine="709"/>
        <w:jc w:val="both"/>
        <w:rPr>
          <w:rFonts w:eastAsia="Calibri"/>
          <w:lang w:eastAsia="en-US"/>
        </w:rPr>
      </w:pPr>
    </w:p>
    <w:p w14:paraId="345E1924" w14:textId="77777777" w:rsidR="00E167E8" w:rsidRPr="002A1777" w:rsidRDefault="00E167E8" w:rsidP="00E167E8">
      <w:pPr>
        <w:ind w:firstLine="709"/>
        <w:jc w:val="both"/>
        <w:rPr>
          <w:rFonts w:eastAsia="Calibri"/>
          <w:lang w:eastAsia="en-US"/>
        </w:rPr>
      </w:pPr>
    </w:p>
    <w:p w14:paraId="18F74D2D" w14:textId="77777777" w:rsidR="00E167E8" w:rsidRPr="002A1777" w:rsidRDefault="00E167E8" w:rsidP="00E167E8">
      <w:pPr>
        <w:ind w:firstLine="709"/>
        <w:jc w:val="both"/>
        <w:rPr>
          <w:rFonts w:eastAsia="Calibri"/>
          <w:lang w:eastAsia="en-US"/>
        </w:rPr>
      </w:pPr>
      <w:r w:rsidRPr="002A1777">
        <w:rPr>
          <w:rFonts w:eastAsia="Calibri"/>
          <w:lang w:eastAsia="en-US"/>
        </w:rPr>
        <w:t xml:space="preserve">В соответствии со статьей 179 Бюджетного кодекса Российской Федерации, постановлением администрации района от 17.09.2021 № 1663                        </w:t>
      </w:r>
      <w:proofErr w:type="gramStart"/>
      <w:r w:rsidRPr="002A1777">
        <w:rPr>
          <w:rFonts w:eastAsia="Calibri"/>
          <w:lang w:eastAsia="en-US"/>
        </w:rPr>
        <w:t xml:space="preserve">   «</w:t>
      </w:r>
      <w:proofErr w:type="gramEnd"/>
      <w:r w:rsidRPr="002A1777">
        <w:rPr>
          <w:rFonts w:eastAsia="Calibri"/>
          <w:lang w:eastAsia="en-US"/>
        </w:rPr>
        <w:t>О Порядке разработки и реализации муниципальных программ Нижневартовского района», с целью уточнения объемов финансирования программных мероприятий муниципальной программы на 2025-2027 годы:</w:t>
      </w:r>
    </w:p>
    <w:p w14:paraId="62587BAE" w14:textId="77777777" w:rsidR="00E167E8" w:rsidRPr="002A1777" w:rsidRDefault="00E167E8" w:rsidP="00E167E8">
      <w:pPr>
        <w:ind w:firstLine="709"/>
        <w:jc w:val="both"/>
        <w:rPr>
          <w:rFonts w:eastAsia="Calibri"/>
          <w:lang w:eastAsia="en-US"/>
        </w:rPr>
      </w:pPr>
    </w:p>
    <w:p w14:paraId="778DB539" w14:textId="44E13BB7" w:rsidR="00E167E8" w:rsidRPr="002A1777" w:rsidRDefault="00E167E8" w:rsidP="00E167E8">
      <w:pPr>
        <w:ind w:firstLine="709"/>
        <w:jc w:val="both"/>
        <w:rPr>
          <w:bCs/>
        </w:rPr>
      </w:pPr>
      <w:r w:rsidRPr="002A1777">
        <w:rPr>
          <w:rFonts w:eastAsia="Calibri"/>
          <w:lang w:eastAsia="en-US"/>
        </w:rPr>
        <w:t>1. Внести в постановление администрации райо</w:t>
      </w:r>
      <w:r w:rsidR="00C04BB5" w:rsidRPr="002A1777">
        <w:rPr>
          <w:rFonts w:eastAsia="Calibri"/>
          <w:lang w:eastAsia="en-US"/>
        </w:rPr>
        <w:t>на</w:t>
      </w:r>
      <w:r w:rsidRPr="002A1777">
        <w:rPr>
          <w:rFonts w:eastAsia="Calibri"/>
          <w:lang w:eastAsia="en-US"/>
        </w:rPr>
        <w:t xml:space="preserve"> от </w:t>
      </w:r>
      <w:r w:rsidR="003C54AF" w:rsidRPr="002A1777">
        <w:rPr>
          <w:rFonts w:eastAsia="Calibri"/>
        </w:rPr>
        <w:t xml:space="preserve">07.12.2023 № 1319                    </w:t>
      </w:r>
      <w:proofErr w:type="gramStart"/>
      <w:r w:rsidR="003C54AF" w:rsidRPr="002A1777">
        <w:rPr>
          <w:rFonts w:eastAsia="Calibri"/>
        </w:rPr>
        <w:t xml:space="preserve">   «</w:t>
      </w:r>
      <w:proofErr w:type="gramEnd"/>
      <w:r w:rsidR="003C54AF" w:rsidRPr="002A1777">
        <w:rPr>
          <w:rFonts w:eastAsia="Calibri"/>
        </w:rPr>
        <w:t>Об утверждении муниципальной программы «Социальная поддержка жителей Нижневартовского района»</w:t>
      </w:r>
      <w:r w:rsidR="003C54AF" w:rsidRPr="002A1777">
        <w:rPr>
          <w:rFonts w:eastAsia="Calibri"/>
          <w:lang w:eastAsia="en-US"/>
        </w:rPr>
        <w:t xml:space="preserve"> </w:t>
      </w:r>
      <w:r w:rsidRPr="002A1777">
        <w:rPr>
          <w:rFonts w:eastAsia="Calibri"/>
          <w:lang w:eastAsia="en-US"/>
        </w:rPr>
        <w:t xml:space="preserve">(с изменениями </w:t>
      </w:r>
      <w:r w:rsidR="003C54AF" w:rsidRPr="002A1777">
        <w:rPr>
          <w:bCs/>
        </w:rPr>
        <w:t xml:space="preserve">от 05.03.2024 № 246, от 05.03.2024 № 247, от 18.04.2024 № 498, от 30.08.2024 № 1144, от </w:t>
      </w:r>
      <w:r w:rsidR="003C54AF" w:rsidRPr="002A1777">
        <w:rPr>
          <w:rFonts w:eastAsia="Calibri"/>
          <w:lang w:eastAsia="en-US"/>
        </w:rPr>
        <w:t>21</w:t>
      </w:r>
      <w:r w:rsidR="00245646" w:rsidRPr="002A1777">
        <w:rPr>
          <w:rFonts w:eastAsia="Calibri"/>
          <w:lang w:eastAsia="en-US"/>
        </w:rPr>
        <w:t xml:space="preserve">.10.2024 № </w:t>
      </w:r>
      <w:r w:rsidR="00130230" w:rsidRPr="002A1777">
        <w:rPr>
          <w:rFonts w:eastAsia="Calibri"/>
          <w:lang w:eastAsia="en-US"/>
        </w:rPr>
        <w:t>1363</w:t>
      </w:r>
      <w:r w:rsidRPr="002A1777">
        <w:rPr>
          <w:rFonts w:eastAsia="Calibri"/>
          <w:lang w:eastAsia="en-US"/>
        </w:rPr>
        <w:t>) следующие изменения:</w:t>
      </w:r>
    </w:p>
    <w:p w14:paraId="126E44F2" w14:textId="3D439282" w:rsidR="00E167E8" w:rsidRPr="002A1777" w:rsidRDefault="00E167E8" w:rsidP="00E167E8">
      <w:pPr>
        <w:ind w:firstLine="709"/>
        <w:jc w:val="both"/>
        <w:rPr>
          <w:rFonts w:eastAsia="Calibri"/>
          <w:lang w:eastAsia="en-US"/>
        </w:rPr>
      </w:pPr>
      <w:r w:rsidRPr="002A1777">
        <w:rPr>
          <w:rFonts w:eastAsia="Calibri"/>
          <w:lang w:eastAsia="en-US"/>
        </w:rPr>
        <w:t>1.1. П</w:t>
      </w:r>
      <w:r w:rsidRPr="002A1777">
        <w:t>одпункты 1.2. - 1.</w:t>
      </w:r>
      <w:r w:rsidR="00BC3636" w:rsidRPr="002A1777">
        <w:t>4</w:t>
      </w:r>
      <w:r w:rsidRPr="002A1777">
        <w:t xml:space="preserve"> пункта 1, приложения 2 - </w:t>
      </w:r>
      <w:r w:rsidR="00701E4A" w:rsidRPr="002A1777">
        <w:t>4</w:t>
      </w:r>
      <w:r w:rsidRPr="002A1777">
        <w:t xml:space="preserve"> признать утратившими силу. </w:t>
      </w:r>
    </w:p>
    <w:p w14:paraId="2B57A77F" w14:textId="77777777" w:rsidR="00E167E8" w:rsidRPr="002A1777" w:rsidRDefault="00E167E8" w:rsidP="00E167E8">
      <w:pPr>
        <w:ind w:firstLine="709"/>
        <w:jc w:val="both"/>
      </w:pPr>
      <w:r w:rsidRPr="002A1777">
        <w:rPr>
          <w:rFonts w:eastAsia="Calibri"/>
          <w:lang w:eastAsia="en-US"/>
        </w:rPr>
        <w:t xml:space="preserve">1.2. Приложение 1 изложить </w:t>
      </w:r>
      <w:r w:rsidRPr="002A1777">
        <w:t>в новой редакции согласно приложению.</w:t>
      </w:r>
    </w:p>
    <w:p w14:paraId="5CC173B9" w14:textId="77777777" w:rsidR="00E167E8" w:rsidRPr="002A1777" w:rsidRDefault="00E167E8" w:rsidP="00E167E8">
      <w:pPr>
        <w:ind w:firstLine="709"/>
        <w:jc w:val="both"/>
        <w:rPr>
          <w:rFonts w:eastAsia="Calibri"/>
          <w:lang w:eastAsia="en-US"/>
        </w:rPr>
      </w:pPr>
      <w:r w:rsidRPr="002A1777">
        <w:rPr>
          <w:rFonts w:eastAsia="Calibri"/>
          <w:lang w:eastAsia="en-US"/>
        </w:rPr>
        <w:t xml:space="preserve"> </w:t>
      </w:r>
    </w:p>
    <w:p w14:paraId="04817014" w14:textId="77777777" w:rsidR="00E167E8" w:rsidRPr="002A1777" w:rsidRDefault="00E167E8" w:rsidP="00E167E8">
      <w:pPr>
        <w:ind w:firstLine="709"/>
        <w:jc w:val="both"/>
        <w:rPr>
          <w:rFonts w:eastAsia="Calibri"/>
          <w:lang w:eastAsia="en-US"/>
        </w:rPr>
      </w:pPr>
      <w:r w:rsidRPr="002A1777">
        <w:rPr>
          <w:rFonts w:eastAsia="Calibri"/>
          <w:lang w:eastAsia="en-US"/>
        </w:rPr>
        <w:t xml:space="preserve">2. Отделу делопроизводства, контроля и обеспечения работы руководства управления обеспечения деятельности администрации района и взаимодействия с органами местного самоуправления: </w:t>
      </w:r>
    </w:p>
    <w:p w14:paraId="74B56A02" w14:textId="77777777" w:rsidR="00E167E8" w:rsidRPr="002A1777" w:rsidRDefault="00E167E8" w:rsidP="00E167E8">
      <w:pPr>
        <w:ind w:firstLine="709"/>
        <w:jc w:val="both"/>
        <w:rPr>
          <w:rFonts w:eastAsia="Calibri"/>
          <w:lang w:eastAsia="en-US"/>
        </w:rPr>
      </w:pPr>
      <w:r w:rsidRPr="002A1777">
        <w:rPr>
          <w:rFonts w:eastAsia="Calibri"/>
          <w:lang w:eastAsia="en-US"/>
        </w:rPr>
        <w:t xml:space="preserve">разместить постановление на официальном веб-сайте администрации района: </w:t>
      </w:r>
      <w:hyperlink r:id="rId8" w:history="1">
        <w:r w:rsidRPr="002A1777">
          <w:rPr>
            <w:rStyle w:val="af9"/>
            <w:rFonts w:eastAsia="Calibri"/>
            <w:color w:val="auto"/>
            <w:u w:val="none"/>
            <w:lang w:eastAsia="en-US"/>
          </w:rPr>
          <w:t>www.n</w:t>
        </w:r>
        <w:proofErr w:type="spellStart"/>
        <w:r w:rsidRPr="002A1777">
          <w:rPr>
            <w:rStyle w:val="af9"/>
            <w:rFonts w:eastAsia="Calibri"/>
            <w:color w:val="auto"/>
            <w:u w:val="none"/>
            <w:lang w:val="en-US" w:eastAsia="en-US"/>
          </w:rPr>
          <w:t>vraion</w:t>
        </w:r>
        <w:proofErr w:type="spellEnd"/>
        <w:r w:rsidRPr="002A1777">
          <w:rPr>
            <w:rStyle w:val="af9"/>
            <w:rFonts w:eastAsia="Calibri"/>
            <w:color w:val="auto"/>
            <w:u w:val="none"/>
            <w:lang w:eastAsia="en-US"/>
          </w:rPr>
          <w:t>.</w:t>
        </w:r>
        <w:proofErr w:type="spellStart"/>
        <w:r w:rsidRPr="002A1777">
          <w:rPr>
            <w:rStyle w:val="af9"/>
            <w:rFonts w:eastAsia="Calibri"/>
            <w:color w:val="auto"/>
            <w:u w:val="none"/>
            <w:lang w:val="en-US" w:eastAsia="en-US"/>
          </w:rPr>
          <w:t>ru</w:t>
        </w:r>
        <w:proofErr w:type="spellEnd"/>
      </w:hyperlink>
      <w:r w:rsidRPr="002A1777">
        <w:rPr>
          <w:rFonts w:eastAsia="Calibri"/>
          <w:lang w:eastAsia="en-US"/>
        </w:rPr>
        <w:t>;</w:t>
      </w:r>
    </w:p>
    <w:p w14:paraId="6EB0B826" w14:textId="77777777" w:rsidR="00E167E8" w:rsidRPr="002A1777" w:rsidRDefault="00E167E8" w:rsidP="00E167E8">
      <w:pPr>
        <w:ind w:firstLine="709"/>
        <w:jc w:val="both"/>
        <w:rPr>
          <w:rFonts w:eastAsia="Calibri"/>
          <w:lang w:eastAsia="en-US"/>
        </w:rPr>
      </w:pPr>
      <w:r w:rsidRPr="002A1777">
        <w:rPr>
          <w:rFonts w:eastAsia="Calibri"/>
          <w:lang w:eastAsia="en-US"/>
        </w:rPr>
        <w:t xml:space="preserve">опубликовать постановление в приложении «Официальный </w:t>
      </w:r>
      <w:proofErr w:type="gramStart"/>
      <w:r w:rsidRPr="002A1777">
        <w:rPr>
          <w:rFonts w:eastAsia="Calibri"/>
          <w:lang w:eastAsia="en-US"/>
        </w:rPr>
        <w:t xml:space="preserve">бюллетень»   </w:t>
      </w:r>
      <w:proofErr w:type="gramEnd"/>
      <w:r w:rsidRPr="002A1777">
        <w:rPr>
          <w:rFonts w:eastAsia="Calibri"/>
          <w:lang w:eastAsia="en-US"/>
        </w:rPr>
        <w:t xml:space="preserve">                к районной газете «Новости Приобья».</w:t>
      </w:r>
    </w:p>
    <w:p w14:paraId="0C957987" w14:textId="77777777" w:rsidR="00E167E8" w:rsidRPr="002A1777" w:rsidRDefault="00E167E8" w:rsidP="00E167E8">
      <w:pPr>
        <w:ind w:firstLine="709"/>
        <w:jc w:val="both"/>
        <w:rPr>
          <w:rFonts w:eastAsia="Calibri"/>
          <w:sz w:val="22"/>
          <w:lang w:eastAsia="en-US"/>
        </w:rPr>
      </w:pPr>
    </w:p>
    <w:p w14:paraId="5D63DCEC" w14:textId="77777777" w:rsidR="00E167E8" w:rsidRPr="002A1777" w:rsidRDefault="00E167E8" w:rsidP="00E167E8">
      <w:pPr>
        <w:ind w:firstLine="709"/>
        <w:jc w:val="both"/>
        <w:rPr>
          <w:rFonts w:eastAsia="Calibri"/>
          <w:lang w:eastAsia="en-US"/>
        </w:rPr>
      </w:pPr>
      <w:r w:rsidRPr="002A1777">
        <w:rPr>
          <w:rFonts w:eastAsia="Calibri"/>
          <w:lang w:eastAsia="en-US"/>
        </w:rPr>
        <w:t>3. Постановление вступает в силу с 01 января 2025 года.</w:t>
      </w:r>
    </w:p>
    <w:p w14:paraId="5B1F425E" w14:textId="77777777" w:rsidR="00E167E8" w:rsidRPr="002A1777" w:rsidRDefault="00E167E8" w:rsidP="00E167E8">
      <w:pPr>
        <w:ind w:firstLine="709"/>
        <w:jc w:val="both"/>
        <w:rPr>
          <w:rFonts w:eastAsia="Calibri"/>
          <w:lang w:eastAsia="en-US"/>
        </w:rPr>
      </w:pPr>
    </w:p>
    <w:p w14:paraId="5941FAEC" w14:textId="77777777" w:rsidR="00E167E8" w:rsidRPr="002A1777" w:rsidRDefault="00E167E8" w:rsidP="00E167E8">
      <w:pPr>
        <w:ind w:firstLine="709"/>
        <w:jc w:val="both"/>
        <w:rPr>
          <w:rFonts w:eastAsia="Calibri"/>
          <w:lang w:eastAsia="en-US"/>
        </w:rPr>
      </w:pPr>
      <w:r w:rsidRPr="002A1777">
        <w:rPr>
          <w:rFonts w:eastAsia="Calibri"/>
          <w:lang w:eastAsia="en-US"/>
        </w:rPr>
        <w:t>4. Контроль за выполнением постановления возложить на заместителя главы района по социальным вопросам Т.В. Шакун.</w:t>
      </w:r>
    </w:p>
    <w:p w14:paraId="5344035A" w14:textId="77777777" w:rsidR="00E167E8" w:rsidRPr="002A1777" w:rsidRDefault="00E167E8" w:rsidP="00E167E8">
      <w:pPr>
        <w:ind w:firstLine="709"/>
        <w:jc w:val="both"/>
        <w:rPr>
          <w:rFonts w:eastAsia="Calibri"/>
          <w:lang w:eastAsia="en-US"/>
        </w:rPr>
      </w:pPr>
    </w:p>
    <w:p w14:paraId="734188CE" w14:textId="77777777" w:rsidR="00E167E8" w:rsidRPr="002A1777" w:rsidRDefault="00E167E8" w:rsidP="00E167E8">
      <w:pPr>
        <w:ind w:firstLine="709"/>
        <w:jc w:val="both"/>
      </w:pPr>
    </w:p>
    <w:p w14:paraId="3E721D36" w14:textId="77777777" w:rsidR="00860861" w:rsidRPr="002A1777" w:rsidRDefault="00860861" w:rsidP="00860861">
      <w:pPr>
        <w:tabs>
          <w:tab w:val="left" w:pos="0"/>
          <w:tab w:val="left" w:pos="8627"/>
        </w:tabs>
        <w:jc w:val="both"/>
        <w:rPr>
          <w:rFonts w:eastAsia="Calibri"/>
          <w:lang w:eastAsia="en-US"/>
        </w:rPr>
      </w:pPr>
      <w:r w:rsidRPr="002A1777">
        <w:rPr>
          <w:rFonts w:eastAsia="Calibri"/>
          <w:lang w:eastAsia="en-US"/>
        </w:rPr>
        <w:t>Глава района                                                                                        Б.А. Саломатин</w:t>
      </w:r>
    </w:p>
    <w:p w14:paraId="546742CA" w14:textId="435C13D8" w:rsidR="00E167E8" w:rsidRPr="002A1777" w:rsidRDefault="00E167E8" w:rsidP="00E167E8">
      <w:pPr>
        <w:rPr>
          <w:rFonts w:eastAsia="Calibri"/>
          <w:lang w:eastAsia="en-US"/>
        </w:rPr>
      </w:pPr>
    </w:p>
    <w:p w14:paraId="187A30D4" w14:textId="77777777" w:rsidR="00007AEF" w:rsidRPr="002A1777" w:rsidRDefault="00007AEF" w:rsidP="001238F8">
      <w:pPr>
        <w:jc w:val="both"/>
        <w:rPr>
          <w:szCs w:val="20"/>
        </w:rPr>
        <w:sectPr w:rsidR="00007AEF" w:rsidRPr="002A1777" w:rsidSect="002053B5">
          <w:headerReference w:type="default" r:id="rId9"/>
          <w:pgSz w:w="11907" w:h="16840" w:code="9"/>
          <w:pgMar w:top="1134" w:right="567" w:bottom="1134" w:left="1701" w:header="720" w:footer="720" w:gutter="0"/>
          <w:cols w:space="720"/>
          <w:noEndnote/>
          <w:docGrid w:linePitch="381"/>
        </w:sectPr>
      </w:pPr>
    </w:p>
    <w:p w14:paraId="39C7B2BF" w14:textId="7DC0E179" w:rsidR="00701E4A" w:rsidRPr="002A1777" w:rsidRDefault="00701E4A" w:rsidP="00701E4A">
      <w:pPr>
        <w:tabs>
          <w:tab w:val="left" w:pos="315"/>
        </w:tabs>
        <w:autoSpaceDE w:val="0"/>
        <w:autoSpaceDN w:val="0"/>
        <w:adjustRightInd w:val="0"/>
        <w:ind w:left="9912" w:right="253"/>
        <w:jc w:val="both"/>
        <w:rPr>
          <w:rFonts w:eastAsiaTheme="minorHAnsi"/>
          <w:lang w:eastAsia="en-US"/>
        </w:rPr>
      </w:pPr>
      <w:r w:rsidRPr="002A1777">
        <w:rPr>
          <w:rFonts w:eastAsiaTheme="minorHAnsi"/>
          <w:lang w:eastAsia="en-US"/>
        </w:rPr>
        <w:lastRenderedPageBreak/>
        <w:t xml:space="preserve">Приложение постановлению </w:t>
      </w:r>
    </w:p>
    <w:p w14:paraId="3D2120C2" w14:textId="77777777" w:rsidR="00701E4A" w:rsidRPr="002A1777" w:rsidRDefault="00701E4A" w:rsidP="00701E4A">
      <w:pPr>
        <w:tabs>
          <w:tab w:val="left" w:pos="315"/>
        </w:tabs>
        <w:autoSpaceDE w:val="0"/>
        <w:autoSpaceDN w:val="0"/>
        <w:adjustRightInd w:val="0"/>
        <w:ind w:left="9912" w:right="253"/>
        <w:jc w:val="both"/>
        <w:rPr>
          <w:rFonts w:eastAsiaTheme="minorHAnsi"/>
          <w:lang w:eastAsia="en-US"/>
        </w:rPr>
      </w:pPr>
      <w:r w:rsidRPr="002A1777">
        <w:rPr>
          <w:rFonts w:eastAsiaTheme="minorHAnsi"/>
          <w:lang w:eastAsia="en-US"/>
        </w:rPr>
        <w:t>администрации района</w:t>
      </w:r>
    </w:p>
    <w:p w14:paraId="3AF27503" w14:textId="78BEB38C" w:rsidR="00701E4A" w:rsidRPr="002A1777" w:rsidRDefault="00701E4A" w:rsidP="00701E4A">
      <w:pPr>
        <w:tabs>
          <w:tab w:val="left" w:pos="284"/>
          <w:tab w:val="left" w:pos="8627"/>
        </w:tabs>
        <w:ind w:left="9912"/>
        <w:rPr>
          <w:rFonts w:eastAsia="Calibri"/>
          <w:lang w:eastAsia="en-US"/>
        </w:rPr>
      </w:pPr>
      <w:r w:rsidRPr="002A1777">
        <w:rPr>
          <w:rFonts w:eastAsia="Calibri"/>
          <w:lang w:eastAsia="en-US"/>
        </w:rPr>
        <w:t>от ___________ № ______</w:t>
      </w:r>
    </w:p>
    <w:p w14:paraId="4D01C4E7" w14:textId="77777777" w:rsidR="00701E4A" w:rsidRPr="002A1777" w:rsidRDefault="00701E4A" w:rsidP="00701E4A">
      <w:pPr>
        <w:tabs>
          <w:tab w:val="left" w:pos="315"/>
        </w:tabs>
        <w:autoSpaceDE w:val="0"/>
        <w:autoSpaceDN w:val="0"/>
        <w:adjustRightInd w:val="0"/>
        <w:ind w:left="9912" w:right="253"/>
        <w:jc w:val="both"/>
        <w:rPr>
          <w:rFonts w:eastAsiaTheme="minorHAnsi"/>
          <w:lang w:eastAsia="en-US"/>
        </w:rPr>
      </w:pPr>
    </w:p>
    <w:p w14:paraId="22AFE8A5" w14:textId="026A30BA" w:rsidR="00007AEF" w:rsidRPr="002A1777" w:rsidRDefault="00701E4A" w:rsidP="00701E4A">
      <w:pPr>
        <w:tabs>
          <w:tab w:val="left" w:pos="315"/>
        </w:tabs>
        <w:autoSpaceDE w:val="0"/>
        <w:autoSpaceDN w:val="0"/>
        <w:adjustRightInd w:val="0"/>
        <w:ind w:left="9912" w:right="253"/>
        <w:jc w:val="both"/>
        <w:rPr>
          <w:rFonts w:eastAsiaTheme="minorHAnsi"/>
          <w:lang w:eastAsia="en-US"/>
        </w:rPr>
      </w:pPr>
      <w:r w:rsidRPr="002A1777">
        <w:rPr>
          <w:rFonts w:eastAsiaTheme="minorHAnsi"/>
          <w:lang w:eastAsia="en-US"/>
        </w:rPr>
        <w:t>«</w:t>
      </w:r>
      <w:r w:rsidR="00007AEF" w:rsidRPr="002A1777">
        <w:rPr>
          <w:rFonts w:eastAsiaTheme="minorHAnsi"/>
          <w:lang w:eastAsia="en-US"/>
        </w:rPr>
        <w:t xml:space="preserve">Приложение </w:t>
      </w:r>
      <w:r w:rsidR="00FD79C2" w:rsidRPr="002A1777">
        <w:rPr>
          <w:rFonts w:eastAsiaTheme="minorHAnsi"/>
          <w:lang w:eastAsia="en-US"/>
        </w:rPr>
        <w:t>1</w:t>
      </w:r>
      <w:r w:rsidR="00007AEF" w:rsidRPr="002A1777">
        <w:rPr>
          <w:rFonts w:eastAsiaTheme="minorHAnsi"/>
          <w:lang w:eastAsia="en-US"/>
        </w:rPr>
        <w:t xml:space="preserve"> постановлению </w:t>
      </w:r>
    </w:p>
    <w:p w14:paraId="517CBB30" w14:textId="77777777" w:rsidR="00007AEF" w:rsidRPr="002A1777" w:rsidRDefault="00007AEF" w:rsidP="00701E4A">
      <w:pPr>
        <w:tabs>
          <w:tab w:val="left" w:pos="315"/>
        </w:tabs>
        <w:autoSpaceDE w:val="0"/>
        <w:autoSpaceDN w:val="0"/>
        <w:adjustRightInd w:val="0"/>
        <w:ind w:left="9912" w:right="253"/>
        <w:jc w:val="both"/>
        <w:rPr>
          <w:rFonts w:eastAsiaTheme="minorHAnsi"/>
          <w:lang w:eastAsia="en-US"/>
        </w:rPr>
      </w:pPr>
      <w:r w:rsidRPr="002A1777">
        <w:rPr>
          <w:rFonts w:eastAsiaTheme="minorHAnsi"/>
          <w:lang w:eastAsia="en-US"/>
        </w:rPr>
        <w:t>администрации района</w:t>
      </w:r>
    </w:p>
    <w:p w14:paraId="6C3DC58F" w14:textId="77777777" w:rsidR="00701E4A" w:rsidRPr="002A1777" w:rsidRDefault="00701E4A" w:rsidP="00701E4A">
      <w:pPr>
        <w:tabs>
          <w:tab w:val="left" w:pos="284"/>
          <w:tab w:val="left" w:pos="8627"/>
        </w:tabs>
        <w:ind w:left="9912"/>
        <w:rPr>
          <w:rFonts w:eastAsia="Calibri"/>
          <w:lang w:eastAsia="en-US"/>
        </w:rPr>
      </w:pPr>
      <w:r w:rsidRPr="002A1777">
        <w:rPr>
          <w:rFonts w:eastAsia="Calibri"/>
          <w:lang w:eastAsia="en-US"/>
        </w:rPr>
        <w:t>от 07.12.2023 № 1319</w:t>
      </w:r>
    </w:p>
    <w:p w14:paraId="7FB1D677" w14:textId="77777777" w:rsidR="00007AEF" w:rsidRPr="002A1777" w:rsidRDefault="00007AEF" w:rsidP="00007AEF">
      <w:pPr>
        <w:tabs>
          <w:tab w:val="left" w:pos="315"/>
        </w:tabs>
        <w:autoSpaceDE w:val="0"/>
        <w:autoSpaceDN w:val="0"/>
        <w:adjustRightInd w:val="0"/>
        <w:jc w:val="right"/>
        <w:rPr>
          <w:rFonts w:eastAsiaTheme="minorHAnsi"/>
          <w:lang w:eastAsia="en-US"/>
        </w:rPr>
      </w:pPr>
    </w:p>
    <w:p w14:paraId="647D7E4D" w14:textId="77777777" w:rsidR="00B40782" w:rsidRPr="002A1777" w:rsidRDefault="00B40782" w:rsidP="0073460D">
      <w:pPr>
        <w:outlineLvl w:val="0"/>
        <w:rPr>
          <w:rFonts w:eastAsiaTheme="minorHAnsi"/>
          <w:b/>
          <w:bCs/>
          <w:kern w:val="32"/>
          <w:lang w:eastAsia="en-US"/>
        </w:rPr>
      </w:pPr>
    </w:p>
    <w:p w14:paraId="1E4795FE" w14:textId="77777777" w:rsidR="00701E4A" w:rsidRPr="002A1777" w:rsidRDefault="00701E4A" w:rsidP="00701E4A">
      <w:pPr>
        <w:tabs>
          <w:tab w:val="left" w:pos="0"/>
          <w:tab w:val="left" w:pos="8627"/>
        </w:tabs>
        <w:jc w:val="center"/>
        <w:rPr>
          <w:rFonts w:eastAsia="Calibri"/>
          <w:b/>
          <w:lang w:eastAsia="en-US"/>
        </w:rPr>
      </w:pPr>
      <w:r w:rsidRPr="002A1777">
        <w:rPr>
          <w:rFonts w:eastAsia="Calibri"/>
          <w:b/>
          <w:lang w:eastAsia="en-US"/>
        </w:rPr>
        <w:t xml:space="preserve">Муниципальная программа </w:t>
      </w:r>
    </w:p>
    <w:p w14:paraId="3B51E8E0" w14:textId="77777777" w:rsidR="00701E4A" w:rsidRPr="002A1777" w:rsidRDefault="00701E4A" w:rsidP="00701E4A">
      <w:pPr>
        <w:tabs>
          <w:tab w:val="left" w:pos="0"/>
          <w:tab w:val="left" w:pos="8627"/>
        </w:tabs>
        <w:jc w:val="center"/>
        <w:rPr>
          <w:b/>
        </w:rPr>
      </w:pPr>
      <w:r w:rsidRPr="002A1777">
        <w:rPr>
          <w:b/>
        </w:rPr>
        <w:t>«Социальная поддержка жителей Нижневартовского района»</w:t>
      </w:r>
    </w:p>
    <w:p w14:paraId="505F9B50" w14:textId="77777777" w:rsidR="00701E4A" w:rsidRPr="002A1777" w:rsidRDefault="00701E4A" w:rsidP="00701E4A">
      <w:pPr>
        <w:tabs>
          <w:tab w:val="left" w:pos="0"/>
          <w:tab w:val="left" w:pos="8627"/>
        </w:tabs>
        <w:jc w:val="center"/>
        <w:rPr>
          <w:b/>
        </w:rPr>
      </w:pPr>
    </w:p>
    <w:p w14:paraId="7ED61FE7" w14:textId="77777777" w:rsidR="00701E4A" w:rsidRPr="002A1777" w:rsidRDefault="00701E4A" w:rsidP="00701E4A">
      <w:pPr>
        <w:tabs>
          <w:tab w:val="left" w:pos="0"/>
          <w:tab w:val="left" w:pos="8627"/>
        </w:tabs>
        <w:jc w:val="center"/>
        <w:rPr>
          <w:b/>
        </w:rPr>
      </w:pPr>
      <w:r w:rsidRPr="002A1777">
        <w:rPr>
          <w:b/>
        </w:rPr>
        <w:t xml:space="preserve">Паспорт муниципальной программы </w:t>
      </w:r>
    </w:p>
    <w:p w14:paraId="7792EAEF" w14:textId="77777777" w:rsidR="00701E4A" w:rsidRPr="002A1777" w:rsidRDefault="00701E4A" w:rsidP="00701E4A">
      <w:pPr>
        <w:tabs>
          <w:tab w:val="left" w:pos="0"/>
          <w:tab w:val="left" w:pos="8627"/>
        </w:tabs>
        <w:jc w:val="center"/>
        <w:rPr>
          <w:b/>
        </w:rPr>
      </w:pPr>
      <w:r w:rsidRPr="002A1777">
        <w:rPr>
          <w:b/>
        </w:rPr>
        <w:t>«Социальная поддержка жителей Нижневартовского района»</w:t>
      </w:r>
    </w:p>
    <w:p w14:paraId="5A4BC324" w14:textId="77777777" w:rsidR="00701E4A" w:rsidRPr="002A1777" w:rsidRDefault="00701E4A" w:rsidP="00701E4A">
      <w:pPr>
        <w:tabs>
          <w:tab w:val="left" w:pos="0"/>
          <w:tab w:val="left" w:pos="8627"/>
        </w:tabs>
        <w:jc w:val="center"/>
        <w:rPr>
          <w:rFonts w:eastAsia="Calibri"/>
          <w:b/>
          <w:lang w:eastAsia="en-US"/>
        </w:rPr>
      </w:pPr>
      <w:r w:rsidRPr="002A1777">
        <w:rPr>
          <w:rFonts w:eastAsia="Calibri"/>
          <w:b/>
          <w:lang w:eastAsia="en-US"/>
        </w:rPr>
        <w:t>(далее – муниципальная программа)</w:t>
      </w:r>
    </w:p>
    <w:p w14:paraId="278A20B5" w14:textId="77777777" w:rsidR="00701E4A" w:rsidRPr="002A1777" w:rsidRDefault="00701E4A" w:rsidP="00701E4A">
      <w:pPr>
        <w:tabs>
          <w:tab w:val="left" w:pos="0"/>
          <w:tab w:val="left" w:pos="8627"/>
        </w:tabs>
        <w:jc w:val="center"/>
        <w:rPr>
          <w:rFonts w:eastAsia="Calibri"/>
          <w:b/>
          <w:lang w:eastAsia="en-US"/>
        </w:rPr>
      </w:pPr>
    </w:p>
    <w:p w14:paraId="7F9C7E00" w14:textId="52CD7746" w:rsidR="00C83959" w:rsidRPr="002A1777" w:rsidRDefault="00C83959" w:rsidP="00C83959">
      <w:pPr>
        <w:jc w:val="center"/>
        <w:rPr>
          <w:rFonts w:eastAsiaTheme="minorHAnsi"/>
          <w:lang w:eastAsia="en-US"/>
        </w:rPr>
      </w:pPr>
      <w:r w:rsidRPr="002A1777">
        <w:rPr>
          <w:rFonts w:eastAsiaTheme="minorHAnsi"/>
          <w:lang w:eastAsia="en-US"/>
        </w:rPr>
        <w:t>1.Основные положения</w:t>
      </w:r>
    </w:p>
    <w:p w14:paraId="2F659F3C" w14:textId="689A7C5D" w:rsidR="00701E4A" w:rsidRPr="002A1777" w:rsidRDefault="00701E4A" w:rsidP="00C83959">
      <w:pPr>
        <w:jc w:val="center"/>
        <w:rPr>
          <w:rFonts w:eastAsiaTheme="minorHAnsi"/>
          <w:sz w:val="24"/>
          <w:szCs w:val="24"/>
          <w:lang w:eastAsia="en-US"/>
        </w:rPr>
      </w:pPr>
    </w:p>
    <w:tbl>
      <w:tblPr>
        <w:tblStyle w:val="ab"/>
        <w:tblW w:w="15588" w:type="dxa"/>
        <w:jc w:val="right"/>
        <w:tblLook w:val="04A0" w:firstRow="1" w:lastRow="0" w:firstColumn="1" w:lastColumn="0" w:noHBand="0" w:noVBand="1"/>
      </w:tblPr>
      <w:tblGrid>
        <w:gridCol w:w="7280"/>
        <w:gridCol w:w="8308"/>
      </w:tblGrid>
      <w:tr w:rsidR="002A1777" w:rsidRPr="002A1777" w14:paraId="32D041B3" w14:textId="77777777" w:rsidTr="00D971C1">
        <w:trPr>
          <w:jc w:val="right"/>
        </w:trPr>
        <w:tc>
          <w:tcPr>
            <w:tcW w:w="7280" w:type="dxa"/>
          </w:tcPr>
          <w:p w14:paraId="22E03207" w14:textId="77777777" w:rsidR="00701E4A" w:rsidRPr="002A1777" w:rsidRDefault="00701E4A" w:rsidP="00701E4A">
            <w:pPr>
              <w:rPr>
                <w:rFonts w:eastAsia="Calibri"/>
                <w:sz w:val="24"/>
                <w:szCs w:val="24"/>
              </w:rPr>
            </w:pPr>
            <w:r w:rsidRPr="002A1777">
              <w:rPr>
                <w:sz w:val="24"/>
                <w:szCs w:val="24"/>
              </w:rPr>
              <w:t>Куратор муниципальной программы</w:t>
            </w:r>
          </w:p>
        </w:tc>
        <w:tc>
          <w:tcPr>
            <w:tcW w:w="8308" w:type="dxa"/>
          </w:tcPr>
          <w:p w14:paraId="0DEC06DF" w14:textId="77777777" w:rsidR="00701E4A" w:rsidRPr="002A1777" w:rsidRDefault="00701E4A" w:rsidP="00701E4A">
            <w:pPr>
              <w:rPr>
                <w:rFonts w:eastAsia="Calibri"/>
                <w:sz w:val="24"/>
                <w:szCs w:val="24"/>
              </w:rPr>
            </w:pPr>
            <w:r w:rsidRPr="002A1777">
              <w:rPr>
                <w:sz w:val="24"/>
                <w:szCs w:val="24"/>
              </w:rPr>
              <w:t>заместитель главы района по социальным вопросам</w:t>
            </w:r>
          </w:p>
        </w:tc>
      </w:tr>
      <w:tr w:rsidR="002A1777" w:rsidRPr="002A1777" w14:paraId="1C1A44EC" w14:textId="77777777" w:rsidTr="00D971C1">
        <w:trPr>
          <w:jc w:val="right"/>
        </w:trPr>
        <w:tc>
          <w:tcPr>
            <w:tcW w:w="7280" w:type="dxa"/>
          </w:tcPr>
          <w:p w14:paraId="7A753BB4" w14:textId="77777777" w:rsidR="00701E4A" w:rsidRPr="002A1777" w:rsidRDefault="00701E4A" w:rsidP="00701E4A">
            <w:pPr>
              <w:rPr>
                <w:rFonts w:eastAsia="Calibri"/>
                <w:sz w:val="24"/>
                <w:szCs w:val="24"/>
              </w:rPr>
            </w:pPr>
            <w:r w:rsidRPr="002A1777">
              <w:rPr>
                <w:sz w:val="24"/>
                <w:szCs w:val="24"/>
              </w:rPr>
              <w:t>Ответственный исполнитель муниципальной программы</w:t>
            </w:r>
          </w:p>
        </w:tc>
        <w:tc>
          <w:tcPr>
            <w:tcW w:w="8308" w:type="dxa"/>
          </w:tcPr>
          <w:p w14:paraId="7E8053C2" w14:textId="76B2FEA2" w:rsidR="00701E4A" w:rsidRPr="002A1777" w:rsidRDefault="00831B34" w:rsidP="00701E4A">
            <w:pPr>
              <w:rPr>
                <w:rFonts w:eastAsia="Calibri"/>
                <w:sz w:val="24"/>
                <w:szCs w:val="24"/>
              </w:rPr>
            </w:pPr>
            <w:r w:rsidRPr="002A1777">
              <w:rPr>
                <w:sz w:val="24"/>
                <w:szCs w:val="24"/>
              </w:rPr>
              <w:t xml:space="preserve">управление по молодежной политике и поддержке гражданских инициатив </w:t>
            </w:r>
            <w:r w:rsidR="00701E4A" w:rsidRPr="002A1777">
              <w:rPr>
                <w:sz w:val="24"/>
                <w:szCs w:val="24"/>
              </w:rPr>
              <w:t>администрации района</w:t>
            </w:r>
          </w:p>
        </w:tc>
      </w:tr>
      <w:tr w:rsidR="002A1777" w:rsidRPr="002A1777" w14:paraId="6F27B44D" w14:textId="77777777" w:rsidTr="00D971C1">
        <w:trPr>
          <w:jc w:val="right"/>
        </w:trPr>
        <w:tc>
          <w:tcPr>
            <w:tcW w:w="7280" w:type="dxa"/>
          </w:tcPr>
          <w:p w14:paraId="36D2C68F" w14:textId="77777777" w:rsidR="00701E4A" w:rsidRPr="002A1777" w:rsidRDefault="00701E4A" w:rsidP="00701E4A">
            <w:pPr>
              <w:rPr>
                <w:rFonts w:eastAsia="Calibri"/>
                <w:sz w:val="24"/>
                <w:szCs w:val="24"/>
              </w:rPr>
            </w:pPr>
            <w:r w:rsidRPr="002A1777">
              <w:rPr>
                <w:sz w:val="24"/>
                <w:szCs w:val="24"/>
              </w:rPr>
              <w:t xml:space="preserve">Период реализации муниципальной программы </w:t>
            </w:r>
          </w:p>
        </w:tc>
        <w:tc>
          <w:tcPr>
            <w:tcW w:w="8308" w:type="dxa"/>
          </w:tcPr>
          <w:p w14:paraId="4F1837F6" w14:textId="77777777" w:rsidR="00701E4A" w:rsidRPr="002A1777" w:rsidRDefault="00701E4A" w:rsidP="00701E4A">
            <w:pPr>
              <w:rPr>
                <w:rFonts w:eastAsia="Calibri"/>
                <w:sz w:val="24"/>
                <w:szCs w:val="24"/>
              </w:rPr>
            </w:pPr>
            <w:r w:rsidRPr="002A1777">
              <w:rPr>
                <w:rFonts w:eastAsia="Calibri"/>
                <w:sz w:val="24"/>
                <w:szCs w:val="24"/>
              </w:rPr>
              <w:t>2024–2030 годы</w:t>
            </w:r>
          </w:p>
        </w:tc>
      </w:tr>
      <w:tr w:rsidR="002A1777" w:rsidRPr="002A1777" w14:paraId="3F3AA40E" w14:textId="77777777" w:rsidTr="00D971C1">
        <w:trPr>
          <w:jc w:val="right"/>
        </w:trPr>
        <w:tc>
          <w:tcPr>
            <w:tcW w:w="7280" w:type="dxa"/>
            <w:vMerge w:val="restart"/>
          </w:tcPr>
          <w:p w14:paraId="613CE94E" w14:textId="77777777" w:rsidR="00701E4A" w:rsidRPr="002A1777" w:rsidRDefault="00701E4A" w:rsidP="00701E4A">
            <w:pPr>
              <w:rPr>
                <w:rFonts w:eastAsia="Calibri"/>
                <w:sz w:val="24"/>
                <w:szCs w:val="24"/>
              </w:rPr>
            </w:pPr>
            <w:r w:rsidRPr="002A1777">
              <w:rPr>
                <w:sz w:val="24"/>
                <w:szCs w:val="24"/>
              </w:rPr>
              <w:t>Цели муниципальной программы</w:t>
            </w:r>
          </w:p>
        </w:tc>
        <w:tc>
          <w:tcPr>
            <w:tcW w:w="8308" w:type="dxa"/>
          </w:tcPr>
          <w:p w14:paraId="78CF2E93" w14:textId="77777777" w:rsidR="00701E4A" w:rsidRPr="002A1777" w:rsidRDefault="00701E4A" w:rsidP="00701E4A">
            <w:pPr>
              <w:rPr>
                <w:rFonts w:eastAsia="Calibri"/>
                <w:sz w:val="24"/>
                <w:szCs w:val="24"/>
              </w:rPr>
            </w:pPr>
            <w:r w:rsidRPr="002A1777">
              <w:rPr>
                <w:rFonts w:eastAsia="Calibri"/>
                <w:sz w:val="24"/>
                <w:szCs w:val="24"/>
              </w:rPr>
              <w:t xml:space="preserve">1. </w:t>
            </w:r>
            <w:bookmarkStart w:id="0" w:name="_Hlk150952869"/>
            <w:r w:rsidRPr="002A1777">
              <w:rPr>
                <w:rFonts w:eastAsia="Calibri"/>
                <w:sz w:val="24"/>
                <w:szCs w:val="24"/>
              </w:rPr>
              <w:t>Создание условий для поддержания стабильного качества жизни пожилых людей, инвалидов, граждан других категорий путем оказания социальной помощи и социальной поддержки</w:t>
            </w:r>
            <w:bookmarkEnd w:id="0"/>
          </w:p>
        </w:tc>
      </w:tr>
      <w:tr w:rsidR="002A1777" w:rsidRPr="002A1777" w14:paraId="791B0643" w14:textId="77777777" w:rsidTr="00D971C1">
        <w:trPr>
          <w:jc w:val="right"/>
        </w:trPr>
        <w:tc>
          <w:tcPr>
            <w:tcW w:w="7280" w:type="dxa"/>
            <w:vMerge/>
          </w:tcPr>
          <w:p w14:paraId="47B4813B" w14:textId="77777777" w:rsidR="00701E4A" w:rsidRPr="002A1777" w:rsidRDefault="00701E4A" w:rsidP="00701E4A">
            <w:pPr>
              <w:rPr>
                <w:sz w:val="24"/>
                <w:szCs w:val="24"/>
              </w:rPr>
            </w:pPr>
          </w:p>
        </w:tc>
        <w:tc>
          <w:tcPr>
            <w:tcW w:w="8308" w:type="dxa"/>
          </w:tcPr>
          <w:p w14:paraId="72CE8D98" w14:textId="77777777" w:rsidR="00701E4A" w:rsidRPr="002A1777" w:rsidRDefault="00701E4A" w:rsidP="00701E4A">
            <w:pPr>
              <w:rPr>
                <w:rFonts w:eastAsia="Calibri"/>
                <w:sz w:val="24"/>
                <w:szCs w:val="24"/>
              </w:rPr>
            </w:pPr>
            <w:r w:rsidRPr="002A1777">
              <w:rPr>
                <w:rFonts w:eastAsia="Calibri"/>
                <w:sz w:val="24"/>
                <w:szCs w:val="24"/>
              </w:rPr>
              <w:t xml:space="preserve">2. </w:t>
            </w:r>
            <w:bookmarkStart w:id="1" w:name="_Hlk150952879"/>
            <w:r w:rsidRPr="002A1777">
              <w:rPr>
                <w:rFonts w:eastAsia="Calibri"/>
                <w:sz w:val="24"/>
                <w:szCs w:val="24"/>
              </w:rPr>
              <w:t>Формирование условий беспрепятственного доступа к приоритетным объектам и услугам в приоритетных сферах жизнедеятельности инвалидов и других маломобильных групп населения</w:t>
            </w:r>
            <w:bookmarkEnd w:id="1"/>
          </w:p>
        </w:tc>
      </w:tr>
      <w:tr w:rsidR="002A1777" w:rsidRPr="002A1777" w14:paraId="2496574A" w14:textId="77777777" w:rsidTr="00D971C1">
        <w:trPr>
          <w:jc w:val="right"/>
        </w:trPr>
        <w:tc>
          <w:tcPr>
            <w:tcW w:w="7280" w:type="dxa"/>
            <w:vMerge w:val="restart"/>
          </w:tcPr>
          <w:p w14:paraId="1CCC36E5" w14:textId="77777777" w:rsidR="00701E4A" w:rsidRPr="002A1777" w:rsidRDefault="00701E4A" w:rsidP="00701E4A">
            <w:pPr>
              <w:rPr>
                <w:rFonts w:eastAsia="Calibri"/>
                <w:sz w:val="24"/>
                <w:szCs w:val="24"/>
              </w:rPr>
            </w:pPr>
            <w:r w:rsidRPr="002A1777">
              <w:rPr>
                <w:sz w:val="24"/>
                <w:szCs w:val="24"/>
              </w:rPr>
              <w:t>Подпрограммы муниципальной программы</w:t>
            </w:r>
          </w:p>
        </w:tc>
        <w:tc>
          <w:tcPr>
            <w:tcW w:w="8308" w:type="dxa"/>
          </w:tcPr>
          <w:p w14:paraId="6162C116" w14:textId="77777777" w:rsidR="00701E4A" w:rsidRPr="002A1777" w:rsidRDefault="00701E4A" w:rsidP="00701E4A">
            <w:pPr>
              <w:rPr>
                <w:rFonts w:eastAsia="Calibri"/>
                <w:sz w:val="24"/>
                <w:szCs w:val="24"/>
              </w:rPr>
            </w:pPr>
            <w:r w:rsidRPr="002A1777">
              <w:rPr>
                <w:rFonts w:eastAsia="Calibri"/>
                <w:sz w:val="24"/>
                <w:szCs w:val="24"/>
              </w:rPr>
              <w:t>1. Социальная поддержка жителей Нижневартовского района</w:t>
            </w:r>
          </w:p>
        </w:tc>
      </w:tr>
      <w:tr w:rsidR="002A1777" w:rsidRPr="002A1777" w14:paraId="0743791F" w14:textId="77777777" w:rsidTr="00D971C1">
        <w:trPr>
          <w:jc w:val="right"/>
        </w:trPr>
        <w:tc>
          <w:tcPr>
            <w:tcW w:w="7280" w:type="dxa"/>
            <w:vMerge/>
          </w:tcPr>
          <w:p w14:paraId="369F73BF" w14:textId="77777777" w:rsidR="00701E4A" w:rsidRPr="002A1777" w:rsidRDefault="00701E4A" w:rsidP="00701E4A">
            <w:pPr>
              <w:rPr>
                <w:sz w:val="24"/>
                <w:szCs w:val="24"/>
              </w:rPr>
            </w:pPr>
          </w:p>
        </w:tc>
        <w:tc>
          <w:tcPr>
            <w:tcW w:w="8308" w:type="dxa"/>
          </w:tcPr>
          <w:p w14:paraId="1E283344" w14:textId="77777777" w:rsidR="00701E4A" w:rsidRPr="002A1777" w:rsidRDefault="00701E4A" w:rsidP="00701E4A">
            <w:pPr>
              <w:rPr>
                <w:rFonts w:eastAsia="Calibri"/>
                <w:sz w:val="24"/>
                <w:szCs w:val="24"/>
              </w:rPr>
            </w:pPr>
            <w:r w:rsidRPr="002A1777">
              <w:rPr>
                <w:rFonts w:eastAsia="Calibri"/>
                <w:sz w:val="24"/>
                <w:szCs w:val="24"/>
              </w:rPr>
              <w:t>2. Доступная среда в Нижневартовском районе</w:t>
            </w:r>
          </w:p>
        </w:tc>
      </w:tr>
      <w:tr w:rsidR="002A1777" w:rsidRPr="002A1777" w14:paraId="0A968937" w14:textId="77777777" w:rsidTr="00D971C1">
        <w:trPr>
          <w:jc w:val="right"/>
        </w:trPr>
        <w:tc>
          <w:tcPr>
            <w:tcW w:w="7280" w:type="dxa"/>
          </w:tcPr>
          <w:p w14:paraId="428A3D54" w14:textId="77777777" w:rsidR="00701E4A" w:rsidRPr="002A1777" w:rsidRDefault="00701E4A" w:rsidP="00701E4A">
            <w:pPr>
              <w:rPr>
                <w:rFonts w:eastAsia="Calibri"/>
                <w:sz w:val="24"/>
                <w:szCs w:val="24"/>
              </w:rPr>
            </w:pPr>
            <w:r w:rsidRPr="002A1777">
              <w:rPr>
                <w:sz w:val="24"/>
                <w:szCs w:val="24"/>
              </w:rPr>
              <w:t>Объемы финансового обеспечения за весь период реализации</w:t>
            </w:r>
          </w:p>
        </w:tc>
        <w:tc>
          <w:tcPr>
            <w:tcW w:w="8308" w:type="dxa"/>
          </w:tcPr>
          <w:p w14:paraId="4C5F99A7" w14:textId="713AA14B" w:rsidR="00701E4A" w:rsidRPr="002A1777" w:rsidRDefault="00371C58" w:rsidP="00701E4A">
            <w:pPr>
              <w:rPr>
                <w:sz w:val="24"/>
                <w:szCs w:val="24"/>
              </w:rPr>
            </w:pPr>
            <w:r w:rsidRPr="002A1777">
              <w:rPr>
                <w:sz w:val="24"/>
                <w:szCs w:val="24"/>
              </w:rPr>
              <w:t xml:space="preserve">157 574,1 </w:t>
            </w:r>
            <w:r w:rsidR="00701E4A" w:rsidRPr="002A1777">
              <w:rPr>
                <w:sz w:val="24"/>
                <w:szCs w:val="24"/>
              </w:rPr>
              <w:t>тыс. руб. </w:t>
            </w:r>
          </w:p>
        </w:tc>
      </w:tr>
      <w:tr w:rsidR="00701E4A" w:rsidRPr="002A1777" w14:paraId="6C777C77" w14:textId="77777777" w:rsidTr="00D971C1">
        <w:trPr>
          <w:jc w:val="right"/>
        </w:trPr>
        <w:tc>
          <w:tcPr>
            <w:tcW w:w="7280" w:type="dxa"/>
          </w:tcPr>
          <w:p w14:paraId="4C1ACBE3" w14:textId="77777777" w:rsidR="00701E4A" w:rsidRPr="002A1777" w:rsidRDefault="00701E4A" w:rsidP="00701E4A">
            <w:pPr>
              <w:rPr>
                <w:rFonts w:eastAsia="Calibri"/>
                <w:sz w:val="24"/>
                <w:szCs w:val="24"/>
              </w:rPr>
            </w:pPr>
            <w:r w:rsidRPr="002A1777">
              <w:rPr>
                <w:sz w:val="24"/>
                <w:szCs w:val="24"/>
              </w:rPr>
              <w:lastRenderedPageBreak/>
              <w:t>Связь с национальными целями развития Российской Федерации/ государственными программами Ханты-Мансийского автономного округа-Югры</w:t>
            </w:r>
          </w:p>
        </w:tc>
        <w:tc>
          <w:tcPr>
            <w:tcW w:w="8308" w:type="dxa"/>
          </w:tcPr>
          <w:p w14:paraId="3B0C9330" w14:textId="77777777" w:rsidR="00701E4A" w:rsidRPr="002A1777" w:rsidRDefault="00701E4A" w:rsidP="00701E4A">
            <w:pPr>
              <w:rPr>
                <w:rFonts w:eastAsia="Calibri"/>
                <w:sz w:val="24"/>
                <w:szCs w:val="24"/>
              </w:rPr>
            </w:pPr>
            <w:r w:rsidRPr="002A1777">
              <w:rPr>
                <w:rFonts w:eastAsia="Calibri"/>
                <w:sz w:val="24"/>
                <w:szCs w:val="24"/>
              </w:rPr>
              <w:t>-</w:t>
            </w:r>
          </w:p>
        </w:tc>
      </w:tr>
    </w:tbl>
    <w:p w14:paraId="3EEECDE0" w14:textId="77777777" w:rsidR="00701E4A" w:rsidRPr="002A1777" w:rsidRDefault="00701E4A" w:rsidP="00701E4A">
      <w:pPr>
        <w:rPr>
          <w:rFonts w:eastAsia="Calibri"/>
        </w:rPr>
      </w:pPr>
    </w:p>
    <w:p w14:paraId="0ADF4A4F" w14:textId="17CDDCFC" w:rsidR="00701E4A" w:rsidRPr="002A1777" w:rsidRDefault="00701E4A" w:rsidP="003353C9">
      <w:pPr>
        <w:jc w:val="center"/>
      </w:pPr>
      <w:r w:rsidRPr="002A1777">
        <w:t>2. Показатели муниципальной программы</w:t>
      </w:r>
    </w:p>
    <w:p w14:paraId="333269A1" w14:textId="77777777" w:rsidR="00701E4A" w:rsidRPr="002A1777" w:rsidRDefault="00701E4A" w:rsidP="00701E4A">
      <w:pPr>
        <w:rPr>
          <w:rFonts w:eastAsia="Calibri"/>
        </w:rPr>
      </w:pPr>
    </w:p>
    <w:tbl>
      <w:tblPr>
        <w:tblW w:w="1573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3408"/>
        <w:gridCol w:w="1134"/>
        <w:gridCol w:w="708"/>
        <w:gridCol w:w="852"/>
        <w:gridCol w:w="709"/>
        <w:gridCol w:w="851"/>
        <w:gridCol w:w="708"/>
        <w:gridCol w:w="709"/>
        <w:gridCol w:w="709"/>
        <w:gridCol w:w="1417"/>
        <w:gridCol w:w="1694"/>
        <w:gridCol w:w="1425"/>
        <w:gridCol w:w="702"/>
      </w:tblGrid>
      <w:tr w:rsidR="002A1777" w:rsidRPr="002A1777" w14:paraId="2775B690" w14:textId="77777777" w:rsidTr="00D971C1">
        <w:trPr>
          <w:trHeight w:val="444"/>
          <w:jc w:val="right"/>
        </w:trPr>
        <w:tc>
          <w:tcPr>
            <w:tcW w:w="709" w:type="dxa"/>
            <w:vMerge w:val="restart"/>
          </w:tcPr>
          <w:p w14:paraId="300B106B" w14:textId="77777777" w:rsidR="00701E4A" w:rsidRPr="002A1777" w:rsidRDefault="00701E4A" w:rsidP="00701E4A">
            <w:pPr>
              <w:rPr>
                <w:sz w:val="24"/>
                <w:szCs w:val="24"/>
              </w:rPr>
            </w:pPr>
            <w:r w:rsidRPr="002A1777">
              <w:rPr>
                <w:sz w:val="24"/>
                <w:szCs w:val="24"/>
              </w:rPr>
              <w:t>№ п/п</w:t>
            </w:r>
          </w:p>
        </w:tc>
        <w:tc>
          <w:tcPr>
            <w:tcW w:w="3408" w:type="dxa"/>
            <w:vMerge w:val="restart"/>
          </w:tcPr>
          <w:p w14:paraId="3381A4ED" w14:textId="77777777" w:rsidR="00701E4A" w:rsidRPr="002A1777" w:rsidRDefault="00701E4A" w:rsidP="00701E4A">
            <w:pPr>
              <w:rPr>
                <w:sz w:val="24"/>
                <w:szCs w:val="24"/>
              </w:rPr>
            </w:pPr>
            <w:r w:rsidRPr="002A1777">
              <w:rPr>
                <w:sz w:val="24"/>
                <w:szCs w:val="24"/>
              </w:rPr>
              <w:t>Наименование показателя</w:t>
            </w:r>
          </w:p>
        </w:tc>
        <w:tc>
          <w:tcPr>
            <w:tcW w:w="1134" w:type="dxa"/>
            <w:vMerge w:val="restart"/>
          </w:tcPr>
          <w:p w14:paraId="0FA0D997" w14:textId="77777777" w:rsidR="00701E4A" w:rsidRPr="002A1777" w:rsidRDefault="00701E4A" w:rsidP="00701E4A">
            <w:pPr>
              <w:rPr>
                <w:sz w:val="24"/>
                <w:szCs w:val="24"/>
              </w:rPr>
            </w:pPr>
            <w:r w:rsidRPr="002A1777">
              <w:rPr>
                <w:sz w:val="24"/>
                <w:szCs w:val="24"/>
              </w:rPr>
              <w:t>Единица измерения (по ОКЕИ)</w:t>
            </w:r>
          </w:p>
        </w:tc>
        <w:tc>
          <w:tcPr>
            <w:tcW w:w="1560" w:type="dxa"/>
            <w:gridSpan w:val="2"/>
          </w:tcPr>
          <w:p w14:paraId="28C81FE4" w14:textId="77777777" w:rsidR="00701E4A" w:rsidRPr="002A1777" w:rsidRDefault="00701E4A" w:rsidP="00701E4A">
            <w:pPr>
              <w:rPr>
                <w:sz w:val="24"/>
                <w:szCs w:val="24"/>
              </w:rPr>
            </w:pPr>
            <w:r w:rsidRPr="002A1777">
              <w:rPr>
                <w:sz w:val="24"/>
                <w:szCs w:val="24"/>
              </w:rPr>
              <w:t xml:space="preserve">Базовое значение </w:t>
            </w:r>
          </w:p>
        </w:tc>
        <w:tc>
          <w:tcPr>
            <w:tcW w:w="5103" w:type="dxa"/>
            <w:gridSpan w:val="6"/>
            <w:tcBorders>
              <w:bottom w:val="single" w:sz="4" w:space="0" w:color="auto"/>
            </w:tcBorders>
          </w:tcPr>
          <w:p w14:paraId="207C43D9" w14:textId="77777777" w:rsidR="00701E4A" w:rsidRPr="002A1777" w:rsidRDefault="00701E4A" w:rsidP="00701E4A">
            <w:pPr>
              <w:rPr>
                <w:sz w:val="24"/>
                <w:szCs w:val="24"/>
              </w:rPr>
            </w:pPr>
            <w:r w:rsidRPr="002A1777">
              <w:rPr>
                <w:sz w:val="24"/>
                <w:szCs w:val="24"/>
              </w:rPr>
              <w:t>Значение показателя по годам</w:t>
            </w:r>
          </w:p>
        </w:tc>
        <w:tc>
          <w:tcPr>
            <w:tcW w:w="1694" w:type="dxa"/>
            <w:vMerge w:val="restart"/>
          </w:tcPr>
          <w:p w14:paraId="5A43A363" w14:textId="77777777" w:rsidR="00701E4A" w:rsidRPr="002A1777" w:rsidRDefault="00701E4A" w:rsidP="00701E4A">
            <w:pPr>
              <w:rPr>
                <w:sz w:val="24"/>
                <w:szCs w:val="24"/>
              </w:rPr>
            </w:pPr>
            <w:r w:rsidRPr="002A1777">
              <w:rPr>
                <w:sz w:val="24"/>
                <w:szCs w:val="24"/>
              </w:rPr>
              <w:t xml:space="preserve">Документ </w:t>
            </w:r>
          </w:p>
        </w:tc>
        <w:tc>
          <w:tcPr>
            <w:tcW w:w="1425" w:type="dxa"/>
            <w:vMerge w:val="restart"/>
          </w:tcPr>
          <w:p w14:paraId="6FDFF8B6" w14:textId="77777777" w:rsidR="00701E4A" w:rsidRPr="002A1777" w:rsidRDefault="00701E4A" w:rsidP="00701E4A">
            <w:pPr>
              <w:rPr>
                <w:sz w:val="24"/>
                <w:szCs w:val="24"/>
              </w:rPr>
            </w:pPr>
            <w:r w:rsidRPr="002A1777">
              <w:rPr>
                <w:sz w:val="24"/>
                <w:szCs w:val="24"/>
              </w:rPr>
              <w:t xml:space="preserve">Ответственный за достижение показателя </w:t>
            </w:r>
          </w:p>
        </w:tc>
        <w:tc>
          <w:tcPr>
            <w:tcW w:w="702" w:type="dxa"/>
            <w:vMerge w:val="restart"/>
            <w:shd w:val="clear" w:color="auto" w:fill="FFFFFF"/>
          </w:tcPr>
          <w:p w14:paraId="7E553F98" w14:textId="77777777" w:rsidR="00701E4A" w:rsidRPr="002A1777" w:rsidRDefault="00701E4A" w:rsidP="00701E4A">
            <w:pPr>
              <w:rPr>
                <w:sz w:val="24"/>
                <w:szCs w:val="24"/>
              </w:rPr>
            </w:pPr>
            <w:r w:rsidRPr="002A1777">
              <w:rPr>
                <w:sz w:val="24"/>
                <w:szCs w:val="24"/>
              </w:rPr>
              <w:t xml:space="preserve">Связь с показателями национальных целей </w:t>
            </w:r>
          </w:p>
        </w:tc>
      </w:tr>
      <w:tr w:rsidR="002A1777" w:rsidRPr="002A1777" w14:paraId="04AFDD12" w14:textId="77777777" w:rsidTr="00D971C1">
        <w:trPr>
          <w:trHeight w:val="594"/>
          <w:jc w:val="right"/>
        </w:trPr>
        <w:tc>
          <w:tcPr>
            <w:tcW w:w="709" w:type="dxa"/>
            <w:vMerge/>
          </w:tcPr>
          <w:p w14:paraId="69E96E07" w14:textId="77777777" w:rsidR="00701E4A" w:rsidRPr="002A1777" w:rsidRDefault="00701E4A" w:rsidP="00701E4A">
            <w:pPr>
              <w:rPr>
                <w:sz w:val="24"/>
                <w:szCs w:val="24"/>
              </w:rPr>
            </w:pPr>
          </w:p>
        </w:tc>
        <w:tc>
          <w:tcPr>
            <w:tcW w:w="3408" w:type="dxa"/>
            <w:vMerge/>
          </w:tcPr>
          <w:p w14:paraId="3B2EF9D4" w14:textId="77777777" w:rsidR="00701E4A" w:rsidRPr="002A1777" w:rsidRDefault="00701E4A" w:rsidP="00701E4A">
            <w:pPr>
              <w:rPr>
                <w:sz w:val="24"/>
                <w:szCs w:val="24"/>
              </w:rPr>
            </w:pPr>
          </w:p>
        </w:tc>
        <w:tc>
          <w:tcPr>
            <w:tcW w:w="1134" w:type="dxa"/>
            <w:vMerge/>
          </w:tcPr>
          <w:p w14:paraId="14331A74" w14:textId="77777777" w:rsidR="00701E4A" w:rsidRPr="002A1777" w:rsidRDefault="00701E4A" w:rsidP="00701E4A">
            <w:pPr>
              <w:rPr>
                <w:sz w:val="24"/>
                <w:szCs w:val="24"/>
              </w:rPr>
            </w:pPr>
          </w:p>
        </w:tc>
        <w:tc>
          <w:tcPr>
            <w:tcW w:w="708" w:type="dxa"/>
          </w:tcPr>
          <w:p w14:paraId="078A7EDB" w14:textId="77777777" w:rsidR="00701E4A" w:rsidRPr="002A1777" w:rsidRDefault="00701E4A" w:rsidP="00701E4A">
            <w:pPr>
              <w:rPr>
                <w:sz w:val="24"/>
                <w:szCs w:val="24"/>
              </w:rPr>
            </w:pPr>
            <w:r w:rsidRPr="002A1777">
              <w:rPr>
                <w:sz w:val="24"/>
                <w:szCs w:val="24"/>
              </w:rPr>
              <w:t>значение</w:t>
            </w:r>
          </w:p>
        </w:tc>
        <w:tc>
          <w:tcPr>
            <w:tcW w:w="852" w:type="dxa"/>
            <w:tcBorders>
              <w:right w:val="single" w:sz="4" w:space="0" w:color="auto"/>
            </w:tcBorders>
          </w:tcPr>
          <w:p w14:paraId="67313933" w14:textId="77777777" w:rsidR="00701E4A" w:rsidRPr="002A1777" w:rsidRDefault="00701E4A" w:rsidP="00701E4A">
            <w:pPr>
              <w:rPr>
                <w:sz w:val="24"/>
                <w:szCs w:val="24"/>
              </w:rPr>
            </w:pPr>
            <w:r w:rsidRPr="002A1777">
              <w:rPr>
                <w:sz w:val="24"/>
                <w:szCs w:val="24"/>
              </w:rPr>
              <w:t>год</w:t>
            </w:r>
          </w:p>
        </w:tc>
        <w:tc>
          <w:tcPr>
            <w:tcW w:w="709" w:type="dxa"/>
            <w:tcBorders>
              <w:top w:val="single" w:sz="4" w:space="0" w:color="auto"/>
              <w:left w:val="single" w:sz="4" w:space="0" w:color="auto"/>
              <w:bottom w:val="single" w:sz="4" w:space="0" w:color="auto"/>
              <w:right w:val="single" w:sz="4" w:space="0" w:color="auto"/>
            </w:tcBorders>
          </w:tcPr>
          <w:p w14:paraId="666C48B8" w14:textId="77777777" w:rsidR="00701E4A" w:rsidRPr="002A1777" w:rsidRDefault="00701E4A" w:rsidP="00701E4A">
            <w:pPr>
              <w:rPr>
                <w:sz w:val="24"/>
                <w:szCs w:val="24"/>
              </w:rPr>
            </w:pPr>
            <w:r w:rsidRPr="002A1777">
              <w:rPr>
                <w:sz w:val="24"/>
                <w:szCs w:val="24"/>
              </w:rPr>
              <w:t>2024</w:t>
            </w:r>
          </w:p>
        </w:tc>
        <w:tc>
          <w:tcPr>
            <w:tcW w:w="851" w:type="dxa"/>
            <w:tcBorders>
              <w:top w:val="single" w:sz="4" w:space="0" w:color="auto"/>
              <w:left w:val="single" w:sz="4" w:space="0" w:color="auto"/>
              <w:bottom w:val="single" w:sz="4" w:space="0" w:color="auto"/>
              <w:right w:val="single" w:sz="4" w:space="0" w:color="auto"/>
            </w:tcBorders>
          </w:tcPr>
          <w:p w14:paraId="632EA9F6" w14:textId="77777777" w:rsidR="00701E4A" w:rsidRPr="002A1777" w:rsidRDefault="00701E4A" w:rsidP="00701E4A">
            <w:pPr>
              <w:rPr>
                <w:sz w:val="24"/>
                <w:szCs w:val="24"/>
              </w:rPr>
            </w:pPr>
            <w:r w:rsidRPr="002A1777">
              <w:rPr>
                <w:sz w:val="24"/>
                <w:szCs w:val="24"/>
              </w:rPr>
              <w:t>2025</w:t>
            </w:r>
          </w:p>
        </w:tc>
        <w:tc>
          <w:tcPr>
            <w:tcW w:w="708" w:type="dxa"/>
            <w:tcBorders>
              <w:top w:val="single" w:sz="4" w:space="0" w:color="auto"/>
              <w:left w:val="single" w:sz="4" w:space="0" w:color="auto"/>
              <w:bottom w:val="single" w:sz="4" w:space="0" w:color="auto"/>
              <w:right w:val="single" w:sz="4" w:space="0" w:color="auto"/>
            </w:tcBorders>
          </w:tcPr>
          <w:p w14:paraId="103B2A85" w14:textId="77777777" w:rsidR="00701E4A" w:rsidRPr="002A1777" w:rsidRDefault="00701E4A" w:rsidP="00701E4A">
            <w:pPr>
              <w:rPr>
                <w:sz w:val="24"/>
                <w:szCs w:val="24"/>
              </w:rPr>
            </w:pPr>
            <w:r w:rsidRPr="002A1777">
              <w:rPr>
                <w:sz w:val="24"/>
                <w:szCs w:val="24"/>
              </w:rPr>
              <w:t>2026</w:t>
            </w:r>
          </w:p>
        </w:tc>
        <w:tc>
          <w:tcPr>
            <w:tcW w:w="709" w:type="dxa"/>
            <w:tcBorders>
              <w:top w:val="single" w:sz="4" w:space="0" w:color="auto"/>
              <w:left w:val="single" w:sz="4" w:space="0" w:color="auto"/>
              <w:bottom w:val="single" w:sz="4" w:space="0" w:color="auto"/>
              <w:right w:val="single" w:sz="4" w:space="0" w:color="auto"/>
            </w:tcBorders>
          </w:tcPr>
          <w:p w14:paraId="48DAF639" w14:textId="77777777" w:rsidR="00701E4A" w:rsidRPr="002A1777" w:rsidRDefault="00701E4A" w:rsidP="00701E4A">
            <w:pPr>
              <w:rPr>
                <w:sz w:val="24"/>
                <w:szCs w:val="24"/>
              </w:rPr>
            </w:pPr>
            <w:r w:rsidRPr="002A1777">
              <w:rPr>
                <w:sz w:val="24"/>
                <w:szCs w:val="24"/>
              </w:rPr>
              <w:t>2027</w:t>
            </w:r>
          </w:p>
        </w:tc>
        <w:tc>
          <w:tcPr>
            <w:tcW w:w="709" w:type="dxa"/>
            <w:tcBorders>
              <w:top w:val="single" w:sz="4" w:space="0" w:color="auto"/>
              <w:left w:val="single" w:sz="4" w:space="0" w:color="auto"/>
              <w:bottom w:val="single" w:sz="4" w:space="0" w:color="auto"/>
              <w:right w:val="single" w:sz="4" w:space="0" w:color="auto"/>
            </w:tcBorders>
          </w:tcPr>
          <w:p w14:paraId="1324D49B" w14:textId="77777777" w:rsidR="00701E4A" w:rsidRPr="002A1777" w:rsidRDefault="00701E4A" w:rsidP="00701E4A">
            <w:pPr>
              <w:rPr>
                <w:sz w:val="24"/>
                <w:szCs w:val="24"/>
              </w:rPr>
            </w:pPr>
            <w:r w:rsidRPr="002A1777">
              <w:rPr>
                <w:sz w:val="24"/>
                <w:szCs w:val="24"/>
              </w:rPr>
              <w:t>2028</w:t>
            </w:r>
          </w:p>
        </w:tc>
        <w:tc>
          <w:tcPr>
            <w:tcW w:w="1417" w:type="dxa"/>
            <w:tcBorders>
              <w:top w:val="single" w:sz="4" w:space="0" w:color="auto"/>
              <w:left w:val="single" w:sz="4" w:space="0" w:color="auto"/>
              <w:bottom w:val="single" w:sz="4" w:space="0" w:color="auto"/>
            </w:tcBorders>
          </w:tcPr>
          <w:p w14:paraId="06FD075E" w14:textId="77777777" w:rsidR="00701E4A" w:rsidRPr="002A1777" w:rsidRDefault="00701E4A" w:rsidP="00701E4A">
            <w:pPr>
              <w:rPr>
                <w:sz w:val="24"/>
                <w:szCs w:val="24"/>
              </w:rPr>
            </w:pPr>
            <w:r w:rsidRPr="002A1777">
              <w:rPr>
                <w:sz w:val="24"/>
                <w:szCs w:val="24"/>
              </w:rPr>
              <w:t>на момент окончания реализации муниципальной программы</w:t>
            </w:r>
          </w:p>
        </w:tc>
        <w:tc>
          <w:tcPr>
            <w:tcW w:w="1694" w:type="dxa"/>
            <w:vMerge/>
          </w:tcPr>
          <w:p w14:paraId="34105872" w14:textId="77777777" w:rsidR="00701E4A" w:rsidRPr="002A1777" w:rsidRDefault="00701E4A" w:rsidP="00701E4A">
            <w:pPr>
              <w:rPr>
                <w:sz w:val="24"/>
                <w:szCs w:val="24"/>
              </w:rPr>
            </w:pPr>
          </w:p>
        </w:tc>
        <w:tc>
          <w:tcPr>
            <w:tcW w:w="1425" w:type="dxa"/>
            <w:vMerge/>
          </w:tcPr>
          <w:p w14:paraId="721DE933" w14:textId="77777777" w:rsidR="00701E4A" w:rsidRPr="002A1777" w:rsidRDefault="00701E4A" w:rsidP="00701E4A">
            <w:pPr>
              <w:rPr>
                <w:sz w:val="24"/>
                <w:szCs w:val="24"/>
              </w:rPr>
            </w:pPr>
          </w:p>
        </w:tc>
        <w:tc>
          <w:tcPr>
            <w:tcW w:w="702" w:type="dxa"/>
            <w:vMerge/>
            <w:shd w:val="clear" w:color="auto" w:fill="FFFFFF"/>
          </w:tcPr>
          <w:p w14:paraId="008836ED" w14:textId="77777777" w:rsidR="00701E4A" w:rsidRPr="002A1777" w:rsidRDefault="00701E4A" w:rsidP="00701E4A">
            <w:pPr>
              <w:rPr>
                <w:sz w:val="24"/>
                <w:szCs w:val="24"/>
              </w:rPr>
            </w:pPr>
          </w:p>
        </w:tc>
      </w:tr>
      <w:tr w:rsidR="002A1777" w:rsidRPr="002A1777" w14:paraId="53584F70" w14:textId="77777777" w:rsidTr="00D971C1">
        <w:trPr>
          <w:trHeight w:val="298"/>
          <w:jc w:val="right"/>
        </w:trPr>
        <w:tc>
          <w:tcPr>
            <w:tcW w:w="709" w:type="dxa"/>
          </w:tcPr>
          <w:p w14:paraId="69C0AD24" w14:textId="77777777" w:rsidR="00701E4A" w:rsidRPr="002A1777" w:rsidRDefault="00701E4A" w:rsidP="00701E4A">
            <w:pPr>
              <w:rPr>
                <w:sz w:val="24"/>
                <w:szCs w:val="24"/>
              </w:rPr>
            </w:pPr>
            <w:r w:rsidRPr="002A1777">
              <w:rPr>
                <w:sz w:val="24"/>
                <w:szCs w:val="24"/>
              </w:rPr>
              <w:t>1</w:t>
            </w:r>
          </w:p>
        </w:tc>
        <w:tc>
          <w:tcPr>
            <w:tcW w:w="3408" w:type="dxa"/>
          </w:tcPr>
          <w:p w14:paraId="1FBF2CDB" w14:textId="77777777" w:rsidR="00701E4A" w:rsidRPr="002A1777" w:rsidRDefault="00701E4A" w:rsidP="00701E4A">
            <w:pPr>
              <w:rPr>
                <w:rFonts w:eastAsia="Calibri"/>
                <w:sz w:val="24"/>
                <w:szCs w:val="24"/>
              </w:rPr>
            </w:pPr>
            <w:r w:rsidRPr="002A1777">
              <w:rPr>
                <w:rFonts w:eastAsia="Calibri"/>
                <w:sz w:val="24"/>
                <w:szCs w:val="24"/>
              </w:rPr>
              <w:t>2</w:t>
            </w:r>
          </w:p>
        </w:tc>
        <w:tc>
          <w:tcPr>
            <w:tcW w:w="1134" w:type="dxa"/>
          </w:tcPr>
          <w:p w14:paraId="0428A1EF" w14:textId="77777777" w:rsidR="00701E4A" w:rsidRPr="002A1777" w:rsidRDefault="00701E4A" w:rsidP="00701E4A">
            <w:pPr>
              <w:rPr>
                <w:sz w:val="24"/>
                <w:szCs w:val="24"/>
              </w:rPr>
            </w:pPr>
            <w:r w:rsidRPr="002A1777">
              <w:rPr>
                <w:sz w:val="24"/>
                <w:szCs w:val="24"/>
              </w:rPr>
              <w:t>3</w:t>
            </w:r>
          </w:p>
        </w:tc>
        <w:tc>
          <w:tcPr>
            <w:tcW w:w="708" w:type="dxa"/>
          </w:tcPr>
          <w:p w14:paraId="25D8EF2B" w14:textId="77777777" w:rsidR="00701E4A" w:rsidRPr="002A1777" w:rsidRDefault="00701E4A" w:rsidP="00701E4A">
            <w:pPr>
              <w:rPr>
                <w:sz w:val="24"/>
                <w:szCs w:val="24"/>
              </w:rPr>
            </w:pPr>
            <w:r w:rsidRPr="002A1777">
              <w:rPr>
                <w:sz w:val="24"/>
                <w:szCs w:val="24"/>
              </w:rPr>
              <w:t>4</w:t>
            </w:r>
          </w:p>
        </w:tc>
        <w:tc>
          <w:tcPr>
            <w:tcW w:w="852" w:type="dxa"/>
            <w:tcBorders>
              <w:top w:val="single" w:sz="4" w:space="0" w:color="auto"/>
              <w:bottom w:val="single" w:sz="4" w:space="0" w:color="auto"/>
            </w:tcBorders>
          </w:tcPr>
          <w:p w14:paraId="0E5C17F2" w14:textId="77777777" w:rsidR="00701E4A" w:rsidRPr="002A1777" w:rsidRDefault="00701E4A" w:rsidP="00701E4A">
            <w:pPr>
              <w:rPr>
                <w:rFonts w:eastAsia="Calibri"/>
                <w:sz w:val="24"/>
                <w:szCs w:val="24"/>
              </w:rPr>
            </w:pPr>
            <w:r w:rsidRPr="002A1777">
              <w:rPr>
                <w:rFonts w:eastAsia="Calibri"/>
                <w:sz w:val="24"/>
                <w:szCs w:val="24"/>
              </w:rPr>
              <w:t>5</w:t>
            </w:r>
          </w:p>
        </w:tc>
        <w:tc>
          <w:tcPr>
            <w:tcW w:w="709" w:type="dxa"/>
            <w:tcBorders>
              <w:top w:val="single" w:sz="4" w:space="0" w:color="auto"/>
              <w:bottom w:val="single" w:sz="4" w:space="0" w:color="auto"/>
            </w:tcBorders>
          </w:tcPr>
          <w:p w14:paraId="7E0F51C9" w14:textId="77777777" w:rsidR="00701E4A" w:rsidRPr="002A1777" w:rsidRDefault="00701E4A" w:rsidP="00701E4A">
            <w:pPr>
              <w:rPr>
                <w:sz w:val="24"/>
                <w:szCs w:val="24"/>
              </w:rPr>
            </w:pPr>
            <w:r w:rsidRPr="002A1777">
              <w:rPr>
                <w:sz w:val="24"/>
                <w:szCs w:val="24"/>
              </w:rPr>
              <w:t>6</w:t>
            </w:r>
          </w:p>
        </w:tc>
        <w:tc>
          <w:tcPr>
            <w:tcW w:w="851" w:type="dxa"/>
            <w:tcBorders>
              <w:top w:val="single" w:sz="4" w:space="0" w:color="auto"/>
              <w:bottom w:val="single" w:sz="4" w:space="0" w:color="auto"/>
            </w:tcBorders>
          </w:tcPr>
          <w:p w14:paraId="2CC19909" w14:textId="77777777" w:rsidR="00701E4A" w:rsidRPr="002A1777" w:rsidRDefault="00701E4A" w:rsidP="00701E4A">
            <w:pPr>
              <w:rPr>
                <w:rFonts w:eastAsia="Calibri"/>
                <w:sz w:val="24"/>
                <w:szCs w:val="24"/>
              </w:rPr>
            </w:pPr>
            <w:r w:rsidRPr="002A1777">
              <w:rPr>
                <w:rFonts w:eastAsia="Calibri"/>
                <w:sz w:val="24"/>
                <w:szCs w:val="24"/>
              </w:rPr>
              <w:t>7</w:t>
            </w:r>
          </w:p>
        </w:tc>
        <w:tc>
          <w:tcPr>
            <w:tcW w:w="708" w:type="dxa"/>
            <w:tcBorders>
              <w:top w:val="single" w:sz="4" w:space="0" w:color="auto"/>
              <w:bottom w:val="single" w:sz="4" w:space="0" w:color="auto"/>
            </w:tcBorders>
          </w:tcPr>
          <w:p w14:paraId="1A18C26B" w14:textId="77777777" w:rsidR="00701E4A" w:rsidRPr="002A1777" w:rsidRDefault="00701E4A" w:rsidP="00701E4A">
            <w:pPr>
              <w:rPr>
                <w:rFonts w:eastAsia="Calibri"/>
                <w:sz w:val="24"/>
                <w:szCs w:val="24"/>
              </w:rPr>
            </w:pPr>
            <w:r w:rsidRPr="002A1777">
              <w:rPr>
                <w:rFonts w:eastAsia="Calibri"/>
                <w:sz w:val="24"/>
                <w:szCs w:val="24"/>
              </w:rPr>
              <w:t>8</w:t>
            </w:r>
          </w:p>
        </w:tc>
        <w:tc>
          <w:tcPr>
            <w:tcW w:w="709" w:type="dxa"/>
            <w:tcBorders>
              <w:top w:val="single" w:sz="4" w:space="0" w:color="auto"/>
              <w:bottom w:val="single" w:sz="4" w:space="0" w:color="auto"/>
            </w:tcBorders>
          </w:tcPr>
          <w:p w14:paraId="42E735AC" w14:textId="77777777" w:rsidR="00701E4A" w:rsidRPr="002A1777" w:rsidRDefault="00701E4A" w:rsidP="00701E4A">
            <w:pPr>
              <w:rPr>
                <w:rFonts w:eastAsia="Calibri"/>
                <w:sz w:val="24"/>
                <w:szCs w:val="24"/>
              </w:rPr>
            </w:pPr>
            <w:r w:rsidRPr="002A1777">
              <w:rPr>
                <w:rFonts w:eastAsia="Calibri"/>
                <w:sz w:val="24"/>
                <w:szCs w:val="24"/>
              </w:rPr>
              <w:t>9</w:t>
            </w:r>
          </w:p>
        </w:tc>
        <w:tc>
          <w:tcPr>
            <w:tcW w:w="709" w:type="dxa"/>
            <w:tcBorders>
              <w:top w:val="single" w:sz="4" w:space="0" w:color="auto"/>
              <w:bottom w:val="single" w:sz="4" w:space="0" w:color="auto"/>
            </w:tcBorders>
          </w:tcPr>
          <w:p w14:paraId="3B02E72B" w14:textId="77777777" w:rsidR="00701E4A" w:rsidRPr="002A1777" w:rsidRDefault="00701E4A" w:rsidP="00701E4A">
            <w:pPr>
              <w:rPr>
                <w:rFonts w:eastAsia="Calibri"/>
                <w:sz w:val="24"/>
                <w:szCs w:val="24"/>
              </w:rPr>
            </w:pPr>
            <w:r w:rsidRPr="002A1777">
              <w:rPr>
                <w:rFonts w:eastAsia="Calibri"/>
                <w:sz w:val="24"/>
                <w:szCs w:val="24"/>
              </w:rPr>
              <w:t>10</w:t>
            </w:r>
          </w:p>
        </w:tc>
        <w:tc>
          <w:tcPr>
            <w:tcW w:w="1417" w:type="dxa"/>
            <w:tcBorders>
              <w:top w:val="single" w:sz="4" w:space="0" w:color="auto"/>
              <w:bottom w:val="single" w:sz="4" w:space="0" w:color="auto"/>
            </w:tcBorders>
          </w:tcPr>
          <w:p w14:paraId="796B34BC" w14:textId="77777777" w:rsidR="00701E4A" w:rsidRPr="002A1777" w:rsidRDefault="00701E4A" w:rsidP="00701E4A">
            <w:pPr>
              <w:rPr>
                <w:rFonts w:eastAsia="Calibri"/>
                <w:sz w:val="24"/>
                <w:szCs w:val="24"/>
              </w:rPr>
            </w:pPr>
            <w:r w:rsidRPr="002A1777">
              <w:rPr>
                <w:rFonts w:eastAsia="Calibri"/>
                <w:sz w:val="24"/>
                <w:szCs w:val="24"/>
              </w:rPr>
              <w:t>11</w:t>
            </w:r>
          </w:p>
        </w:tc>
        <w:tc>
          <w:tcPr>
            <w:tcW w:w="1694" w:type="dxa"/>
          </w:tcPr>
          <w:p w14:paraId="20D30184" w14:textId="77777777" w:rsidR="00701E4A" w:rsidRPr="002A1777" w:rsidRDefault="00701E4A" w:rsidP="00701E4A">
            <w:pPr>
              <w:rPr>
                <w:rFonts w:eastAsia="Calibri"/>
                <w:sz w:val="24"/>
                <w:szCs w:val="24"/>
              </w:rPr>
            </w:pPr>
            <w:r w:rsidRPr="002A1777">
              <w:rPr>
                <w:rFonts w:eastAsia="Calibri"/>
                <w:sz w:val="24"/>
                <w:szCs w:val="24"/>
              </w:rPr>
              <w:t>12</w:t>
            </w:r>
          </w:p>
        </w:tc>
        <w:tc>
          <w:tcPr>
            <w:tcW w:w="1425" w:type="dxa"/>
          </w:tcPr>
          <w:p w14:paraId="59EDEA1C" w14:textId="77777777" w:rsidR="00701E4A" w:rsidRPr="002A1777" w:rsidRDefault="00701E4A" w:rsidP="00701E4A">
            <w:pPr>
              <w:rPr>
                <w:rFonts w:eastAsia="Calibri"/>
                <w:sz w:val="24"/>
                <w:szCs w:val="24"/>
              </w:rPr>
            </w:pPr>
            <w:r w:rsidRPr="002A1777">
              <w:rPr>
                <w:rFonts w:eastAsia="Calibri"/>
                <w:sz w:val="24"/>
                <w:szCs w:val="24"/>
              </w:rPr>
              <w:t>13</w:t>
            </w:r>
          </w:p>
        </w:tc>
        <w:tc>
          <w:tcPr>
            <w:tcW w:w="702" w:type="dxa"/>
          </w:tcPr>
          <w:p w14:paraId="173B271D" w14:textId="77777777" w:rsidR="00701E4A" w:rsidRPr="002A1777" w:rsidRDefault="00701E4A" w:rsidP="00701E4A">
            <w:pPr>
              <w:rPr>
                <w:rFonts w:eastAsia="Calibri"/>
                <w:sz w:val="24"/>
                <w:szCs w:val="24"/>
              </w:rPr>
            </w:pPr>
            <w:r w:rsidRPr="002A1777">
              <w:rPr>
                <w:rFonts w:eastAsia="Calibri"/>
                <w:sz w:val="24"/>
                <w:szCs w:val="24"/>
              </w:rPr>
              <w:t>14</w:t>
            </w:r>
          </w:p>
        </w:tc>
      </w:tr>
      <w:tr w:rsidR="002A1777" w:rsidRPr="002A1777" w14:paraId="6E9CCD95" w14:textId="77777777" w:rsidTr="00D971C1">
        <w:trPr>
          <w:trHeight w:val="298"/>
          <w:jc w:val="right"/>
        </w:trPr>
        <w:tc>
          <w:tcPr>
            <w:tcW w:w="15735" w:type="dxa"/>
            <w:gridSpan w:val="14"/>
          </w:tcPr>
          <w:p w14:paraId="7DEC5599" w14:textId="77777777" w:rsidR="00701E4A" w:rsidRPr="002A1777" w:rsidRDefault="00701E4A" w:rsidP="00701E4A">
            <w:pPr>
              <w:rPr>
                <w:rFonts w:eastAsia="Calibri"/>
                <w:sz w:val="24"/>
                <w:szCs w:val="24"/>
              </w:rPr>
            </w:pPr>
            <w:r w:rsidRPr="002A1777">
              <w:rPr>
                <w:rFonts w:eastAsia="Calibri"/>
                <w:sz w:val="24"/>
                <w:szCs w:val="24"/>
              </w:rPr>
              <w:t>Цель 1 «Создание условий для поддержания стабильного качества жизни пожилых людей, инвалидов, граждан других категорий путем оказания социальной помощи и социальной поддержки»</w:t>
            </w:r>
          </w:p>
        </w:tc>
      </w:tr>
      <w:tr w:rsidR="002A1777" w:rsidRPr="002A1777" w14:paraId="3A810612" w14:textId="77777777" w:rsidTr="00D971C1">
        <w:trPr>
          <w:trHeight w:val="298"/>
          <w:jc w:val="right"/>
        </w:trPr>
        <w:tc>
          <w:tcPr>
            <w:tcW w:w="709" w:type="dxa"/>
          </w:tcPr>
          <w:p w14:paraId="1087C8D7" w14:textId="77777777" w:rsidR="00701E4A" w:rsidRPr="002A1777" w:rsidRDefault="00701E4A" w:rsidP="00701E4A">
            <w:pPr>
              <w:rPr>
                <w:sz w:val="24"/>
                <w:szCs w:val="24"/>
              </w:rPr>
            </w:pPr>
            <w:r w:rsidRPr="002A1777">
              <w:rPr>
                <w:sz w:val="24"/>
                <w:szCs w:val="24"/>
              </w:rPr>
              <w:t>1.</w:t>
            </w:r>
          </w:p>
        </w:tc>
        <w:tc>
          <w:tcPr>
            <w:tcW w:w="3408" w:type="dxa"/>
          </w:tcPr>
          <w:p w14:paraId="44308F63" w14:textId="77777777" w:rsidR="00701E4A" w:rsidRPr="002A1777" w:rsidRDefault="00701E4A" w:rsidP="00701E4A">
            <w:pPr>
              <w:rPr>
                <w:sz w:val="24"/>
                <w:szCs w:val="24"/>
              </w:rPr>
            </w:pPr>
            <w:r w:rsidRPr="002A1777">
              <w:rPr>
                <w:sz w:val="24"/>
                <w:szCs w:val="24"/>
              </w:rPr>
              <w:t>Доля граждан, обеспеченных мерами социальной поддержки, от численности граждан, имеющих право на их получение и обратившихся за их получением</w:t>
            </w:r>
          </w:p>
        </w:tc>
        <w:tc>
          <w:tcPr>
            <w:tcW w:w="1134" w:type="dxa"/>
          </w:tcPr>
          <w:p w14:paraId="15F9940C" w14:textId="77777777" w:rsidR="00701E4A" w:rsidRPr="002A1777" w:rsidRDefault="00701E4A" w:rsidP="00701E4A">
            <w:pPr>
              <w:rPr>
                <w:sz w:val="24"/>
                <w:szCs w:val="24"/>
              </w:rPr>
            </w:pPr>
            <w:r w:rsidRPr="002A1777">
              <w:rPr>
                <w:sz w:val="24"/>
                <w:szCs w:val="24"/>
              </w:rPr>
              <w:t>процент</w:t>
            </w:r>
          </w:p>
        </w:tc>
        <w:tc>
          <w:tcPr>
            <w:tcW w:w="708" w:type="dxa"/>
          </w:tcPr>
          <w:p w14:paraId="22B143FD" w14:textId="77777777" w:rsidR="00701E4A" w:rsidRPr="002A1777" w:rsidRDefault="00701E4A" w:rsidP="00701E4A">
            <w:pPr>
              <w:rPr>
                <w:sz w:val="24"/>
                <w:szCs w:val="24"/>
              </w:rPr>
            </w:pPr>
            <w:r w:rsidRPr="002A1777">
              <w:rPr>
                <w:sz w:val="24"/>
                <w:szCs w:val="24"/>
              </w:rPr>
              <w:t>100</w:t>
            </w:r>
          </w:p>
        </w:tc>
        <w:tc>
          <w:tcPr>
            <w:tcW w:w="852" w:type="dxa"/>
            <w:tcBorders>
              <w:top w:val="single" w:sz="4" w:space="0" w:color="auto"/>
            </w:tcBorders>
          </w:tcPr>
          <w:p w14:paraId="0589FA29" w14:textId="77777777" w:rsidR="00701E4A" w:rsidRPr="002A1777" w:rsidRDefault="00701E4A" w:rsidP="00701E4A">
            <w:pPr>
              <w:rPr>
                <w:rFonts w:eastAsia="Calibri"/>
                <w:sz w:val="24"/>
                <w:szCs w:val="24"/>
              </w:rPr>
            </w:pPr>
            <w:r w:rsidRPr="002A1777">
              <w:rPr>
                <w:rFonts w:eastAsia="Calibri"/>
                <w:sz w:val="24"/>
                <w:szCs w:val="24"/>
              </w:rPr>
              <w:t>2022</w:t>
            </w:r>
          </w:p>
        </w:tc>
        <w:tc>
          <w:tcPr>
            <w:tcW w:w="709" w:type="dxa"/>
          </w:tcPr>
          <w:p w14:paraId="194EA1AE" w14:textId="77777777" w:rsidR="00701E4A" w:rsidRPr="002A1777" w:rsidRDefault="00701E4A" w:rsidP="00701E4A">
            <w:pPr>
              <w:rPr>
                <w:sz w:val="24"/>
                <w:szCs w:val="24"/>
              </w:rPr>
            </w:pPr>
            <w:r w:rsidRPr="002A1777">
              <w:rPr>
                <w:sz w:val="24"/>
                <w:szCs w:val="24"/>
              </w:rPr>
              <w:t>100</w:t>
            </w:r>
          </w:p>
        </w:tc>
        <w:tc>
          <w:tcPr>
            <w:tcW w:w="851" w:type="dxa"/>
          </w:tcPr>
          <w:p w14:paraId="789D5F2F" w14:textId="77777777" w:rsidR="00701E4A" w:rsidRPr="002A1777" w:rsidRDefault="00701E4A" w:rsidP="00701E4A">
            <w:pPr>
              <w:rPr>
                <w:rFonts w:eastAsia="Calibri"/>
                <w:sz w:val="24"/>
                <w:szCs w:val="24"/>
              </w:rPr>
            </w:pPr>
            <w:r w:rsidRPr="002A1777">
              <w:rPr>
                <w:sz w:val="24"/>
                <w:szCs w:val="24"/>
              </w:rPr>
              <w:t>100</w:t>
            </w:r>
          </w:p>
        </w:tc>
        <w:tc>
          <w:tcPr>
            <w:tcW w:w="708" w:type="dxa"/>
          </w:tcPr>
          <w:p w14:paraId="48597926" w14:textId="77777777" w:rsidR="00701E4A" w:rsidRPr="002A1777" w:rsidRDefault="00701E4A" w:rsidP="00701E4A">
            <w:pPr>
              <w:rPr>
                <w:rFonts w:eastAsia="Calibri"/>
                <w:sz w:val="24"/>
                <w:szCs w:val="24"/>
              </w:rPr>
            </w:pPr>
            <w:r w:rsidRPr="002A1777">
              <w:rPr>
                <w:sz w:val="24"/>
                <w:szCs w:val="24"/>
              </w:rPr>
              <w:t>100</w:t>
            </w:r>
          </w:p>
        </w:tc>
        <w:tc>
          <w:tcPr>
            <w:tcW w:w="709" w:type="dxa"/>
          </w:tcPr>
          <w:p w14:paraId="2B897003" w14:textId="77777777" w:rsidR="00701E4A" w:rsidRPr="002A1777" w:rsidRDefault="00701E4A" w:rsidP="00701E4A">
            <w:pPr>
              <w:rPr>
                <w:rFonts w:eastAsia="Calibri"/>
                <w:sz w:val="24"/>
                <w:szCs w:val="24"/>
              </w:rPr>
            </w:pPr>
            <w:r w:rsidRPr="002A1777">
              <w:rPr>
                <w:sz w:val="24"/>
                <w:szCs w:val="24"/>
              </w:rPr>
              <w:t>100</w:t>
            </w:r>
          </w:p>
        </w:tc>
        <w:tc>
          <w:tcPr>
            <w:tcW w:w="709" w:type="dxa"/>
          </w:tcPr>
          <w:p w14:paraId="529AE853" w14:textId="77777777" w:rsidR="00701E4A" w:rsidRPr="002A1777" w:rsidRDefault="00701E4A" w:rsidP="00701E4A">
            <w:pPr>
              <w:rPr>
                <w:rFonts w:eastAsia="Calibri"/>
                <w:sz w:val="24"/>
                <w:szCs w:val="24"/>
              </w:rPr>
            </w:pPr>
            <w:r w:rsidRPr="002A1777">
              <w:rPr>
                <w:sz w:val="24"/>
                <w:szCs w:val="24"/>
              </w:rPr>
              <w:t>100</w:t>
            </w:r>
          </w:p>
        </w:tc>
        <w:tc>
          <w:tcPr>
            <w:tcW w:w="1417" w:type="dxa"/>
          </w:tcPr>
          <w:p w14:paraId="1BCF8BB3" w14:textId="77777777" w:rsidR="00701E4A" w:rsidRPr="002A1777" w:rsidRDefault="00701E4A" w:rsidP="00701E4A">
            <w:pPr>
              <w:rPr>
                <w:rFonts w:eastAsia="Calibri"/>
                <w:sz w:val="24"/>
                <w:szCs w:val="24"/>
              </w:rPr>
            </w:pPr>
            <w:r w:rsidRPr="002A1777">
              <w:rPr>
                <w:sz w:val="24"/>
                <w:szCs w:val="24"/>
              </w:rPr>
              <w:t>100</w:t>
            </w:r>
          </w:p>
        </w:tc>
        <w:tc>
          <w:tcPr>
            <w:tcW w:w="1694" w:type="dxa"/>
          </w:tcPr>
          <w:p w14:paraId="042F19D0" w14:textId="77777777" w:rsidR="00701E4A" w:rsidRPr="002A1777" w:rsidRDefault="00701E4A" w:rsidP="00701E4A">
            <w:pPr>
              <w:rPr>
                <w:sz w:val="24"/>
                <w:szCs w:val="24"/>
              </w:rPr>
            </w:pPr>
            <w:r w:rsidRPr="002A1777">
              <w:rPr>
                <w:sz w:val="24"/>
                <w:szCs w:val="24"/>
              </w:rPr>
              <w:t xml:space="preserve">постановление администрации района от 22.01.2013 №57 «О порядке предоставления мер социальной поддержки и социальной </w:t>
            </w:r>
            <w:r w:rsidRPr="002A1777">
              <w:rPr>
                <w:sz w:val="24"/>
                <w:szCs w:val="24"/>
              </w:rPr>
              <w:lastRenderedPageBreak/>
              <w:t>помощи отдельным категориям граждан»</w:t>
            </w:r>
          </w:p>
        </w:tc>
        <w:tc>
          <w:tcPr>
            <w:tcW w:w="1425" w:type="dxa"/>
          </w:tcPr>
          <w:p w14:paraId="1DFDF47D" w14:textId="660AF71B" w:rsidR="00701E4A" w:rsidRPr="002A1777" w:rsidRDefault="00831B34" w:rsidP="00701E4A">
            <w:pPr>
              <w:rPr>
                <w:rFonts w:eastAsia="Calibri"/>
                <w:sz w:val="24"/>
                <w:szCs w:val="24"/>
              </w:rPr>
            </w:pPr>
            <w:r w:rsidRPr="002A1777">
              <w:rPr>
                <w:sz w:val="24"/>
                <w:szCs w:val="24"/>
              </w:rPr>
              <w:lastRenderedPageBreak/>
              <w:t xml:space="preserve">управление по молодежной политике и поддержке гражданских инициатив </w:t>
            </w:r>
            <w:r w:rsidR="00701E4A" w:rsidRPr="002A1777">
              <w:rPr>
                <w:sz w:val="24"/>
                <w:szCs w:val="24"/>
              </w:rPr>
              <w:t>администрации района</w:t>
            </w:r>
          </w:p>
        </w:tc>
        <w:tc>
          <w:tcPr>
            <w:tcW w:w="702" w:type="dxa"/>
          </w:tcPr>
          <w:p w14:paraId="32993488" w14:textId="77777777" w:rsidR="00701E4A" w:rsidRPr="002A1777" w:rsidRDefault="00701E4A" w:rsidP="00701E4A">
            <w:pPr>
              <w:rPr>
                <w:rFonts w:eastAsia="Calibri"/>
                <w:sz w:val="24"/>
                <w:szCs w:val="24"/>
              </w:rPr>
            </w:pPr>
            <w:r w:rsidRPr="002A1777">
              <w:rPr>
                <w:rFonts w:eastAsia="Calibri"/>
                <w:sz w:val="24"/>
                <w:szCs w:val="24"/>
              </w:rPr>
              <w:t>-</w:t>
            </w:r>
          </w:p>
        </w:tc>
      </w:tr>
      <w:tr w:rsidR="002A1777" w:rsidRPr="002A1777" w14:paraId="3E6C4E8B" w14:textId="77777777" w:rsidTr="00D971C1">
        <w:trPr>
          <w:trHeight w:val="298"/>
          <w:jc w:val="right"/>
        </w:trPr>
        <w:tc>
          <w:tcPr>
            <w:tcW w:w="709" w:type="dxa"/>
            <w:shd w:val="clear" w:color="auto" w:fill="auto"/>
          </w:tcPr>
          <w:p w14:paraId="02D2B104" w14:textId="77777777" w:rsidR="00701E4A" w:rsidRPr="002A1777" w:rsidRDefault="00701E4A" w:rsidP="00701E4A">
            <w:pPr>
              <w:rPr>
                <w:sz w:val="24"/>
                <w:szCs w:val="24"/>
              </w:rPr>
            </w:pPr>
            <w:r w:rsidRPr="002A1777">
              <w:rPr>
                <w:sz w:val="24"/>
                <w:szCs w:val="24"/>
              </w:rPr>
              <w:t>2.</w:t>
            </w:r>
          </w:p>
        </w:tc>
        <w:tc>
          <w:tcPr>
            <w:tcW w:w="3408" w:type="dxa"/>
            <w:shd w:val="clear" w:color="auto" w:fill="auto"/>
          </w:tcPr>
          <w:p w14:paraId="67DD9D13" w14:textId="77777777" w:rsidR="00701E4A" w:rsidRPr="002A1777" w:rsidRDefault="00701E4A" w:rsidP="00701E4A">
            <w:pPr>
              <w:rPr>
                <w:sz w:val="24"/>
                <w:szCs w:val="24"/>
              </w:rPr>
            </w:pPr>
            <w:r w:rsidRPr="002A1777">
              <w:rPr>
                <w:rFonts w:eastAsia="Calibri"/>
                <w:sz w:val="24"/>
                <w:szCs w:val="24"/>
              </w:rPr>
              <w:t>Количество граждан, получивших единовременные материальные выплаты к праздничным и знаменательным датам</w:t>
            </w:r>
          </w:p>
        </w:tc>
        <w:tc>
          <w:tcPr>
            <w:tcW w:w="1134" w:type="dxa"/>
          </w:tcPr>
          <w:p w14:paraId="3BDFCBB4" w14:textId="77777777" w:rsidR="00701E4A" w:rsidRPr="002A1777" w:rsidRDefault="00701E4A" w:rsidP="00701E4A">
            <w:pPr>
              <w:rPr>
                <w:sz w:val="24"/>
                <w:szCs w:val="24"/>
              </w:rPr>
            </w:pPr>
            <w:r w:rsidRPr="002A1777">
              <w:rPr>
                <w:sz w:val="24"/>
                <w:szCs w:val="24"/>
              </w:rPr>
              <w:t>человек</w:t>
            </w:r>
          </w:p>
        </w:tc>
        <w:tc>
          <w:tcPr>
            <w:tcW w:w="708" w:type="dxa"/>
            <w:shd w:val="clear" w:color="auto" w:fill="auto"/>
          </w:tcPr>
          <w:p w14:paraId="13969528" w14:textId="77777777" w:rsidR="00701E4A" w:rsidRPr="002A1777" w:rsidRDefault="00701E4A" w:rsidP="00701E4A">
            <w:pPr>
              <w:rPr>
                <w:sz w:val="24"/>
                <w:szCs w:val="24"/>
              </w:rPr>
            </w:pPr>
            <w:r w:rsidRPr="002A1777">
              <w:rPr>
                <w:sz w:val="24"/>
                <w:szCs w:val="24"/>
              </w:rPr>
              <w:t>4800</w:t>
            </w:r>
          </w:p>
        </w:tc>
        <w:tc>
          <w:tcPr>
            <w:tcW w:w="852" w:type="dxa"/>
            <w:tcBorders>
              <w:top w:val="single" w:sz="4" w:space="0" w:color="auto"/>
            </w:tcBorders>
          </w:tcPr>
          <w:p w14:paraId="12E4CE11" w14:textId="77777777" w:rsidR="00701E4A" w:rsidRPr="002A1777" w:rsidRDefault="00701E4A" w:rsidP="00701E4A">
            <w:pPr>
              <w:rPr>
                <w:rFonts w:eastAsia="Calibri"/>
                <w:sz w:val="24"/>
                <w:szCs w:val="24"/>
              </w:rPr>
            </w:pPr>
            <w:r w:rsidRPr="002A1777">
              <w:rPr>
                <w:rFonts w:eastAsia="Calibri"/>
                <w:sz w:val="24"/>
                <w:szCs w:val="24"/>
              </w:rPr>
              <w:t>2022</w:t>
            </w:r>
          </w:p>
        </w:tc>
        <w:tc>
          <w:tcPr>
            <w:tcW w:w="709" w:type="dxa"/>
            <w:shd w:val="clear" w:color="auto" w:fill="auto"/>
          </w:tcPr>
          <w:p w14:paraId="6EC20DEE" w14:textId="77777777" w:rsidR="00701E4A" w:rsidRPr="002A1777" w:rsidRDefault="00701E4A" w:rsidP="00701E4A">
            <w:pPr>
              <w:rPr>
                <w:sz w:val="24"/>
                <w:szCs w:val="24"/>
              </w:rPr>
            </w:pPr>
            <w:r w:rsidRPr="002A1777">
              <w:rPr>
                <w:sz w:val="24"/>
                <w:szCs w:val="24"/>
              </w:rPr>
              <w:t>276</w:t>
            </w:r>
          </w:p>
        </w:tc>
        <w:tc>
          <w:tcPr>
            <w:tcW w:w="851" w:type="dxa"/>
          </w:tcPr>
          <w:p w14:paraId="259D66AA" w14:textId="77777777" w:rsidR="00701E4A" w:rsidRPr="002A1777" w:rsidRDefault="00701E4A" w:rsidP="00701E4A">
            <w:pPr>
              <w:rPr>
                <w:sz w:val="24"/>
                <w:szCs w:val="24"/>
              </w:rPr>
            </w:pPr>
            <w:r w:rsidRPr="002A1777">
              <w:rPr>
                <w:sz w:val="24"/>
                <w:szCs w:val="24"/>
              </w:rPr>
              <w:t>281</w:t>
            </w:r>
          </w:p>
        </w:tc>
        <w:tc>
          <w:tcPr>
            <w:tcW w:w="708" w:type="dxa"/>
          </w:tcPr>
          <w:p w14:paraId="22783D55" w14:textId="77777777" w:rsidR="00701E4A" w:rsidRPr="002A1777" w:rsidRDefault="00701E4A" w:rsidP="00701E4A">
            <w:pPr>
              <w:rPr>
                <w:sz w:val="24"/>
                <w:szCs w:val="24"/>
              </w:rPr>
            </w:pPr>
            <w:r w:rsidRPr="002A1777">
              <w:rPr>
                <w:sz w:val="24"/>
                <w:szCs w:val="24"/>
              </w:rPr>
              <w:t>281</w:t>
            </w:r>
          </w:p>
        </w:tc>
        <w:tc>
          <w:tcPr>
            <w:tcW w:w="709" w:type="dxa"/>
          </w:tcPr>
          <w:p w14:paraId="79D5BAD8" w14:textId="77777777" w:rsidR="00701E4A" w:rsidRPr="002A1777" w:rsidRDefault="00701E4A" w:rsidP="00701E4A">
            <w:pPr>
              <w:rPr>
                <w:sz w:val="24"/>
                <w:szCs w:val="24"/>
              </w:rPr>
            </w:pPr>
            <w:r w:rsidRPr="002A1777">
              <w:rPr>
                <w:sz w:val="24"/>
                <w:szCs w:val="24"/>
              </w:rPr>
              <w:t>281</w:t>
            </w:r>
          </w:p>
        </w:tc>
        <w:tc>
          <w:tcPr>
            <w:tcW w:w="709" w:type="dxa"/>
          </w:tcPr>
          <w:p w14:paraId="176DEFED" w14:textId="77777777" w:rsidR="00701E4A" w:rsidRPr="002A1777" w:rsidRDefault="00701E4A" w:rsidP="00701E4A">
            <w:pPr>
              <w:rPr>
                <w:sz w:val="24"/>
                <w:szCs w:val="24"/>
              </w:rPr>
            </w:pPr>
            <w:r w:rsidRPr="002A1777">
              <w:rPr>
                <w:sz w:val="24"/>
                <w:szCs w:val="24"/>
              </w:rPr>
              <w:t>281</w:t>
            </w:r>
          </w:p>
        </w:tc>
        <w:tc>
          <w:tcPr>
            <w:tcW w:w="1417" w:type="dxa"/>
          </w:tcPr>
          <w:p w14:paraId="6F9A0986" w14:textId="77777777" w:rsidR="00701E4A" w:rsidRPr="002A1777" w:rsidRDefault="00701E4A" w:rsidP="00701E4A">
            <w:pPr>
              <w:rPr>
                <w:sz w:val="24"/>
                <w:szCs w:val="24"/>
              </w:rPr>
            </w:pPr>
            <w:r w:rsidRPr="002A1777">
              <w:rPr>
                <w:sz w:val="24"/>
                <w:szCs w:val="24"/>
              </w:rPr>
              <w:t>281</w:t>
            </w:r>
          </w:p>
        </w:tc>
        <w:tc>
          <w:tcPr>
            <w:tcW w:w="1694" w:type="dxa"/>
          </w:tcPr>
          <w:p w14:paraId="036C3CE4" w14:textId="77777777" w:rsidR="00701E4A" w:rsidRPr="002A1777" w:rsidRDefault="00701E4A" w:rsidP="00701E4A">
            <w:pPr>
              <w:rPr>
                <w:sz w:val="24"/>
                <w:szCs w:val="24"/>
              </w:rPr>
            </w:pPr>
            <w:r w:rsidRPr="002A1777">
              <w:rPr>
                <w:sz w:val="24"/>
                <w:szCs w:val="24"/>
              </w:rPr>
              <w:t>постановление администрации района от 22.01.2013 №57 «О порядке предоставления мер социальной поддержки и социальной помощи отдельным категориям граждан»</w:t>
            </w:r>
          </w:p>
        </w:tc>
        <w:tc>
          <w:tcPr>
            <w:tcW w:w="1425" w:type="dxa"/>
          </w:tcPr>
          <w:p w14:paraId="6A6896D2" w14:textId="4DB6BE65" w:rsidR="00701E4A" w:rsidRPr="002A1777" w:rsidRDefault="00831B34" w:rsidP="00701E4A">
            <w:pPr>
              <w:rPr>
                <w:sz w:val="24"/>
                <w:szCs w:val="24"/>
              </w:rPr>
            </w:pPr>
            <w:r w:rsidRPr="002A1777">
              <w:rPr>
                <w:sz w:val="24"/>
                <w:szCs w:val="24"/>
              </w:rPr>
              <w:t xml:space="preserve">управление по молодежной политике и поддержке гражданских инициатив </w:t>
            </w:r>
            <w:r w:rsidR="00701E4A" w:rsidRPr="002A1777">
              <w:rPr>
                <w:sz w:val="24"/>
                <w:szCs w:val="24"/>
              </w:rPr>
              <w:t>администрации района</w:t>
            </w:r>
          </w:p>
        </w:tc>
        <w:tc>
          <w:tcPr>
            <w:tcW w:w="702" w:type="dxa"/>
          </w:tcPr>
          <w:p w14:paraId="496EE5A2" w14:textId="77777777" w:rsidR="00701E4A" w:rsidRPr="002A1777" w:rsidRDefault="00701E4A" w:rsidP="00701E4A">
            <w:pPr>
              <w:rPr>
                <w:rFonts w:eastAsia="Calibri"/>
                <w:sz w:val="24"/>
                <w:szCs w:val="24"/>
              </w:rPr>
            </w:pPr>
            <w:r w:rsidRPr="002A1777">
              <w:rPr>
                <w:rFonts w:eastAsia="Calibri"/>
                <w:sz w:val="24"/>
                <w:szCs w:val="24"/>
              </w:rPr>
              <w:t>-</w:t>
            </w:r>
          </w:p>
        </w:tc>
      </w:tr>
      <w:tr w:rsidR="002A1777" w:rsidRPr="002A1777" w14:paraId="0F7891A9" w14:textId="77777777" w:rsidTr="00D971C1">
        <w:trPr>
          <w:trHeight w:val="298"/>
          <w:jc w:val="right"/>
        </w:trPr>
        <w:tc>
          <w:tcPr>
            <w:tcW w:w="709" w:type="dxa"/>
            <w:shd w:val="clear" w:color="auto" w:fill="auto"/>
          </w:tcPr>
          <w:p w14:paraId="5C0E0A67" w14:textId="77777777" w:rsidR="00701E4A" w:rsidRPr="002A1777" w:rsidRDefault="00701E4A" w:rsidP="00701E4A">
            <w:pPr>
              <w:rPr>
                <w:sz w:val="24"/>
                <w:szCs w:val="24"/>
              </w:rPr>
            </w:pPr>
            <w:r w:rsidRPr="002A1777">
              <w:rPr>
                <w:sz w:val="24"/>
                <w:szCs w:val="24"/>
              </w:rPr>
              <w:t>3.</w:t>
            </w:r>
          </w:p>
        </w:tc>
        <w:tc>
          <w:tcPr>
            <w:tcW w:w="3408" w:type="dxa"/>
            <w:shd w:val="clear" w:color="auto" w:fill="auto"/>
          </w:tcPr>
          <w:p w14:paraId="21B1FE71" w14:textId="77777777" w:rsidR="00701E4A" w:rsidRPr="002A1777" w:rsidRDefault="00701E4A" w:rsidP="00701E4A">
            <w:pPr>
              <w:rPr>
                <w:sz w:val="24"/>
                <w:szCs w:val="24"/>
              </w:rPr>
            </w:pPr>
            <w:r w:rsidRPr="002A1777">
              <w:rPr>
                <w:rFonts w:eastAsia="Calibri"/>
                <w:sz w:val="24"/>
                <w:szCs w:val="24"/>
              </w:rPr>
              <w:t>Количество граждан, получивших единовременную материальную помощь в связи с трудной, экстремальной жизненной ситуацией либо чрезвычайной ситуацией</w:t>
            </w:r>
          </w:p>
        </w:tc>
        <w:tc>
          <w:tcPr>
            <w:tcW w:w="1134" w:type="dxa"/>
          </w:tcPr>
          <w:p w14:paraId="447AF38B" w14:textId="77777777" w:rsidR="00701E4A" w:rsidRPr="002A1777" w:rsidRDefault="00701E4A" w:rsidP="00701E4A">
            <w:pPr>
              <w:rPr>
                <w:sz w:val="24"/>
                <w:szCs w:val="24"/>
              </w:rPr>
            </w:pPr>
            <w:r w:rsidRPr="002A1777">
              <w:rPr>
                <w:sz w:val="24"/>
                <w:szCs w:val="24"/>
              </w:rPr>
              <w:t>человек</w:t>
            </w:r>
          </w:p>
        </w:tc>
        <w:tc>
          <w:tcPr>
            <w:tcW w:w="708" w:type="dxa"/>
            <w:shd w:val="clear" w:color="auto" w:fill="auto"/>
          </w:tcPr>
          <w:p w14:paraId="3BDDE1B4" w14:textId="77777777" w:rsidR="00701E4A" w:rsidRPr="002A1777" w:rsidRDefault="00701E4A" w:rsidP="00701E4A">
            <w:pPr>
              <w:rPr>
                <w:sz w:val="24"/>
                <w:szCs w:val="24"/>
              </w:rPr>
            </w:pPr>
            <w:r w:rsidRPr="002A1777">
              <w:rPr>
                <w:sz w:val="24"/>
                <w:szCs w:val="24"/>
              </w:rPr>
              <w:t>20</w:t>
            </w:r>
          </w:p>
        </w:tc>
        <w:tc>
          <w:tcPr>
            <w:tcW w:w="852" w:type="dxa"/>
            <w:tcBorders>
              <w:top w:val="single" w:sz="4" w:space="0" w:color="auto"/>
            </w:tcBorders>
          </w:tcPr>
          <w:p w14:paraId="4A2897CC" w14:textId="77777777" w:rsidR="00701E4A" w:rsidRPr="002A1777" w:rsidRDefault="00701E4A" w:rsidP="00701E4A">
            <w:pPr>
              <w:rPr>
                <w:rFonts w:eastAsia="Calibri"/>
                <w:sz w:val="24"/>
                <w:szCs w:val="24"/>
              </w:rPr>
            </w:pPr>
            <w:r w:rsidRPr="002A1777">
              <w:rPr>
                <w:rFonts w:eastAsia="Calibri"/>
                <w:sz w:val="24"/>
                <w:szCs w:val="24"/>
              </w:rPr>
              <w:t>2022</w:t>
            </w:r>
          </w:p>
        </w:tc>
        <w:tc>
          <w:tcPr>
            <w:tcW w:w="709" w:type="dxa"/>
            <w:shd w:val="clear" w:color="auto" w:fill="auto"/>
          </w:tcPr>
          <w:p w14:paraId="12544C0C" w14:textId="77777777" w:rsidR="00701E4A" w:rsidRPr="002A1777" w:rsidRDefault="00701E4A" w:rsidP="00701E4A">
            <w:pPr>
              <w:rPr>
                <w:sz w:val="24"/>
                <w:szCs w:val="24"/>
              </w:rPr>
            </w:pPr>
            <w:r w:rsidRPr="002A1777">
              <w:rPr>
                <w:sz w:val="24"/>
                <w:szCs w:val="24"/>
              </w:rPr>
              <w:t>11</w:t>
            </w:r>
          </w:p>
        </w:tc>
        <w:tc>
          <w:tcPr>
            <w:tcW w:w="851" w:type="dxa"/>
          </w:tcPr>
          <w:p w14:paraId="46F62128" w14:textId="77777777" w:rsidR="00701E4A" w:rsidRPr="002A1777" w:rsidRDefault="00701E4A" w:rsidP="00701E4A">
            <w:pPr>
              <w:rPr>
                <w:sz w:val="24"/>
                <w:szCs w:val="24"/>
              </w:rPr>
            </w:pPr>
            <w:r w:rsidRPr="002A1777">
              <w:rPr>
                <w:sz w:val="24"/>
                <w:szCs w:val="24"/>
              </w:rPr>
              <w:t>25</w:t>
            </w:r>
          </w:p>
        </w:tc>
        <w:tc>
          <w:tcPr>
            <w:tcW w:w="708" w:type="dxa"/>
          </w:tcPr>
          <w:p w14:paraId="6B62C93B" w14:textId="77777777" w:rsidR="00701E4A" w:rsidRPr="002A1777" w:rsidRDefault="00701E4A" w:rsidP="00701E4A">
            <w:pPr>
              <w:rPr>
                <w:sz w:val="24"/>
                <w:szCs w:val="24"/>
              </w:rPr>
            </w:pPr>
            <w:r w:rsidRPr="002A1777">
              <w:rPr>
                <w:sz w:val="24"/>
                <w:szCs w:val="24"/>
              </w:rPr>
              <w:t>25</w:t>
            </w:r>
          </w:p>
        </w:tc>
        <w:tc>
          <w:tcPr>
            <w:tcW w:w="709" w:type="dxa"/>
          </w:tcPr>
          <w:p w14:paraId="47CEC422" w14:textId="77777777" w:rsidR="00701E4A" w:rsidRPr="002A1777" w:rsidRDefault="00701E4A" w:rsidP="00701E4A">
            <w:pPr>
              <w:rPr>
                <w:sz w:val="24"/>
                <w:szCs w:val="24"/>
              </w:rPr>
            </w:pPr>
            <w:r w:rsidRPr="002A1777">
              <w:rPr>
                <w:sz w:val="24"/>
                <w:szCs w:val="24"/>
              </w:rPr>
              <w:t>25</w:t>
            </w:r>
          </w:p>
        </w:tc>
        <w:tc>
          <w:tcPr>
            <w:tcW w:w="709" w:type="dxa"/>
          </w:tcPr>
          <w:p w14:paraId="6247352D" w14:textId="77777777" w:rsidR="00701E4A" w:rsidRPr="002A1777" w:rsidRDefault="00701E4A" w:rsidP="00701E4A">
            <w:pPr>
              <w:rPr>
                <w:sz w:val="24"/>
                <w:szCs w:val="24"/>
              </w:rPr>
            </w:pPr>
            <w:r w:rsidRPr="002A1777">
              <w:rPr>
                <w:sz w:val="24"/>
                <w:szCs w:val="24"/>
              </w:rPr>
              <w:t>25</w:t>
            </w:r>
          </w:p>
        </w:tc>
        <w:tc>
          <w:tcPr>
            <w:tcW w:w="1417" w:type="dxa"/>
          </w:tcPr>
          <w:p w14:paraId="60CFDD9B" w14:textId="77777777" w:rsidR="00701E4A" w:rsidRPr="002A1777" w:rsidRDefault="00701E4A" w:rsidP="00701E4A">
            <w:pPr>
              <w:rPr>
                <w:sz w:val="24"/>
                <w:szCs w:val="24"/>
              </w:rPr>
            </w:pPr>
            <w:r w:rsidRPr="002A1777">
              <w:rPr>
                <w:sz w:val="24"/>
                <w:szCs w:val="24"/>
              </w:rPr>
              <w:t>25</w:t>
            </w:r>
          </w:p>
        </w:tc>
        <w:tc>
          <w:tcPr>
            <w:tcW w:w="1694" w:type="dxa"/>
          </w:tcPr>
          <w:p w14:paraId="2175707B" w14:textId="77777777" w:rsidR="00701E4A" w:rsidRPr="002A1777" w:rsidRDefault="00701E4A" w:rsidP="00701E4A">
            <w:pPr>
              <w:rPr>
                <w:sz w:val="24"/>
                <w:szCs w:val="24"/>
              </w:rPr>
            </w:pPr>
            <w:r w:rsidRPr="002A1777">
              <w:rPr>
                <w:sz w:val="24"/>
                <w:szCs w:val="24"/>
              </w:rPr>
              <w:t xml:space="preserve">постановление администрации района от 22.01.2013 №57 «О порядке предоставления мер социальной поддержки и социальной помощи отдельным </w:t>
            </w:r>
            <w:r w:rsidRPr="002A1777">
              <w:rPr>
                <w:sz w:val="24"/>
                <w:szCs w:val="24"/>
              </w:rPr>
              <w:lastRenderedPageBreak/>
              <w:t>категориям граждан»</w:t>
            </w:r>
          </w:p>
        </w:tc>
        <w:tc>
          <w:tcPr>
            <w:tcW w:w="1425" w:type="dxa"/>
          </w:tcPr>
          <w:p w14:paraId="3168EB1D" w14:textId="4BDF73CD" w:rsidR="00701E4A" w:rsidRPr="002A1777" w:rsidRDefault="00831B34" w:rsidP="00701E4A">
            <w:pPr>
              <w:rPr>
                <w:sz w:val="24"/>
                <w:szCs w:val="24"/>
              </w:rPr>
            </w:pPr>
            <w:r w:rsidRPr="002A1777">
              <w:rPr>
                <w:sz w:val="24"/>
                <w:szCs w:val="24"/>
              </w:rPr>
              <w:lastRenderedPageBreak/>
              <w:t>управление по молодежной политике и поддержке гражданских инициатив</w:t>
            </w:r>
            <w:r w:rsidR="00701E4A" w:rsidRPr="002A1777">
              <w:rPr>
                <w:sz w:val="24"/>
                <w:szCs w:val="24"/>
              </w:rPr>
              <w:t xml:space="preserve"> администрации района</w:t>
            </w:r>
          </w:p>
        </w:tc>
        <w:tc>
          <w:tcPr>
            <w:tcW w:w="702" w:type="dxa"/>
          </w:tcPr>
          <w:p w14:paraId="21107581" w14:textId="77777777" w:rsidR="00701E4A" w:rsidRPr="002A1777" w:rsidRDefault="00701E4A" w:rsidP="00701E4A">
            <w:pPr>
              <w:rPr>
                <w:rFonts w:eastAsia="Calibri"/>
                <w:sz w:val="24"/>
                <w:szCs w:val="24"/>
              </w:rPr>
            </w:pPr>
            <w:r w:rsidRPr="002A1777">
              <w:rPr>
                <w:rFonts w:eastAsia="Calibri"/>
                <w:sz w:val="24"/>
                <w:szCs w:val="24"/>
              </w:rPr>
              <w:t>-</w:t>
            </w:r>
          </w:p>
        </w:tc>
      </w:tr>
      <w:tr w:rsidR="002A1777" w:rsidRPr="002A1777" w14:paraId="6873DFD8" w14:textId="77777777" w:rsidTr="00D971C1">
        <w:trPr>
          <w:trHeight w:val="298"/>
          <w:jc w:val="right"/>
        </w:trPr>
        <w:tc>
          <w:tcPr>
            <w:tcW w:w="709" w:type="dxa"/>
            <w:shd w:val="clear" w:color="auto" w:fill="auto"/>
          </w:tcPr>
          <w:p w14:paraId="1F78B1ED" w14:textId="77777777" w:rsidR="00701E4A" w:rsidRPr="002A1777" w:rsidRDefault="00701E4A" w:rsidP="00701E4A">
            <w:pPr>
              <w:rPr>
                <w:sz w:val="24"/>
                <w:szCs w:val="24"/>
              </w:rPr>
            </w:pPr>
            <w:r w:rsidRPr="002A1777">
              <w:rPr>
                <w:sz w:val="24"/>
                <w:szCs w:val="24"/>
              </w:rPr>
              <w:t>4.</w:t>
            </w:r>
          </w:p>
        </w:tc>
        <w:tc>
          <w:tcPr>
            <w:tcW w:w="3408" w:type="dxa"/>
            <w:shd w:val="clear" w:color="auto" w:fill="auto"/>
          </w:tcPr>
          <w:p w14:paraId="744E870B" w14:textId="77777777" w:rsidR="00701E4A" w:rsidRPr="002A1777" w:rsidRDefault="00701E4A" w:rsidP="00701E4A">
            <w:pPr>
              <w:rPr>
                <w:sz w:val="24"/>
                <w:szCs w:val="24"/>
              </w:rPr>
            </w:pPr>
            <w:r w:rsidRPr="002A1777">
              <w:rPr>
                <w:rFonts w:eastAsia="Calibri"/>
                <w:sz w:val="24"/>
                <w:szCs w:val="24"/>
              </w:rPr>
              <w:t>Количество неработающих пенсионеров, отработавших 10 и более лет на территории района, не включенных в федеральный и региональный регистры получателей мер социальной поддержки, получивших санаторно-курортные путевки</w:t>
            </w:r>
          </w:p>
        </w:tc>
        <w:tc>
          <w:tcPr>
            <w:tcW w:w="1134" w:type="dxa"/>
          </w:tcPr>
          <w:p w14:paraId="039FA8CF" w14:textId="77777777" w:rsidR="00701E4A" w:rsidRPr="002A1777" w:rsidRDefault="00701E4A" w:rsidP="00701E4A">
            <w:pPr>
              <w:rPr>
                <w:sz w:val="24"/>
                <w:szCs w:val="24"/>
              </w:rPr>
            </w:pPr>
            <w:r w:rsidRPr="002A1777">
              <w:rPr>
                <w:sz w:val="24"/>
                <w:szCs w:val="24"/>
              </w:rPr>
              <w:t>человек</w:t>
            </w:r>
          </w:p>
        </w:tc>
        <w:tc>
          <w:tcPr>
            <w:tcW w:w="708" w:type="dxa"/>
            <w:shd w:val="clear" w:color="auto" w:fill="auto"/>
          </w:tcPr>
          <w:p w14:paraId="1F1BD1C3" w14:textId="77777777" w:rsidR="00701E4A" w:rsidRPr="002A1777" w:rsidRDefault="00701E4A" w:rsidP="00701E4A">
            <w:pPr>
              <w:rPr>
                <w:sz w:val="24"/>
                <w:szCs w:val="24"/>
              </w:rPr>
            </w:pPr>
            <w:r w:rsidRPr="002A1777">
              <w:rPr>
                <w:sz w:val="24"/>
                <w:szCs w:val="24"/>
              </w:rPr>
              <w:t>22</w:t>
            </w:r>
          </w:p>
        </w:tc>
        <w:tc>
          <w:tcPr>
            <w:tcW w:w="852" w:type="dxa"/>
            <w:tcBorders>
              <w:top w:val="single" w:sz="4" w:space="0" w:color="auto"/>
            </w:tcBorders>
          </w:tcPr>
          <w:p w14:paraId="094AE109" w14:textId="77777777" w:rsidR="00701E4A" w:rsidRPr="002A1777" w:rsidRDefault="00701E4A" w:rsidP="00701E4A">
            <w:pPr>
              <w:rPr>
                <w:rFonts w:eastAsia="Calibri"/>
                <w:sz w:val="24"/>
                <w:szCs w:val="24"/>
              </w:rPr>
            </w:pPr>
            <w:r w:rsidRPr="002A1777">
              <w:rPr>
                <w:rFonts w:eastAsia="Calibri"/>
                <w:sz w:val="24"/>
                <w:szCs w:val="24"/>
              </w:rPr>
              <w:t>2022</w:t>
            </w:r>
          </w:p>
        </w:tc>
        <w:tc>
          <w:tcPr>
            <w:tcW w:w="709" w:type="dxa"/>
            <w:shd w:val="clear" w:color="auto" w:fill="auto"/>
          </w:tcPr>
          <w:p w14:paraId="18A7DCC8" w14:textId="77777777" w:rsidR="00701E4A" w:rsidRPr="002A1777" w:rsidRDefault="00701E4A" w:rsidP="00701E4A">
            <w:pPr>
              <w:rPr>
                <w:sz w:val="24"/>
                <w:szCs w:val="24"/>
              </w:rPr>
            </w:pPr>
            <w:r w:rsidRPr="002A1777">
              <w:rPr>
                <w:sz w:val="24"/>
                <w:szCs w:val="24"/>
              </w:rPr>
              <w:t>20</w:t>
            </w:r>
          </w:p>
        </w:tc>
        <w:tc>
          <w:tcPr>
            <w:tcW w:w="851" w:type="dxa"/>
          </w:tcPr>
          <w:p w14:paraId="7ACD9535" w14:textId="77777777" w:rsidR="00701E4A" w:rsidRPr="002A1777" w:rsidRDefault="00701E4A" w:rsidP="00701E4A">
            <w:pPr>
              <w:rPr>
                <w:sz w:val="24"/>
                <w:szCs w:val="24"/>
              </w:rPr>
            </w:pPr>
            <w:r w:rsidRPr="002A1777">
              <w:rPr>
                <w:sz w:val="24"/>
                <w:szCs w:val="24"/>
              </w:rPr>
              <w:t>20</w:t>
            </w:r>
          </w:p>
        </w:tc>
        <w:tc>
          <w:tcPr>
            <w:tcW w:w="708" w:type="dxa"/>
          </w:tcPr>
          <w:p w14:paraId="3BE20711" w14:textId="77777777" w:rsidR="00701E4A" w:rsidRPr="002A1777" w:rsidRDefault="00701E4A" w:rsidP="00701E4A">
            <w:pPr>
              <w:rPr>
                <w:sz w:val="24"/>
                <w:szCs w:val="24"/>
              </w:rPr>
            </w:pPr>
            <w:r w:rsidRPr="002A1777">
              <w:rPr>
                <w:sz w:val="24"/>
                <w:szCs w:val="24"/>
              </w:rPr>
              <w:t>20</w:t>
            </w:r>
          </w:p>
        </w:tc>
        <w:tc>
          <w:tcPr>
            <w:tcW w:w="709" w:type="dxa"/>
          </w:tcPr>
          <w:p w14:paraId="6935F7E8" w14:textId="77777777" w:rsidR="00701E4A" w:rsidRPr="002A1777" w:rsidRDefault="00701E4A" w:rsidP="00701E4A">
            <w:pPr>
              <w:rPr>
                <w:sz w:val="24"/>
                <w:szCs w:val="24"/>
              </w:rPr>
            </w:pPr>
            <w:r w:rsidRPr="002A1777">
              <w:rPr>
                <w:sz w:val="24"/>
                <w:szCs w:val="24"/>
              </w:rPr>
              <w:t>20</w:t>
            </w:r>
          </w:p>
        </w:tc>
        <w:tc>
          <w:tcPr>
            <w:tcW w:w="709" w:type="dxa"/>
          </w:tcPr>
          <w:p w14:paraId="56746C3A" w14:textId="77777777" w:rsidR="00701E4A" w:rsidRPr="002A1777" w:rsidRDefault="00701E4A" w:rsidP="00701E4A">
            <w:pPr>
              <w:rPr>
                <w:sz w:val="24"/>
                <w:szCs w:val="24"/>
              </w:rPr>
            </w:pPr>
            <w:r w:rsidRPr="002A1777">
              <w:rPr>
                <w:sz w:val="24"/>
                <w:szCs w:val="24"/>
              </w:rPr>
              <w:t>20</w:t>
            </w:r>
          </w:p>
        </w:tc>
        <w:tc>
          <w:tcPr>
            <w:tcW w:w="1417" w:type="dxa"/>
          </w:tcPr>
          <w:p w14:paraId="4B68CAF5" w14:textId="77777777" w:rsidR="00701E4A" w:rsidRPr="002A1777" w:rsidRDefault="00701E4A" w:rsidP="00701E4A">
            <w:pPr>
              <w:rPr>
                <w:sz w:val="24"/>
                <w:szCs w:val="24"/>
              </w:rPr>
            </w:pPr>
            <w:r w:rsidRPr="002A1777">
              <w:rPr>
                <w:sz w:val="24"/>
                <w:szCs w:val="24"/>
              </w:rPr>
              <w:t>20</w:t>
            </w:r>
          </w:p>
        </w:tc>
        <w:tc>
          <w:tcPr>
            <w:tcW w:w="1694" w:type="dxa"/>
          </w:tcPr>
          <w:p w14:paraId="0E3EE356" w14:textId="77777777" w:rsidR="00701E4A" w:rsidRPr="002A1777" w:rsidRDefault="00701E4A" w:rsidP="00701E4A">
            <w:pPr>
              <w:rPr>
                <w:sz w:val="24"/>
                <w:szCs w:val="24"/>
              </w:rPr>
            </w:pPr>
            <w:r w:rsidRPr="002A1777">
              <w:rPr>
                <w:sz w:val="24"/>
                <w:szCs w:val="24"/>
              </w:rPr>
              <w:t>постановление администрации района от 22.01.2013 №57 «О порядке предоставления мер социальной поддержки и социальной помощи отдельным категориям граждан»</w:t>
            </w:r>
          </w:p>
        </w:tc>
        <w:tc>
          <w:tcPr>
            <w:tcW w:w="1425" w:type="dxa"/>
          </w:tcPr>
          <w:p w14:paraId="1DA414EA" w14:textId="566A6F7D" w:rsidR="00701E4A" w:rsidRPr="002A1777" w:rsidRDefault="00831B34" w:rsidP="00701E4A">
            <w:pPr>
              <w:rPr>
                <w:sz w:val="24"/>
                <w:szCs w:val="24"/>
              </w:rPr>
            </w:pPr>
            <w:r w:rsidRPr="002A1777">
              <w:rPr>
                <w:sz w:val="24"/>
                <w:szCs w:val="24"/>
              </w:rPr>
              <w:t xml:space="preserve">управление по молодежной политике и поддержке гражданских инициатив </w:t>
            </w:r>
            <w:r w:rsidR="00701E4A" w:rsidRPr="002A1777">
              <w:rPr>
                <w:sz w:val="24"/>
                <w:szCs w:val="24"/>
              </w:rPr>
              <w:t>администрации района</w:t>
            </w:r>
          </w:p>
        </w:tc>
        <w:tc>
          <w:tcPr>
            <w:tcW w:w="702" w:type="dxa"/>
          </w:tcPr>
          <w:p w14:paraId="3AC3111A" w14:textId="77777777" w:rsidR="00701E4A" w:rsidRPr="002A1777" w:rsidRDefault="00701E4A" w:rsidP="00701E4A">
            <w:pPr>
              <w:rPr>
                <w:rFonts w:eastAsia="Calibri"/>
                <w:sz w:val="24"/>
                <w:szCs w:val="24"/>
              </w:rPr>
            </w:pPr>
            <w:r w:rsidRPr="002A1777">
              <w:rPr>
                <w:rFonts w:eastAsia="Calibri"/>
                <w:sz w:val="24"/>
                <w:szCs w:val="24"/>
              </w:rPr>
              <w:t>-</w:t>
            </w:r>
          </w:p>
        </w:tc>
      </w:tr>
      <w:tr w:rsidR="002A1777" w:rsidRPr="002A1777" w14:paraId="72E5CAFB" w14:textId="77777777" w:rsidTr="00D971C1">
        <w:trPr>
          <w:trHeight w:val="298"/>
          <w:jc w:val="right"/>
        </w:trPr>
        <w:tc>
          <w:tcPr>
            <w:tcW w:w="709" w:type="dxa"/>
            <w:shd w:val="clear" w:color="auto" w:fill="auto"/>
          </w:tcPr>
          <w:p w14:paraId="405F53A9" w14:textId="77777777" w:rsidR="00701E4A" w:rsidRPr="002A1777" w:rsidRDefault="00701E4A" w:rsidP="00701E4A">
            <w:pPr>
              <w:rPr>
                <w:sz w:val="24"/>
                <w:szCs w:val="24"/>
              </w:rPr>
            </w:pPr>
            <w:r w:rsidRPr="002A1777">
              <w:rPr>
                <w:sz w:val="24"/>
                <w:szCs w:val="24"/>
              </w:rPr>
              <w:t>5.</w:t>
            </w:r>
          </w:p>
        </w:tc>
        <w:tc>
          <w:tcPr>
            <w:tcW w:w="3408" w:type="dxa"/>
            <w:shd w:val="clear" w:color="auto" w:fill="auto"/>
          </w:tcPr>
          <w:p w14:paraId="24194D58" w14:textId="77777777" w:rsidR="00701E4A" w:rsidRPr="002A1777" w:rsidRDefault="00701E4A" w:rsidP="00701E4A">
            <w:pPr>
              <w:rPr>
                <w:sz w:val="24"/>
                <w:szCs w:val="24"/>
              </w:rPr>
            </w:pPr>
            <w:r w:rsidRPr="002A1777">
              <w:rPr>
                <w:rFonts w:eastAsia="Calibri"/>
                <w:sz w:val="24"/>
                <w:szCs w:val="24"/>
              </w:rPr>
              <w:t>Количество отдельных категорий граждан района, получивших социальную поддержку из бюджета района в виде бесплатной подписки на районную газету «Новости Приобья»</w:t>
            </w:r>
          </w:p>
        </w:tc>
        <w:tc>
          <w:tcPr>
            <w:tcW w:w="1134" w:type="dxa"/>
          </w:tcPr>
          <w:p w14:paraId="79B8DF5D" w14:textId="77777777" w:rsidR="00701E4A" w:rsidRPr="002A1777" w:rsidRDefault="00701E4A" w:rsidP="00701E4A">
            <w:pPr>
              <w:rPr>
                <w:sz w:val="24"/>
                <w:szCs w:val="24"/>
              </w:rPr>
            </w:pPr>
            <w:r w:rsidRPr="002A1777">
              <w:rPr>
                <w:sz w:val="24"/>
                <w:szCs w:val="24"/>
              </w:rPr>
              <w:t>человек</w:t>
            </w:r>
          </w:p>
        </w:tc>
        <w:tc>
          <w:tcPr>
            <w:tcW w:w="708" w:type="dxa"/>
            <w:shd w:val="clear" w:color="auto" w:fill="auto"/>
          </w:tcPr>
          <w:p w14:paraId="445DEE0B" w14:textId="77777777" w:rsidR="00701E4A" w:rsidRPr="002A1777" w:rsidRDefault="00701E4A" w:rsidP="00701E4A">
            <w:pPr>
              <w:rPr>
                <w:sz w:val="24"/>
                <w:szCs w:val="24"/>
              </w:rPr>
            </w:pPr>
            <w:r w:rsidRPr="002A1777">
              <w:rPr>
                <w:sz w:val="24"/>
                <w:szCs w:val="24"/>
              </w:rPr>
              <w:t>2996</w:t>
            </w:r>
          </w:p>
        </w:tc>
        <w:tc>
          <w:tcPr>
            <w:tcW w:w="852" w:type="dxa"/>
            <w:tcBorders>
              <w:top w:val="single" w:sz="4" w:space="0" w:color="auto"/>
            </w:tcBorders>
          </w:tcPr>
          <w:p w14:paraId="6281EE31" w14:textId="77777777" w:rsidR="00701E4A" w:rsidRPr="002A1777" w:rsidRDefault="00701E4A" w:rsidP="00701E4A">
            <w:pPr>
              <w:rPr>
                <w:rFonts w:eastAsia="Calibri"/>
                <w:sz w:val="24"/>
                <w:szCs w:val="24"/>
              </w:rPr>
            </w:pPr>
            <w:r w:rsidRPr="002A1777">
              <w:rPr>
                <w:rFonts w:eastAsia="Calibri"/>
                <w:sz w:val="24"/>
                <w:szCs w:val="24"/>
              </w:rPr>
              <w:t>2022</w:t>
            </w:r>
          </w:p>
        </w:tc>
        <w:tc>
          <w:tcPr>
            <w:tcW w:w="709" w:type="dxa"/>
            <w:shd w:val="clear" w:color="auto" w:fill="auto"/>
          </w:tcPr>
          <w:p w14:paraId="2D9BB19B" w14:textId="77777777" w:rsidR="00701E4A" w:rsidRPr="002A1777" w:rsidRDefault="00701E4A" w:rsidP="00701E4A">
            <w:pPr>
              <w:rPr>
                <w:sz w:val="24"/>
                <w:szCs w:val="24"/>
              </w:rPr>
            </w:pPr>
            <w:r w:rsidRPr="002A1777">
              <w:rPr>
                <w:sz w:val="24"/>
                <w:szCs w:val="24"/>
              </w:rPr>
              <w:t>3233</w:t>
            </w:r>
          </w:p>
        </w:tc>
        <w:tc>
          <w:tcPr>
            <w:tcW w:w="851" w:type="dxa"/>
          </w:tcPr>
          <w:p w14:paraId="48F95F0D" w14:textId="77777777" w:rsidR="00701E4A" w:rsidRPr="002A1777" w:rsidRDefault="00701E4A" w:rsidP="00701E4A">
            <w:pPr>
              <w:rPr>
                <w:sz w:val="24"/>
                <w:szCs w:val="24"/>
              </w:rPr>
            </w:pPr>
            <w:r w:rsidRPr="002A1777">
              <w:rPr>
                <w:sz w:val="24"/>
                <w:szCs w:val="24"/>
              </w:rPr>
              <w:t>3233</w:t>
            </w:r>
          </w:p>
        </w:tc>
        <w:tc>
          <w:tcPr>
            <w:tcW w:w="708" w:type="dxa"/>
          </w:tcPr>
          <w:p w14:paraId="21C0441A" w14:textId="77777777" w:rsidR="00701E4A" w:rsidRPr="002A1777" w:rsidRDefault="00701E4A" w:rsidP="00701E4A">
            <w:pPr>
              <w:rPr>
                <w:sz w:val="24"/>
                <w:szCs w:val="24"/>
              </w:rPr>
            </w:pPr>
            <w:r w:rsidRPr="002A1777">
              <w:rPr>
                <w:sz w:val="24"/>
                <w:szCs w:val="24"/>
              </w:rPr>
              <w:t>3233</w:t>
            </w:r>
          </w:p>
        </w:tc>
        <w:tc>
          <w:tcPr>
            <w:tcW w:w="709" w:type="dxa"/>
          </w:tcPr>
          <w:p w14:paraId="68014CC5" w14:textId="77777777" w:rsidR="00701E4A" w:rsidRPr="002A1777" w:rsidRDefault="00701E4A" w:rsidP="00701E4A">
            <w:pPr>
              <w:rPr>
                <w:sz w:val="24"/>
                <w:szCs w:val="24"/>
              </w:rPr>
            </w:pPr>
            <w:r w:rsidRPr="002A1777">
              <w:rPr>
                <w:sz w:val="24"/>
                <w:szCs w:val="24"/>
              </w:rPr>
              <w:t>3233</w:t>
            </w:r>
          </w:p>
        </w:tc>
        <w:tc>
          <w:tcPr>
            <w:tcW w:w="709" w:type="dxa"/>
          </w:tcPr>
          <w:p w14:paraId="14EB0BAB" w14:textId="77777777" w:rsidR="00701E4A" w:rsidRPr="002A1777" w:rsidRDefault="00701E4A" w:rsidP="00701E4A">
            <w:pPr>
              <w:rPr>
                <w:sz w:val="24"/>
                <w:szCs w:val="24"/>
              </w:rPr>
            </w:pPr>
            <w:r w:rsidRPr="002A1777">
              <w:rPr>
                <w:sz w:val="24"/>
                <w:szCs w:val="24"/>
              </w:rPr>
              <w:t>3233</w:t>
            </w:r>
          </w:p>
        </w:tc>
        <w:tc>
          <w:tcPr>
            <w:tcW w:w="1417" w:type="dxa"/>
          </w:tcPr>
          <w:p w14:paraId="182B5A64" w14:textId="77777777" w:rsidR="00701E4A" w:rsidRPr="002A1777" w:rsidRDefault="00701E4A" w:rsidP="00701E4A">
            <w:pPr>
              <w:rPr>
                <w:sz w:val="24"/>
                <w:szCs w:val="24"/>
              </w:rPr>
            </w:pPr>
            <w:r w:rsidRPr="002A1777">
              <w:rPr>
                <w:sz w:val="24"/>
                <w:szCs w:val="24"/>
              </w:rPr>
              <w:t>3233</w:t>
            </w:r>
          </w:p>
        </w:tc>
        <w:tc>
          <w:tcPr>
            <w:tcW w:w="1694" w:type="dxa"/>
          </w:tcPr>
          <w:p w14:paraId="52377BCE" w14:textId="77777777" w:rsidR="00701E4A" w:rsidRPr="002A1777" w:rsidRDefault="00701E4A" w:rsidP="00701E4A">
            <w:pPr>
              <w:rPr>
                <w:sz w:val="24"/>
                <w:szCs w:val="24"/>
              </w:rPr>
            </w:pPr>
            <w:r w:rsidRPr="002A1777">
              <w:rPr>
                <w:sz w:val="24"/>
                <w:szCs w:val="24"/>
              </w:rPr>
              <w:t>постановление администрации района от 22.01.2013 №57 «О порядке предоставления мер социальной поддержки и социальной помощи отдельным категориям граждан»</w:t>
            </w:r>
          </w:p>
        </w:tc>
        <w:tc>
          <w:tcPr>
            <w:tcW w:w="1425" w:type="dxa"/>
          </w:tcPr>
          <w:p w14:paraId="359560A2" w14:textId="4C43FD74" w:rsidR="00701E4A" w:rsidRPr="002A1777" w:rsidRDefault="00831B34" w:rsidP="00701E4A">
            <w:pPr>
              <w:rPr>
                <w:sz w:val="24"/>
                <w:szCs w:val="24"/>
              </w:rPr>
            </w:pPr>
            <w:r w:rsidRPr="002A1777">
              <w:rPr>
                <w:sz w:val="24"/>
                <w:szCs w:val="24"/>
              </w:rPr>
              <w:t>управление по молодежной политике и поддержке гражданских инициатив</w:t>
            </w:r>
            <w:r w:rsidR="00701E4A" w:rsidRPr="002A1777">
              <w:rPr>
                <w:sz w:val="24"/>
                <w:szCs w:val="24"/>
              </w:rPr>
              <w:t xml:space="preserve"> администрации района</w:t>
            </w:r>
          </w:p>
        </w:tc>
        <w:tc>
          <w:tcPr>
            <w:tcW w:w="702" w:type="dxa"/>
          </w:tcPr>
          <w:p w14:paraId="3EA8F5AD" w14:textId="77777777" w:rsidR="00701E4A" w:rsidRPr="002A1777" w:rsidRDefault="00701E4A" w:rsidP="00701E4A">
            <w:pPr>
              <w:rPr>
                <w:rFonts w:eastAsia="Calibri"/>
                <w:sz w:val="24"/>
                <w:szCs w:val="24"/>
              </w:rPr>
            </w:pPr>
            <w:r w:rsidRPr="002A1777">
              <w:rPr>
                <w:rFonts w:eastAsia="Calibri"/>
                <w:sz w:val="24"/>
                <w:szCs w:val="24"/>
              </w:rPr>
              <w:t>-</w:t>
            </w:r>
          </w:p>
        </w:tc>
      </w:tr>
      <w:tr w:rsidR="002A1777" w:rsidRPr="002A1777" w14:paraId="160D9DE5" w14:textId="77777777" w:rsidTr="00D971C1">
        <w:trPr>
          <w:trHeight w:val="298"/>
          <w:jc w:val="right"/>
        </w:trPr>
        <w:tc>
          <w:tcPr>
            <w:tcW w:w="709" w:type="dxa"/>
            <w:shd w:val="clear" w:color="auto" w:fill="auto"/>
          </w:tcPr>
          <w:p w14:paraId="74A8F6EB" w14:textId="77777777" w:rsidR="00701E4A" w:rsidRPr="002A1777" w:rsidRDefault="00701E4A" w:rsidP="00701E4A">
            <w:pPr>
              <w:rPr>
                <w:sz w:val="24"/>
                <w:szCs w:val="24"/>
              </w:rPr>
            </w:pPr>
            <w:r w:rsidRPr="002A1777">
              <w:rPr>
                <w:sz w:val="24"/>
                <w:szCs w:val="24"/>
              </w:rPr>
              <w:lastRenderedPageBreak/>
              <w:t>6.</w:t>
            </w:r>
          </w:p>
        </w:tc>
        <w:tc>
          <w:tcPr>
            <w:tcW w:w="3408" w:type="dxa"/>
            <w:shd w:val="clear" w:color="auto" w:fill="auto"/>
          </w:tcPr>
          <w:p w14:paraId="11157967" w14:textId="77777777" w:rsidR="00701E4A" w:rsidRPr="002A1777" w:rsidRDefault="00701E4A" w:rsidP="00701E4A">
            <w:pPr>
              <w:rPr>
                <w:sz w:val="24"/>
                <w:szCs w:val="24"/>
              </w:rPr>
            </w:pPr>
            <w:r w:rsidRPr="002A1777">
              <w:rPr>
                <w:rFonts w:eastAsia="Calibri"/>
                <w:sz w:val="24"/>
                <w:szCs w:val="24"/>
              </w:rPr>
              <w:t>Количество граждан, принявших участие в культурно-досуговых и физкультурно-оздоровительных мероприятиях</w:t>
            </w:r>
          </w:p>
        </w:tc>
        <w:tc>
          <w:tcPr>
            <w:tcW w:w="1134" w:type="dxa"/>
          </w:tcPr>
          <w:p w14:paraId="7FDF2AC6" w14:textId="77777777" w:rsidR="00701E4A" w:rsidRPr="002A1777" w:rsidRDefault="00701E4A" w:rsidP="00701E4A">
            <w:pPr>
              <w:rPr>
                <w:sz w:val="24"/>
                <w:szCs w:val="24"/>
              </w:rPr>
            </w:pPr>
            <w:r w:rsidRPr="002A1777">
              <w:rPr>
                <w:sz w:val="24"/>
                <w:szCs w:val="24"/>
              </w:rPr>
              <w:t>человек</w:t>
            </w:r>
          </w:p>
        </w:tc>
        <w:tc>
          <w:tcPr>
            <w:tcW w:w="708" w:type="dxa"/>
            <w:shd w:val="clear" w:color="auto" w:fill="auto"/>
          </w:tcPr>
          <w:p w14:paraId="2F78DD46" w14:textId="77777777" w:rsidR="00701E4A" w:rsidRPr="002A1777" w:rsidRDefault="00701E4A" w:rsidP="00701E4A">
            <w:pPr>
              <w:rPr>
                <w:sz w:val="24"/>
                <w:szCs w:val="24"/>
              </w:rPr>
            </w:pPr>
            <w:r w:rsidRPr="002A1777">
              <w:rPr>
                <w:sz w:val="24"/>
                <w:szCs w:val="24"/>
              </w:rPr>
              <w:t>1700</w:t>
            </w:r>
          </w:p>
        </w:tc>
        <w:tc>
          <w:tcPr>
            <w:tcW w:w="852" w:type="dxa"/>
            <w:tcBorders>
              <w:top w:val="single" w:sz="4" w:space="0" w:color="auto"/>
            </w:tcBorders>
          </w:tcPr>
          <w:p w14:paraId="4ACD9D45" w14:textId="77777777" w:rsidR="00701E4A" w:rsidRPr="002A1777" w:rsidRDefault="00701E4A" w:rsidP="00701E4A">
            <w:pPr>
              <w:rPr>
                <w:rFonts w:eastAsia="Calibri"/>
                <w:sz w:val="24"/>
                <w:szCs w:val="24"/>
              </w:rPr>
            </w:pPr>
            <w:r w:rsidRPr="002A1777">
              <w:rPr>
                <w:rFonts w:eastAsia="Calibri"/>
                <w:sz w:val="24"/>
                <w:szCs w:val="24"/>
              </w:rPr>
              <w:t>2022</w:t>
            </w:r>
          </w:p>
        </w:tc>
        <w:tc>
          <w:tcPr>
            <w:tcW w:w="709" w:type="dxa"/>
            <w:shd w:val="clear" w:color="auto" w:fill="auto"/>
          </w:tcPr>
          <w:p w14:paraId="4D174DE9" w14:textId="77777777" w:rsidR="00701E4A" w:rsidRPr="002A1777" w:rsidRDefault="00701E4A" w:rsidP="00701E4A">
            <w:pPr>
              <w:rPr>
                <w:sz w:val="24"/>
                <w:szCs w:val="24"/>
              </w:rPr>
            </w:pPr>
            <w:r w:rsidRPr="002A1777">
              <w:rPr>
                <w:sz w:val="24"/>
                <w:szCs w:val="24"/>
              </w:rPr>
              <w:t>1800</w:t>
            </w:r>
          </w:p>
        </w:tc>
        <w:tc>
          <w:tcPr>
            <w:tcW w:w="851" w:type="dxa"/>
          </w:tcPr>
          <w:p w14:paraId="1214C86D" w14:textId="77777777" w:rsidR="00701E4A" w:rsidRPr="002A1777" w:rsidRDefault="00701E4A" w:rsidP="00701E4A">
            <w:pPr>
              <w:rPr>
                <w:sz w:val="24"/>
                <w:szCs w:val="24"/>
              </w:rPr>
            </w:pPr>
            <w:r w:rsidRPr="002A1777">
              <w:rPr>
                <w:sz w:val="24"/>
                <w:szCs w:val="24"/>
              </w:rPr>
              <w:t>1850</w:t>
            </w:r>
          </w:p>
        </w:tc>
        <w:tc>
          <w:tcPr>
            <w:tcW w:w="708" w:type="dxa"/>
          </w:tcPr>
          <w:p w14:paraId="4259BCD6" w14:textId="77777777" w:rsidR="00701E4A" w:rsidRPr="002A1777" w:rsidRDefault="00701E4A" w:rsidP="00701E4A">
            <w:pPr>
              <w:rPr>
                <w:sz w:val="24"/>
                <w:szCs w:val="24"/>
              </w:rPr>
            </w:pPr>
            <w:r w:rsidRPr="002A1777">
              <w:rPr>
                <w:sz w:val="24"/>
                <w:szCs w:val="24"/>
              </w:rPr>
              <w:t>1850</w:t>
            </w:r>
          </w:p>
        </w:tc>
        <w:tc>
          <w:tcPr>
            <w:tcW w:w="709" w:type="dxa"/>
          </w:tcPr>
          <w:p w14:paraId="07AE4346" w14:textId="77777777" w:rsidR="00701E4A" w:rsidRPr="002A1777" w:rsidRDefault="00701E4A" w:rsidP="00701E4A">
            <w:pPr>
              <w:rPr>
                <w:sz w:val="24"/>
                <w:szCs w:val="24"/>
              </w:rPr>
            </w:pPr>
            <w:r w:rsidRPr="002A1777">
              <w:rPr>
                <w:sz w:val="24"/>
                <w:szCs w:val="24"/>
              </w:rPr>
              <w:t>1850</w:t>
            </w:r>
          </w:p>
        </w:tc>
        <w:tc>
          <w:tcPr>
            <w:tcW w:w="709" w:type="dxa"/>
          </w:tcPr>
          <w:p w14:paraId="43578CA0" w14:textId="77777777" w:rsidR="00701E4A" w:rsidRPr="002A1777" w:rsidRDefault="00701E4A" w:rsidP="00701E4A">
            <w:pPr>
              <w:rPr>
                <w:sz w:val="24"/>
                <w:szCs w:val="24"/>
              </w:rPr>
            </w:pPr>
            <w:r w:rsidRPr="002A1777">
              <w:rPr>
                <w:sz w:val="24"/>
                <w:szCs w:val="24"/>
              </w:rPr>
              <w:t>1850</w:t>
            </w:r>
          </w:p>
        </w:tc>
        <w:tc>
          <w:tcPr>
            <w:tcW w:w="1417" w:type="dxa"/>
          </w:tcPr>
          <w:p w14:paraId="10BAB8CF" w14:textId="77777777" w:rsidR="00701E4A" w:rsidRPr="002A1777" w:rsidRDefault="00701E4A" w:rsidP="00701E4A">
            <w:pPr>
              <w:rPr>
                <w:sz w:val="24"/>
                <w:szCs w:val="24"/>
              </w:rPr>
            </w:pPr>
            <w:r w:rsidRPr="002A1777">
              <w:rPr>
                <w:sz w:val="24"/>
                <w:szCs w:val="24"/>
              </w:rPr>
              <w:t>1850</w:t>
            </w:r>
          </w:p>
        </w:tc>
        <w:tc>
          <w:tcPr>
            <w:tcW w:w="1694" w:type="dxa"/>
          </w:tcPr>
          <w:p w14:paraId="66509924" w14:textId="77777777" w:rsidR="00701E4A" w:rsidRPr="002A1777" w:rsidRDefault="00701E4A" w:rsidP="00701E4A">
            <w:pPr>
              <w:rPr>
                <w:sz w:val="24"/>
                <w:szCs w:val="24"/>
              </w:rPr>
            </w:pPr>
            <w:r w:rsidRPr="002A1777">
              <w:rPr>
                <w:sz w:val="24"/>
                <w:szCs w:val="24"/>
              </w:rPr>
              <w:t>постановление администрации района от 22.01.2013 №57 «О порядке предоставления мер социальной поддержки и социальной помощи отдельным категориям граждан»</w:t>
            </w:r>
          </w:p>
        </w:tc>
        <w:tc>
          <w:tcPr>
            <w:tcW w:w="1425" w:type="dxa"/>
          </w:tcPr>
          <w:p w14:paraId="3D0FDFE8" w14:textId="675F2C52" w:rsidR="00701E4A" w:rsidRPr="002A1777" w:rsidRDefault="00831B34" w:rsidP="00701E4A">
            <w:pPr>
              <w:rPr>
                <w:sz w:val="24"/>
                <w:szCs w:val="24"/>
              </w:rPr>
            </w:pPr>
            <w:r w:rsidRPr="002A1777">
              <w:rPr>
                <w:sz w:val="24"/>
                <w:szCs w:val="24"/>
              </w:rPr>
              <w:t>управление по молодежной политике и поддержке гражданских инициатив</w:t>
            </w:r>
            <w:r w:rsidR="00701E4A" w:rsidRPr="002A1777">
              <w:rPr>
                <w:sz w:val="24"/>
                <w:szCs w:val="24"/>
              </w:rPr>
              <w:t xml:space="preserve"> администрации района</w:t>
            </w:r>
          </w:p>
        </w:tc>
        <w:tc>
          <w:tcPr>
            <w:tcW w:w="702" w:type="dxa"/>
          </w:tcPr>
          <w:p w14:paraId="250D9B5A" w14:textId="77777777" w:rsidR="00701E4A" w:rsidRPr="002A1777" w:rsidRDefault="00701E4A" w:rsidP="00701E4A">
            <w:pPr>
              <w:rPr>
                <w:rFonts w:eastAsia="Calibri"/>
                <w:sz w:val="24"/>
                <w:szCs w:val="24"/>
              </w:rPr>
            </w:pPr>
            <w:r w:rsidRPr="002A1777">
              <w:rPr>
                <w:rFonts w:eastAsia="Calibri"/>
                <w:sz w:val="24"/>
                <w:szCs w:val="24"/>
              </w:rPr>
              <w:t>-</w:t>
            </w:r>
          </w:p>
        </w:tc>
      </w:tr>
      <w:tr w:rsidR="002A1777" w:rsidRPr="002A1777" w14:paraId="77EA7997" w14:textId="77777777" w:rsidTr="00D971C1">
        <w:trPr>
          <w:trHeight w:val="298"/>
          <w:jc w:val="right"/>
        </w:trPr>
        <w:tc>
          <w:tcPr>
            <w:tcW w:w="15735" w:type="dxa"/>
            <w:gridSpan w:val="14"/>
          </w:tcPr>
          <w:p w14:paraId="236F17A2" w14:textId="77777777" w:rsidR="00701E4A" w:rsidRPr="002A1777" w:rsidRDefault="00701E4A" w:rsidP="00701E4A">
            <w:pPr>
              <w:rPr>
                <w:rFonts w:eastAsia="Calibri"/>
                <w:sz w:val="24"/>
                <w:szCs w:val="24"/>
              </w:rPr>
            </w:pPr>
            <w:bookmarkStart w:id="2" w:name="_Hlk151573514"/>
            <w:r w:rsidRPr="002A1777">
              <w:rPr>
                <w:rFonts w:eastAsia="Calibri"/>
                <w:sz w:val="24"/>
                <w:szCs w:val="24"/>
              </w:rPr>
              <w:t>Цель 2 «Формирование условий беспрепятственного доступа к приоритетным объектам и услугам в приоритетных сферах жизнедеятельности инвалидов и других маломобильных групп населения»</w:t>
            </w:r>
          </w:p>
        </w:tc>
      </w:tr>
      <w:tr w:rsidR="00701E4A" w:rsidRPr="002A1777" w14:paraId="7FC5ECF2" w14:textId="77777777" w:rsidTr="00D971C1">
        <w:trPr>
          <w:trHeight w:val="298"/>
          <w:jc w:val="right"/>
        </w:trPr>
        <w:tc>
          <w:tcPr>
            <w:tcW w:w="709" w:type="dxa"/>
          </w:tcPr>
          <w:p w14:paraId="79478A97" w14:textId="77777777" w:rsidR="00701E4A" w:rsidRPr="002A1777" w:rsidRDefault="00701E4A" w:rsidP="00701E4A">
            <w:pPr>
              <w:rPr>
                <w:sz w:val="24"/>
                <w:szCs w:val="24"/>
              </w:rPr>
            </w:pPr>
            <w:r w:rsidRPr="002A1777">
              <w:rPr>
                <w:sz w:val="24"/>
                <w:szCs w:val="24"/>
              </w:rPr>
              <w:t>7.</w:t>
            </w:r>
          </w:p>
        </w:tc>
        <w:tc>
          <w:tcPr>
            <w:tcW w:w="3408" w:type="dxa"/>
          </w:tcPr>
          <w:p w14:paraId="489CC30F" w14:textId="77777777" w:rsidR="00701E4A" w:rsidRPr="002A1777" w:rsidRDefault="00701E4A" w:rsidP="00701E4A">
            <w:pPr>
              <w:rPr>
                <w:rFonts w:eastAsia="Calibri"/>
                <w:sz w:val="24"/>
                <w:szCs w:val="24"/>
              </w:rPr>
            </w:pPr>
            <w:r w:rsidRPr="002A1777">
              <w:rPr>
                <w:rFonts w:eastAsia="Calibri"/>
                <w:sz w:val="24"/>
                <w:szCs w:val="24"/>
              </w:rPr>
              <w:t xml:space="preserve">Доля объектов учреждений образования, культуры, физической культуры и спорта района, обеспеченных условиями доступа услуг для инвалидов и других маломобильных групп населения </w:t>
            </w:r>
          </w:p>
        </w:tc>
        <w:tc>
          <w:tcPr>
            <w:tcW w:w="1134" w:type="dxa"/>
          </w:tcPr>
          <w:p w14:paraId="40F3E832" w14:textId="77777777" w:rsidR="00701E4A" w:rsidRPr="002A1777" w:rsidRDefault="00701E4A" w:rsidP="00701E4A">
            <w:pPr>
              <w:rPr>
                <w:sz w:val="24"/>
                <w:szCs w:val="24"/>
              </w:rPr>
            </w:pPr>
            <w:r w:rsidRPr="002A1777">
              <w:rPr>
                <w:sz w:val="24"/>
                <w:szCs w:val="24"/>
              </w:rPr>
              <w:t>процент</w:t>
            </w:r>
          </w:p>
        </w:tc>
        <w:tc>
          <w:tcPr>
            <w:tcW w:w="708" w:type="dxa"/>
          </w:tcPr>
          <w:p w14:paraId="681FA685" w14:textId="77777777" w:rsidR="00701E4A" w:rsidRPr="002A1777" w:rsidRDefault="00701E4A" w:rsidP="00701E4A">
            <w:pPr>
              <w:rPr>
                <w:sz w:val="24"/>
                <w:szCs w:val="24"/>
              </w:rPr>
            </w:pPr>
            <w:r w:rsidRPr="002A1777">
              <w:rPr>
                <w:sz w:val="24"/>
                <w:szCs w:val="24"/>
              </w:rPr>
              <w:t>98</w:t>
            </w:r>
          </w:p>
        </w:tc>
        <w:tc>
          <w:tcPr>
            <w:tcW w:w="852" w:type="dxa"/>
            <w:tcBorders>
              <w:top w:val="single" w:sz="4" w:space="0" w:color="auto"/>
            </w:tcBorders>
          </w:tcPr>
          <w:p w14:paraId="21442CC9" w14:textId="77777777" w:rsidR="00701E4A" w:rsidRPr="002A1777" w:rsidRDefault="00701E4A" w:rsidP="00701E4A">
            <w:pPr>
              <w:rPr>
                <w:rFonts w:eastAsia="Calibri"/>
                <w:sz w:val="24"/>
                <w:szCs w:val="24"/>
              </w:rPr>
            </w:pPr>
            <w:r w:rsidRPr="002A1777">
              <w:rPr>
                <w:rFonts w:eastAsia="Calibri"/>
                <w:sz w:val="24"/>
                <w:szCs w:val="24"/>
              </w:rPr>
              <w:t>2022</w:t>
            </w:r>
          </w:p>
        </w:tc>
        <w:tc>
          <w:tcPr>
            <w:tcW w:w="709" w:type="dxa"/>
          </w:tcPr>
          <w:p w14:paraId="4F76E725" w14:textId="77777777" w:rsidR="00701E4A" w:rsidRPr="002A1777" w:rsidRDefault="00701E4A" w:rsidP="00701E4A">
            <w:pPr>
              <w:rPr>
                <w:sz w:val="24"/>
                <w:szCs w:val="24"/>
              </w:rPr>
            </w:pPr>
            <w:r w:rsidRPr="002A1777">
              <w:rPr>
                <w:sz w:val="24"/>
                <w:szCs w:val="24"/>
              </w:rPr>
              <w:t>99</w:t>
            </w:r>
          </w:p>
        </w:tc>
        <w:tc>
          <w:tcPr>
            <w:tcW w:w="851" w:type="dxa"/>
          </w:tcPr>
          <w:p w14:paraId="1F8E6543" w14:textId="77777777" w:rsidR="00701E4A" w:rsidRPr="002A1777" w:rsidRDefault="00701E4A" w:rsidP="00701E4A">
            <w:pPr>
              <w:rPr>
                <w:rFonts w:eastAsia="Calibri"/>
                <w:sz w:val="24"/>
                <w:szCs w:val="24"/>
              </w:rPr>
            </w:pPr>
            <w:r w:rsidRPr="002A1777">
              <w:rPr>
                <w:sz w:val="24"/>
                <w:szCs w:val="24"/>
              </w:rPr>
              <w:t>99</w:t>
            </w:r>
          </w:p>
        </w:tc>
        <w:tc>
          <w:tcPr>
            <w:tcW w:w="708" w:type="dxa"/>
          </w:tcPr>
          <w:p w14:paraId="34CF879E" w14:textId="77777777" w:rsidR="00701E4A" w:rsidRPr="002A1777" w:rsidRDefault="00701E4A" w:rsidP="00701E4A">
            <w:pPr>
              <w:rPr>
                <w:rFonts w:eastAsia="Calibri"/>
                <w:sz w:val="24"/>
                <w:szCs w:val="24"/>
              </w:rPr>
            </w:pPr>
            <w:r w:rsidRPr="002A1777">
              <w:rPr>
                <w:sz w:val="24"/>
                <w:szCs w:val="24"/>
              </w:rPr>
              <w:t>99</w:t>
            </w:r>
          </w:p>
        </w:tc>
        <w:tc>
          <w:tcPr>
            <w:tcW w:w="709" w:type="dxa"/>
          </w:tcPr>
          <w:p w14:paraId="18928ECB" w14:textId="77777777" w:rsidR="00701E4A" w:rsidRPr="002A1777" w:rsidRDefault="00701E4A" w:rsidP="00701E4A">
            <w:pPr>
              <w:rPr>
                <w:rFonts w:eastAsia="Calibri"/>
                <w:sz w:val="24"/>
                <w:szCs w:val="24"/>
              </w:rPr>
            </w:pPr>
            <w:r w:rsidRPr="002A1777">
              <w:rPr>
                <w:sz w:val="24"/>
                <w:szCs w:val="24"/>
              </w:rPr>
              <w:t>99</w:t>
            </w:r>
          </w:p>
        </w:tc>
        <w:tc>
          <w:tcPr>
            <w:tcW w:w="709" w:type="dxa"/>
          </w:tcPr>
          <w:p w14:paraId="497CC5C8" w14:textId="77777777" w:rsidR="00701E4A" w:rsidRPr="002A1777" w:rsidRDefault="00701E4A" w:rsidP="00701E4A">
            <w:pPr>
              <w:rPr>
                <w:rFonts w:eastAsia="Calibri"/>
                <w:sz w:val="24"/>
                <w:szCs w:val="24"/>
              </w:rPr>
            </w:pPr>
            <w:r w:rsidRPr="002A1777">
              <w:rPr>
                <w:sz w:val="24"/>
                <w:szCs w:val="24"/>
              </w:rPr>
              <w:t>99</w:t>
            </w:r>
          </w:p>
        </w:tc>
        <w:tc>
          <w:tcPr>
            <w:tcW w:w="1417" w:type="dxa"/>
          </w:tcPr>
          <w:p w14:paraId="52BC60CC" w14:textId="77777777" w:rsidR="00701E4A" w:rsidRPr="002A1777" w:rsidRDefault="00701E4A" w:rsidP="00701E4A">
            <w:pPr>
              <w:rPr>
                <w:rFonts w:eastAsia="Calibri"/>
                <w:sz w:val="24"/>
                <w:szCs w:val="24"/>
              </w:rPr>
            </w:pPr>
            <w:r w:rsidRPr="002A1777">
              <w:rPr>
                <w:sz w:val="24"/>
                <w:szCs w:val="24"/>
              </w:rPr>
              <w:t>100</w:t>
            </w:r>
          </w:p>
        </w:tc>
        <w:tc>
          <w:tcPr>
            <w:tcW w:w="1694" w:type="dxa"/>
          </w:tcPr>
          <w:p w14:paraId="1FDA5577" w14:textId="77777777" w:rsidR="00701E4A" w:rsidRPr="002A1777" w:rsidRDefault="00701E4A" w:rsidP="00701E4A">
            <w:pPr>
              <w:rPr>
                <w:rFonts w:eastAsia="Calibri"/>
                <w:sz w:val="24"/>
                <w:szCs w:val="24"/>
              </w:rPr>
            </w:pPr>
            <w:r w:rsidRPr="002A1777">
              <w:rPr>
                <w:sz w:val="24"/>
                <w:szCs w:val="24"/>
              </w:rPr>
              <w:t xml:space="preserve">Федеральный закон Российской Федерации от 24.11.1995 </w:t>
            </w:r>
            <w:hyperlink r:id="rId10" w:tooltip="ФЕДЕРАЛЬНЫЙ ЗАКОН от 09.02.2009 № 8-ФЗ ГОСУДАРСТВЕННАЯ ДУМА ФЕДЕРАЛЬНОГО СОБРАНИЯ РФ&#10;&#10;Об обеспечении доступа к информации о деятельности государственных органов и органов местного самоуправления" w:history="1">
              <w:r w:rsidRPr="002A1777">
                <w:rPr>
                  <w:sz w:val="24"/>
                  <w:szCs w:val="24"/>
                </w:rPr>
                <w:t>№ 181-ФЗ «О социальной защите инвалидов</w:t>
              </w:r>
            </w:hyperlink>
            <w:r w:rsidRPr="002A1777">
              <w:rPr>
                <w:sz w:val="24"/>
                <w:szCs w:val="24"/>
              </w:rPr>
              <w:t xml:space="preserve"> в Российской Федерации»</w:t>
            </w:r>
          </w:p>
        </w:tc>
        <w:tc>
          <w:tcPr>
            <w:tcW w:w="1425" w:type="dxa"/>
          </w:tcPr>
          <w:p w14:paraId="160D8A87" w14:textId="4934362E" w:rsidR="00701E4A" w:rsidRPr="002A1777" w:rsidRDefault="00831B34" w:rsidP="00701E4A">
            <w:pPr>
              <w:rPr>
                <w:rFonts w:eastAsia="Calibri"/>
                <w:sz w:val="24"/>
                <w:szCs w:val="24"/>
              </w:rPr>
            </w:pPr>
            <w:r w:rsidRPr="002A1777">
              <w:rPr>
                <w:sz w:val="24"/>
                <w:szCs w:val="24"/>
              </w:rPr>
              <w:t>управление по молодежной политике и поддержке гражданских инициатив</w:t>
            </w:r>
            <w:r w:rsidR="00701E4A" w:rsidRPr="002A1777">
              <w:rPr>
                <w:sz w:val="24"/>
                <w:szCs w:val="24"/>
              </w:rPr>
              <w:t xml:space="preserve"> администрации района,</w:t>
            </w:r>
            <w:r w:rsidR="00701E4A" w:rsidRPr="002A1777">
              <w:rPr>
                <w:rFonts w:eastAsia="Calibri"/>
                <w:sz w:val="24"/>
                <w:szCs w:val="24"/>
              </w:rPr>
              <w:t xml:space="preserve"> управление образования администра</w:t>
            </w:r>
            <w:r w:rsidR="00701E4A" w:rsidRPr="002A1777">
              <w:rPr>
                <w:rFonts w:eastAsia="Calibri"/>
                <w:sz w:val="24"/>
                <w:szCs w:val="24"/>
              </w:rPr>
              <w:lastRenderedPageBreak/>
              <w:t>ции района,</w:t>
            </w:r>
          </w:p>
          <w:p w14:paraId="20881DC9" w14:textId="77777777" w:rsidR="00701E4A" w:rsidRPr="002A1777" w:rsidRDefault="00701E4A" w:rsidP="00701E4A">
            <w:pPr>
              <w:rPr>
                <w:rFonts w:eastAsia="Calibri"/>
                <w:sz w:val="24"/>
                <w:szCs w:val="24"/>
              </w:rPr>
            </w:pPr>
            <w:r w:rsidRPr="002A1777">
              <w:rPr>
                <w:rFonts w:eastAsia="Calibri"/>
                <w:sz w:val="24"/>
                <w:szCs w:val="24"/>
              </w:rPr>
              <w:t>управление культуры и спорта администрации района</w:t>
            </w:r>
          </w:p>
        </w:tc>
        <w:tc>
          <w:tcPr>
            <w:tcW w:w="702" w:type="dxa"/>
          </w:tcPr>
          <w:p w14:paraId="20EB591A" w14:textId="77777777" w:rsidR="00701E4A" w:rsidRPr="002A1777" w:rsidRDefault="00701E4A" w:rsidP="00701E4A">
            <w:pPr>
              <w:rPr>
                <w:rFonts w:eastAsia="Calibri"/>
                <w:sz w:val="24"/>
                <w:szCs w:val="24"/>
              </w:rPr>
            </w:pPr>
            <w:r w:rsidRPr="002A1777">
              <w:rPr>
                <w:rFonts w:eastAsia="Calibri"/>
                <w:sz w:val="24"/>
                <w:szCs w:val="24"/>
              </w:rPr>
              <w:lastRenderedPageBreak/>
              <w:t>-</w:t>
            </w:r>
          </w:p>
        </w:tc>
      </w:tr>
      <w:bookmarkEnd w:id="2"/>
    </w:tbl>
    <w:p w14:paraId="671FEA16" w14:textId="77777777" w:rsidR="00701E4A" w:rsidRPr="002A1777" w:rsidRDefault="00701E4A" w:rsidP="00701E4A">
      <w:pPr>
        <w:rPr>
          <w:rFonts w:eastAsia="Calibri"/>
        </w:rPr>
      </w:pPr>
    </w:p>
    <w:p w14:paraId="4E6436AB" w14:textId="72D89C76" w:rsidR="00701E4A" w:rsidRPr="002A1777" w:rsidRDefault="00701E4A" w:rsidP="00701E4A">
      <w:pPr>
        <w:jc w:val="center"/>
      </w:pPr>
      <w:r w:rsidRPr="002A1777">
        <w:t xml:space="preserve">3. </w:t>
      </w:r>
      <w:bookmarkStart w:id="3" w:name="_Hlk178246998"/>
      <w:r w:rsidRPr="002A1777">
        <w:t>Помесячный план достижения показателей муниципальной программы в 202</w:t>
      </w:r>
      <w:r w:rsidR="00C259F4" w:rsidRPr="002A1777">
        <w:t>5</w:t>
      </w:r>
      <w:r w:rsidRPr="002A1777">
        <w:t xml:space="preserve"> году</w:t>
      </w:r>
      <w:bookmarkEnd w:id="3"/>
    </w:p>
    <w:p w14:paraId="75920E71" w14:textId="77777777" w:rsidR="00701E4A" w:rsidRPr="002A1777" w:rsidRDefault="00701E4A" w:rsidP="00701E4A"/>
    <w:tbl>
      <w:tblPr>
        <w:tblW w:w="5060" w:type="pct"/>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6" w:type="dxa"/>
          <w:right w:w="6" w:type="dxa"/>
        </w:tblCellMar>
        <w:tblLook w:val="0000" w:firstRow="0" w:lastRow="0" w:firstColumn="0" w:lastColumn="0" w:noHBand="0" w:noVBand="0"/>
      </w:tblPr>
      <w:tblGrid>
        <w:gridCol w:w="721"/>
        <w:gridCol w:w="3667"/>
        <w:gridCol w:w="1111"/>
        <w:gridCol w:w="648"/>
        <w:gridCol w:w="690"/>
        <w:gridCol w:w="681"/>
        <w:gridCol w:w="822"/>
        <w:gridCol w:w="728"/>
        <w:gridCol w:w="707"/>
        <w:gridCol w:w="566"/>
        <w:gridCol w:w="531"/>
        <w:gridCol w:w="572"/>
        <w:gridCol w:w="575"/>
        <w:gridCol w:w="861"/>
        <w:gridCol w:w="1857"/>
      </w:tblGrid>
      <w:tr w:rsidR="002A1777" w:rsidRPr="002A1777" w14:paraId="0ADDAFD5" w14:textId="77777777" w:rsidTr="00D971C1">
        <w:trPr>
          <w:trHeight w:val="485"/>
          <w:jc w:val="right"/>
        </w:trPr>
        <w:tc>
          <w:tcPr>
            <w:tcW w:w="245" w:type="pct"/>
            <w:vMerge w:val="restart"/>
          </w:tcPr>
          <w:p w14:paraId="7F40FA76" w14:textId="77777777" w:rsidR="00701E4A" w:rsidRPr="002A1777" w:rsidRDefault="00701E4A" w:rsidP="00701E4A">
            <w:pPr>
              <w:rPr>
                <w:sz w:val="24"/>
                <w:szCs w:val="24"/>
              </w:rPr>
            </w:pPr>
            <w:r w:rsidRPr="002A1777">
              <w:rPr>
                <w:sz w:val="24"/>
                <w:szCs w:val="24"/>
              </w:rPr>
              <w:t xml:space="preserve">№ </w:t>
            </w:r>
          </w:p>
          <w:p w14:paraId="7AD572FB" w14:textId="77777777" w:rsidR="00701E4A" w:rsidRPr="002A1777" w:rsidRDefault="00701E4A" w:rsidP="00701E4A">
            <w:pPr>
              <w:rPr>
                <w:sz w:val="24"/>
                <w:szCs w:val="24"/>
              </w:rPr>
            </w:pPr>
            <w:r w:rsidRPr="002A1777">
              <w:rPr>
                <w:sz w:val="24"/>
                <w:szCs w:val="24"/>
              </w:rPr>
              <w:t>п/п</w:t>
            </w:r>
          </w:p>
        </w:tc>
        <w:tc>
          <w:tcPr>
            <w:tcW w:w="1244" w:type="pct"/>
            <w:vMerge w:val="restart"/>
          </w:tcPr>
          <w:p w14:paraId="69A8F999" w14:textId="77777777" w:rsidR="00701E4A" w:rsidRPr="002A1777" w:rsidRDefault="00701E4A" w:rsidP="00701E4A">
            <w:pPr>
              <w:rPr>
                <w:sz w:val="24"/>
                <w:szCs w:val="24"/>
              </w:rPr>
            </w:pPr>
            <w:r w:rsidRPr="002A1777">
              <w:rPr>
                <w:sz w:val="24"/>
                <w:szCs w:val="24"/>
              </w:rPr>
              <w:t xml:space="preserve">Наименование показателя </w:t>
            </w:r>
          </w:p>
        </w:tc>
        <w:tc>
          <w:tcPr>
            <w:tcW w:w="377" w:type="pct"/>
            <w:vMerge w:val="restart"/>
          </w:tcPr>
          <w:p w14:paraId="127C4A83" w14:textId="77777777" w:rsidR="00701E4A" w:rsidRPr="002A1777" w:rsidRDefault="00701E4A" w:rsidP="00701E4A">
            <w:pPr>
              <w:rPr>
                <w:sz w:val="24"/>
                <w:szCs w:val="24"/>
              </w:rPr>
            </w:pPr>
            <w:r w:rsidRPr="002A1777">
              <w:rPr>
                <w:sz w:val="24"/>
                <w:szCs w:val="24"/>
              </w:rPr>
              <w:t>Единица измерения (по ОКЕИ)</w:t>
            </w:r>
          </w:p>
        </w:tc>
        <w:tc>
          <w:tcPr>
            <w:tcW w:w="2504" w:type="pct"/>
            <w:gridSpan w:val="11"/>
          </w:tcPr>
          <w:p w14:paraId="45433498" w14:textId="77777777" w:rsidR="00701E4A" w:rsidRPr="002A1777" w:rsidRDefault="00701E4A" w:rsidP="00701E4A">
            <w:pPr>
              <w:rPr>
                <w:sz w:val="24"/>
                <w:szCs w:val="24"/>
              </w:rPr>
            </w:pPr>
            <w:r w:rsidRPr="002A1777">
              <w:rPr>
                <w:sz w:val="24"/>
                <w:szCs w:val="24"/>
              </w:rPr>
              <w:t>Плановые значения по кварталам/месяцам</w:t>
            </w:r>
          </w:p>
        </w:tc>
        <w:tc>
          <w:tcPr>
            <w:tcW w:w="630" w:type="pct"/>
            <w:vMerge w:val="restart"/>
          </w:tcPr>
          <w:p w14:paraId="3E457D1E" w14:textId="77777777" w:rsidR="00701E4A" w:rsidRPr="002A1777" w:rsidRDefault="00701E4A" w:rsidP="00701E4A">
            <w:pPr>
              <w:rPr>
                <w:sz w:val="24"/>
                <w:szCs w:val="24"/>
              </w:rPr>
            </w:pPr>
            <w:r w:rsidRPr="002A1777">
              <w:rPr>
                <w:sz w:val="24"/>
                <w:szCs w:val="24"/>
              </w:rPr>
              <w:t>На конец года</w:t>
            </w:r>
          </w:p>
        </w:tc>
      </w:tr>
      <w:tr w:rsidR="002A1777" w:rsidRPr="002A1777" w14:paraId="470A440F" w14:textId="77777777" w:rsidTr="00D971C1">
        <w:trPr>
          <w:trHeight w:val="661"/>
          <w:jc w:val="right"/>
        </w:trPr>
        <w:tc>
          <w:tcPr>
            <w:tcW w:w="245" w:type="pct"/>
            <w:vMerge/>
          </w:tcPr>
          <w:p w14:paraId="75AF403D" w14:textId="77777777" w:rsidR="00701E4A" w:rsidRPr="002A1777" w:rsidRDefault="00701E4A" w:rsidP="00701E4A">
            <w:pPr>
              <w:rPr>
                <w:sz w:val="24"/>
                <w:szCs w:val="24"/>
              </w:rPr>
            </w:pPr>
          </w:p>
        </w:tc>
        <w:tc>
          <w:tcPr>
            <w:tcW w:w="1244" w:type="pct"/>
            <w:vMerge/>
          </w:tcPr>
          <w:p w14:paraId="5F405766" w14:textId="77777777" w:rsidR="00701E4A" w:rsidRPr="002A1777" w:rsidRDefault="00701E4A" w:rsidP="00701E4A">
            <w:pPr>
              <w:rPr>
                <w:sz w:val="24"/>
                <w:szCs w:val="24"/>
              </w:rPr>
            </w:pPr>
          </w:p>
        </w:tc>
        <w:tc>
          <w:tcPr>
            <w:tcW w:w="377" w:type="pct"/>
            <w:vMerge/>
          </w:tcPr>
          <w:p w14:paraId="4265CBFB" w14:textId="77777777" w:rsidR="00701E4A" w:rsidRPr="002A1777" w:rsidRDefault="00701E4A" w:rsidP="00701E4A">
            <w:pPr>
              <w:rPr>
                <w:sz w:val="24"/>
                <w:szCs w:val="24"/>
              </w:rPr>
            </w:pPr>
          </w:p>
        </w:tc>
        <w:tc>
          <w:tcPr>
            <w:tcW w:w="220" w:type="pct"/>
          </w:tcPr>
          <w:p w14:paraId="564F338D" w14:textId="77777777" w:rsidR="00701E4A" w:rsidRPr="002A1777" w:rsidRDefault="00701E4A" w:rsidP="00701E4A">
            <w:pPr>
              <w:rPr>
                <w:sz w:val="24"/>
                <w:szCs w:val="24"/>
              </w:rPr>
            </w:pPr>
            <w:r w:rsidRPr="002A1777">
              <w:rPr>
                <w:sz w:val="24"/>
                <w:szCs w:val="24"/>
              </w:rPr>
              <w:t>янв.</w:t>
            </w:r>
          </w:p>
        </w:tc>
        <w:tc>
          <w:tcPr>
            <w:tcW w:w="234" w:type="pct"/>
          </w:tcPr>
          <w:p w14:paraId="37797A1F" w14:textId="77777777" w:rsidR="00701E4A" w:rsidRPr="002A1777" w:rsidRDefault="00701E4A" w:rsidP="00701E4A">
            <w:pPr>
              <w:rPr>
                <w:sz w:val="24"/>
                <w:szCs w:val="24"/>
              </w:rPr>
            </w:pPr>
            <w:r w:rsidRPr="002A1777">
              <w:rPr>
                <w:sz w:val="24"/>
                <w:szCs w:val="24"/>
              </w:rPr>
              <w:t>фев.</w:t>
            </w:r>
          </w:p>
        </w:tc>
        <w:tc>
          <w:tcPr>
            <w:tcW w:w="231" w:type="pct"/>
          </w:tcPr>
          <w:p w14:paraId="4A4EBF31" w14:textId="77777777" w:rsidR="00701E4A" w:rsidRPr="002A1777" w:rsidRDefault="00701E4A" w:rsidP="00701E4A">
            <w:pPr>
              <w:rPr>
                <w:sz w:val="24"/>
                <w:szCs w:val="24"/>
              </w:rPr>
            </w:pPr>
            <w:r w:rsidRPr="002A1777">
              <w:rPr>
                <w:sz w:val="24"/>
                <w:szCs w:val="24"/>
              </w:rPr>
              <w:t>март</w:t>
            </w:r>
          </w:p>
        </w:tc>
        <w:tc>
          <w:tcPr>
            <w:tcW w:w="279" w:type="pct"/>
          </w:tcPr>
          <w:p w14:paraId="4A09A307" w14:textId="77777777" w:rsidR="00701E4A" w:rsidRPr="002A1777" w:rsidRDefault="00701E4A" w:rsidP="00701E4A">
            <w:pPr>
              <w:rPr>
                <w:sz w:val="24"/>
                <w:szCs w:val="24"/>
              </w:rPr>
            </w:pPr>
            <w:r w:rsidRPr="002A1777">
              <w:rPr>
                <w:sz w:val="24"/>
                <w:szCs w:val="24"/>
              </w:rPr>
              <w:t>апр.</w:t>
            </w:r>
          </w:p>
        </w:tc>
        <w:tc>
          <w:tcPr>
            <w:tcW w:w="247" w:type="pct"/>
          </w:tcPr>
          <w:p w14:paraId="6EC0106B" w14:textId="77777777" w:rsidR="00701E4A" w:rsidRPr="002A1777" w:rsidRDefault="00701E4A" w:rsidP="00701E4A">
            <w:pPr>
              <w:rPr>
                <w:sz w:val="24"/>
                <w:szCs w:val="24"/>
              </w:rPr>
            </w:pPr>
            <w:r w:rsidRPr="002A1777">
              <w:rPr>
                <w:sz w:val="24"/>
                <w:szCs w:val="24"/>
              </w:rPr>
              <w:t>май</w:t>
            </w:r>
          </w:p>
        </w:tc>
        <w:tc>
          <w:tcPr>
            <w:tcW w:w="240" w:type="pct"/>
          </w:tcPr>
          <w:p w14:paraId="5942C0A5" w14:textId="77777777" w:rsidR="00701E4A" w:rsidRPr="002A1777" w:rsidRDefault="00701E4A" w:rsidP="00701E4A">
            <w:pPr>
              <w:rPr>
                <w:sz w:val="24"/>
                <w:szCs w:val="24"/>
              </w:rPr>
            </w:pPr>
            <w:r w:rsidRPr="002A1777">
              <w:rPr>
                <w:sz w:val="24"/>
                <w:szCs w:val="24"/>
              </w:rPr>
              <w:t>июнь</w:t>
            </w:r>
          </w:p>
        </w:tc>
        <w:tc>
          <w:tcPr>
            <w:tcW w:w="192" w:type="pct"/>
          </w:tcPr>
          <w:p w14:paraId="70E569CF" w14:textId="77777777" w:rsidR="00701E4A" w:rsidRPr="002A1777" w:rsidRDefault="00701E4A" w:rsidP="00701E4A">
            <w:pPr>
              <w:rPr>
                <w:sz w:val="24"/>
                <w:szCs w:val="24"/>
              </w:rPr>
            </w:pPr>
            <w:r w:rsidRPr="002A1777">
              <w:rPr>
                <w:sz w:val="24"/>
                <w:szCs w:val="24"/>
              </w:rPr>
              <w:t>июль</w:t>
            </w:r>
          </w:p>
        </w:tc>
        <w:tc>
          <w:tcPr>
            <w:tcW w:w="180" w:type="pct"/>
          </w:tcPr>
          <w:p w14:paraId="2C190B4F" w14:textId="77777777" w:rsidR="00701E4A" w:rsidRPr="002A1777" w:rsidRDefault="00701E4A" w:rsidP="00701E4A">
            <w:pPr>
              <w:rPr>
                <w:sz w:val="24"/>
                <w:szCs w:val="24"/>
              </w:rPr>
            </w:pPr>
            <w:r w:rsidRPr="002A1777">
              <w:rPr>
                <w:sz w:val="24"/>
                <w:szCs w:val="24"/>
              </w:rPr>
              <w:t>авг.</w:t>
            </w:r>
          </w:p>
        </w:tc>
        <w:tc>
          <w:tcPr>
            <w:tcW w:w="194" w:type="pct"/>
          </w:tcPr>
          <w:p w14:paraId="57D398C2" w14:textId="77777777" w:rsidR="00701E4A" w:rsidRPr="002A1777" w:rsidRDefault="00701E4A" w:rsidP="00701E4A">
            <w:pPr>
              <w:rPr>
                <w:sz w:val="24"/>
                <w:szCs w:val="24"/>
              </w:rPr>
            </w:pPr>
            <w:r w:rsidRPr="002A1777">
              <w:rPr>
                <w:sz w:val="24"/>
                <w:szCs w:val="24"/>
              </w:rPr>
              <w:t>сен.</w:t>
            </w:r>
          </w:p>
        </w:tc>
        <w:tc>
          <w:tcPr>
            <w:tcW w:w="195" w:type="pct"/>
          </w:tcPr>
          <w:p w14:paraId="6B983A1E" w14:textId="77777777" w:rsidR="00701E4A" w:rsidRPr="002A1777" w:rsidRDefault="00701E4A" w:rsidP="00701E4A">
            <w:pPr>
              <w:rPr>
                <w:sz w:val="24"/>
                <w:szCs w:val="24"/>
              </w:rPr>
            </w:pPr>
            <w:r w:rsidRPr="002A1777">
              <w:rPr>
                <w:sz w:val="24"/>
                <w:szCs w:val="24"/>
              </w:rPr>
              <w:t>окт.</w:t>
            </w:r>
          </w:p>
        </w:tc>
        <w:tc>
          <w:tcPr>
            <w:tcW w:w="292" w:type="pct"/>
            <w:tcBorders>
              <w:bottom w:val="single" w:sz="4" w:space="0" w:color="auto"/>
            </w:tcBorders>
          </w:tcPr>
          <w:p w14:paraId="49FA8377" w14:textId="77777777" w:rsidR="00701E4A" w:rsidRPr="002A1777" w:rsidRDefault="00701E4A" w:rsidP="00701E4A">
            <w:pPr>
              <w:rPr>
                <w:sz w:val="24"/>
                <w:szCs w:val="24"/>
              </w:rPr>
            </w:pPr>
            <w:r w:rsidRPr="002A1777">
              <w:rPr>
                <w:sz w:val="24"/>
                <w:szCs w:val="24"/>
              </w:rPr>
              <w:t>ноя.</w:t>
            </w:r>
          </w:p>
        </w:tc>
        <w:tc>
          <w:tcPr>
            <w:tcW w:w="630" w:type="pct"/>
            <w:vMerge/>
            <w:tcBorders>
              <w:bottom w:val="single" w:sz="4" w:space="0" w:color="auto"/>
            </w:tcBorders>
          </w:tcPr>
          <w:p w14:paraId="2A923BBB" w14:textId="77777777" w:rsidR="00701E4A" w:rsidRPr="002A1777" w:rsidRDefault="00701E4A" w:rsidP="00701E4A">
            <w:pPr>
              <w:rPr>
                <w:sz w:val="24"/>
                <w:szCs w:val="24"/>
              </w:rPr>
            </w:pPr>
          </w:p>
        </w:tc>
      </w:tr>
      <w:tr w:rsidR="002A1777" w:rsidRPr="002A1777" w14:paraId="0A711AC4" w14:textId="77777777" w:rsidTr="00D971C1">
        <w:trPr>
          <w:trHeight w:val="204"/>
          <w:jc w:val="right"/>
        </w:trPr>
        <w:tc>
          <w:tcPr>
            <w:tcW w:w="245" w:type="pct"/>
          </w:tcPr>
          <w:p w14:paraId="6FE1C618" w14:textId="77777777" w:rsidR="00701E4A" w:rsidRPr="002A1777" w:rsidRDefault="00701E4A" w:rsidP="0058579A">
            <w:pPr>
              <w:jc w:val="center"/>
              <w:rPr>
                <w:sz w:val="24"/>
                <w:szCs w:val="24"/>
              </w:rPr>
            </w:pPr>
            <w:r w:rsidRPr="002A1777">
              <w:rPr>
                <w:sz w:val="24"/>
                <w:szCs w:val="24"/>
              </w:rPr>
              <w:t>1</w:t>
            </w:r>
          </w:p>
        </w:tc>
        <w:tc>
          <w:tcPr>
            <w:tcW w:w="1244" w:type="pct"/>
          </w:tcPr>
          <w:p w14:paraId="43796DF8" w14:textId="77777777" w:rsidR="00701E4A" w:rsidRPr="002A1777" w:rsidRDefault="00701E4A" w:rsidP="0058579A">
            <w:pPr>
              <w:jc w:val="center"/>
              <w:rPr>
                <w:sz w:val="24"/>
                <w:szCs w:val="24"/>
              </w:rPr>
            </w:pPr>
            <w:r w:rsidRPr="002A1777">
              <w:rPr>
                <w:sz w:val="24"/>
                <w:szCs w:val="24"/>
              </w:rPr>
              <w:t>2</w:t>
            </w:r>
          </w:p>
        </w:tc>
        <w:tc>
          <w:tcPr>
            <w:tcW w:w="377" w:type="pct"/>
          </w:tcPr>
          <w:p w14:paraId="247CA8A0" w14:textId="77777777" w:rsidR="00701E4A" w:rsidRPr="002A1777" w:rsidRDefault="00701E4A" w:rsidP="0058579A">
            <w:pPr>
              <w:jc w:val="center"/>
              <w:rPr>
                <w:sz w:val="24"/>
                <w:szCs w:val="24"/>
              </w:rPr>
            </w:pPr>
            <w:r w:rsidRPr="002A1777">
              <w:rPr>
                <w:sz w:val="24"/>
                <w:szCs w:val="24"/>
              </w:rPr>
              <w:t>3</w:t>
            </w:r>
          </w:p>
        </w:tc>
        <w:tc>
          <w:tcPr>
            <w:tcW w:w="220" w:type="pct"/>
          </w:tcPr>
          <w:p w14:paraId="5D5DBA52" w14:textId="77777777" w:rsidR="00701E4A" w:rsidRPr="002A1777" w:rsidRDefault="00701E4A" w:rsidP="0058579A">
            <w:pPr>
              <w:jc w:val="center"/>
              <w:rPr>
                <w:sz w:val="24"/>
                <w:szCs w:val="24"/>
              </w:rPr>
            </w:pPr>
            <w:r w:rsidRPr="002A1777">
              <w:rPr>
                <w:sz w:val="24"/>
                <w:szCs w:val="24"/>
              </w:rPr>
              <w:t>4</w:t>
            </w:r>
          </w:p>
        </w:tc>
        <w:tc>
          <w:tcPr>
            <w:tcW w:w="234" w:type="pct"/>
          </w:tcPr>
          <w:p w14:paraId="6FC1BE78" w14:textId="77777777" w:rsidR="00701E4A" w:rsidRPr="002A1777" w:rsidRDefault="00701E4A" w:rsidP="0058579A">
            <w:pPr>
              <w:jc w:val="center"/>
              <w:rPr>
                <w:sz w:val="24"/>
                <w:szCs w:val="24"/>
              </w:rPr>
            </w:pPr>
            <w:r w:rsidRPr="002A1777">
              <w:rPr>
                <w:sz w:val="24"/>
                <w:szCs w:val="24"/>
              </w:rPr>
              <w:t>5</w:t>
            </w:r>
          </w:p>
        </w:tc>
        <w:tc>
          <w:tcPr>
            <w:tcW w:w="231" w:type="pct"/>
          </w:tcPr>
          <w:p w14:paraId="76B4E3E6" w14:textId="77777777" w:rsidR="00701E4A" w:rsidRPr="002A1777" w:rsidRDefault="00701E4A" w:rsidP="0058579A">
            <w:pPr>
              <w:jc w:val="center"/>
              <w:rPr>
                <w:sz w:val="24"/>
                <w:szCs w:val="24"/>
              </w:rPr>
            </w:pPr>
            <w:r w:rsidRPr="002A1777">
              <w:rPr>
                <w:sz w:val="24"/>
                <w:szCs w:val="24"/>
              </w:rPr>
              <w:t>6</w:t>
            </w:r>
          </w:p>
        </w:tc>
        <w:tc>
          <w:tcPr>
            <w:tcW w:w="279" w:type="pct"/>
          </w:tcPr>
          <w:p w14:paraId="1497D463" w14:textId="77777777" w:rsidR="00701E4A" w:rsidRPr="002A1777" w:rsidRDefault="00701E4A" w:rsidP="0058579A">
            <w:pPr>
              <w:jc w:val="center"/>
              <w:rPr>
                <w:sz w:val="24"/>
                <w:szCs w:val="24"/>
              </w:rPr>
            </w:pPr>
            <w:r w:rsidRPr="002A1777">
              <w:rPr>
                <w:sz w:val="24"/>
                <w:szCs w:val="24"/>
              </w:rPr>
              <w:t>7</w:t>
            </w:r>
          </w:p>
        </w:tc>
        <w:tc>
          <w:tcPr>
            <w:tcW w:w="247" w:type="pct"/>
          </w:tcPr>
          <w:p w14:paraId="1FBB87C0" w14:textId="77777777" w:rsidR="00701E4A" w:rsidRPr="002A1777" w:rsidRDefault="00701E4A" w:rsidP="0058579A">
            <w:pPr>
              <w:jc w:val="center"/>
              <w:rPr>
                <w:sz w:val="24"/>
                <w:szCs w:val="24"/>
              </w:rPr>
            </w:pPr>
            <w:r w:rsidRPr="002A1777">
              <w:rPr>
                <w:sz w:val="24"/>
                <w:szCs w:val="24"/>
              </w:rPr>
              <w:t>8</w:t>
            </w:r>
          </w:p>
        </w:tc>
        <w:tc>
          <w:tcPr>
            <w:tcW w:w="240" w:type="pct"/>
          </w:tcPr>
          <w:p w14:paraId="7853838C" w14:textId="77777777" w:rsidR="00701E4A" w:rsidRPr="002A1777" w:rsidRDefault="00701E4A" w:rsidP="0058579A">
            <w:pPr>
              <w:jc w:val="center"/>
              <w:rPr>
                <w:sz w:val="24"/>
                <w:szCs w:val="24"/>
              </w:rPr>
            </w:pPr>
            <w:r w:rsidRPr="002A1777">
              <w:rPr>
                <w:sz w:val="24"/>
                <w:szCs w:val="24"/>
              </w:rPr>
              <w:t>9</w:t>
            </w:r>
          </w:p>
        </w:tc>
        <w:tc>
          <w:tcPr>
            <w:tcW w:w="192" w:type="pct"/>
          </w:tcPr>
          <w:p w14:paraId="36EA97E8" w14:textId="77777777" w:rsidR="00701E4A" w:rsidRPr="002A1777" w:rsidRDefault="00701E4A" w:rsidP="0058579A">
            <w:pPr>
              <w:jc w:val="center"/>
              <w:rPr>
                <w:sz w:val="24"/>
                <w:szCs w:val="24"/>
              </w:rPr>
            </w:pPr>
            <w:r w:rsidRPr="002A1777">
              <w:rPr>
                <w:sz w:val="24"/>
                <w:szCs w:val="24"/>
              </w:rPr>
              <w:t>10</w:t>
            </w:r>
          </w:p>
        </w:tc>
        <w:tc>
          <w:tcPr>
            <w:tcW w:w="180" w:type="pct"/>
          </w:tcPr>
          <w:p w14:paraId="60D27778" w14:textId="77777777" w:rsidR="00701E4A" w:rsidRPr="002A1777" w:rsidRDefault="00701E4A" w:rsidP="0058579A">
            <w:pPr>
              <w:jc w:val="center"/>
              <w:rPr>
                <w:sz w:val="24"/>
                <w:szCs w:val="24"/>
              </w:rPr>
            </w:pPr>
            <w:r w:rsidRPr="002A1777">
              <w:rPr>
                <w:sz w:val="24"/>
                <w:szCs w:val="24"/>
              </w:rPr>
              <w:t>11</w:t>
            </w:r>
          </w:p>
        </w:tc>
        <w:tc>
          <w:tcPr>
            <w:tcW w:w="194" w:type="pct"/>
          </w:tcPr>
          <w:p w14:paraId="053E2EC8" w14:textId="77777777" w:rsidR="00701E4A" w:rsidRPr="002A1777" w:rsidRDefault="00701E4A" w:rsidP="0058579A">
            <w:pPr>
              <w:jc w:val="center"/>
              <w:rPr>
                <w:sz w:val="24"/>
                <w:szCs w:val="24"/>
              </w:rPr>
            </w:pPr>
            <w:r w:rsidRPr="002A1777">
              <w:rPr>
                <w:sz w:val="24"/>
                <w:szCs w:val="24"/>
              </w:rPr>
              <w:t>12</w:t>
            </w:r>
          </w:p>
        </w:tc>
        <w:tc>
          <w:tcPr>
            <w:tcW w:w="195" w:type="pct"/>
            <w:tcBorders>
              <w:right w:val="single" w:sz="4" w:space="0" w:color="auto"/>
            </w:tcBorders>
          </w:tcPr>
          <w:p w14:paraId="3D956F9F" w14:textId="77777777" w:rsidR="00701E4A" w:rsidRPr="002A1777" w:rsidRDefault="00701E4A" w:rsidP="0058579A">
            <w:pPr>
              <w:jc w:val="center"/>
              <w:rPr>
                <w:sz w:val="24"/>
                <w:szCs w:val="24"/>
              </w:rPr>
            </w:pPr>
            <w:r w:rsidRPr="002A1777">
              <w:rPr>
                <w:sz w:val="24"/>
                <w:szCs w:val="24"/>
              </w:rPr>
              <w:t>13</w:t>
            </w:r>
          </w:p>
        </w:tc>
        <w:tc>
          <w:tcPr>
            <w:tcW w:w="292" w:type="pct"/>
            <w:tcBorders>
              <w:top w:val="single" w:sz="4" w:space="0" w:color="auto"/>
              <w:left w:val="single" w:sz="4" w:space="0" w:color="auto"/>
              <w:bottom w:val="single" w:sz="4" w:space="0" w:color="auto"/>
              <w:right w:val="single" w:sz="4" w:space="0" w:color="auto"/>
            </w:tcBorders>
          </w:tcPr>
          <w:p w14:paraId="28E7ECBF" w14:textId="77777777" w:rsidR="00701E4A" w:rsidRPr="002A1777" w:rsidRDefault="00701E4A" w:rsidP="0058579A">
            <w:pPr>
              <w:jc w:val="center"/>
              <w:rPr>
                <w:sz w:val="24"/>
                <w:szCs w:val="24"/>
              </w:rPr>
            </w:pPr>
            <w:r w:rsidRPr="002A1777">
              <w:rPr>
                <w:sz w:val="24"/>
                <w:szCs w:val="24"/>
              </w:rPr>
              <w:t>14</w:t>
            </w:r>
          </w:p>
        </w:tc>
        <w:tc>
          <w:tcPr>
            <w:tcW w:w="630" w:type="pct"/>
            <w:tcBorders>
              <w:top w:val="single" w:sz="4" w:space="0" w:color="auto"/>
              <w:left w:val="single" w:sz="4" w:space="0" w:color="auto"/>
              <w:bottom w:val="single" w:sz="4" w:space="0" w:color="auto"/>
              <w:right w:val="single" w:sz="4" w:space="0" w:color="auto"/>
            </w:tcBorders>
          </w:tcPr>
          <w:p w14:paraId="647227E3" w14:textId="77777777" w:rsidR="00701E4A" w:rsidRPr="002A1777" w:rsidRDefault="00701E4A" w:rsidP="0058579A">
            <w:pPr>
              <w:jc w:val="center"/>
              <w:rPr>
                <w:sz w:val="24"/>
                <w:szCs w:val="24"/>
              </w:rPr>
            </w:pPr>
            <w:r w:rsidRPr="002A1777">
              <w:rPr>
                <w:sz w:val="24"/>
                <w:szCs w:val="24"/>
              </w:rPr>
              <w:t>15</w:t>
            </w:r>
          </w:p>
        </w:tc>
      </w:tr>
      <w:tr w:rsidR="002A1777" w:rsidRPr="002A1777" w14:paraId="2D66595F" w14:textId="77777777" w:rsidTr="00D971C1">
        <w:trPr>
          <w:trHeight w:val="204"/>
          <w:jc w:val="right"/>
        </w:trPr>
        <w:tc>
          <w:tcPr>
            <w:tcW w:w="245" w:type="pct"/>
          </w:tcPr>
          <w:p w14:paraId="301C88E0" w14:textId="77777777" w:rsidR="00701E4A" w:rsidRPr="002A1777" w:rsidRDefault="00701E4A" w:rsidP="00701E4A">
            <w:pPr>
              <w:rPr>
                <w:sz w:val="24"/>
                <w:szCs w:val="24"/>
              </w:rPr>
            </w:pPr>
            <w:r w:rsidRPr="002A1777">
              <w:rPr>
                <w:sz w:val="24"/>
                <w:szCs w:val="24"/>
              </w:rPr>
              <w:t>1.</w:t>
            </w:r>
          </w:p>
        </w:tc>
        <w:tc>
          <w:tcPr>
            <w:tcW w:w="4755" w:type="pct"/>
            <w:gridSpan w:val="14"/>
            <w:tcBorders>
              <w:right w:val="single" w:sz="4" w:space="0" w:color="auto"/>
            </w:tcBorders>
          </w:tcPr>
          <w:p w14:paraId="51BBD1A4" w14:textId="77777777" w:rsidR="00701E4A" w:rsidRPr="002A1777" w:rsidRDefault="00701E4A" w:rsidP="00701E4A">
            <w:pPr>
              <w:rPr>
                <w:sz w:val="24"/>
                <w:szCs w:val="24"/>
              </w:rPr>
            </w:pPr>
            <w:r w:rsidRPr="002A1777">
              <w:rPr>
                <w:rFonts w:eastAsia="Calibri"/>
                <w:sz w:val="24"/>
                <w:szCs w:val="24"/>
              </w:rPr>
              <w:t>Цель «Создание условий для поддержания стабильного качества жизни пожилых людей, инвалидов, граждан других категорий путем оказания социальной помощи и социальной поддержки»</w:t>
            </w:r>
          </w:p>
        </w:tc>
      </w:tr>
      <w:tr w:rsidR="002A1777" w:rsidRPr="002A1777" w14:paraId="62926E52" w14:textId="77777777" w:rsidTr="00D971C1">
        <w:trPr>
          <w:trHeight w:val="204"/>
          <w:jc w:val="right"/>
        </w:trPr>
        <w:tc>
          <w:tcPr>
            <w:tcW w:w="245" w:type="pct"/>
          </w:tcPr>
          <w:p w14:paraId="4A7F4E5A" w14:textId="77777777" w:rsidR="00701E4A" w:rsidRPr="002A1777" w:rsidRDefault="00701E4A" w:rsidP="00701E4A">
            <w:pPr>
              <w:rPr>
                <w:sz w:val="24"/>
                <w:szCs w:val="24"/>
              </w:rPr>
            </w:pPr>
            <w:r w:rsidRPr="002A1777">
              <w:rPr>
                <w:sz w:val="24"/>
                <w:szCs w:val="24"/>
              </w:rPr>
              <w:t>1.1.</w:t>
            </w:r>
          </w:p>
        </w:tc>
        <w:tc>
          <w:tcPr>
            <w:tcW w:w="1244" w:type="pct"/>
          </w:tcPr>
          <w:p w14:paraId="10EDBF6B" w14:textId="77777777" w:rsidR="00701E4A" w:rsidRPr="002A1777" w:rsidRDefault="00701E4A" w:rsidP="00890B17">
            <w:pPr>
              <w:ind w:right="127"/>
              <w:jc w:val="both"/>
              <w:rPr>
                <w:sz w:val="24"/>
                <w:szCs w:val="24"/>
              </w:rPr>
            </w:pPr>
            <w:r w:rsidRPr="002A1777">
              <w:rPr>
                <w:sz w:val="24"/>
                <w:szCs w:val="24"/>
              </w:rPr>
              <w:t xml:space="preserve">Доля граждан, обеспеченных мерами социальной поддержки, от численности граждан, имеющих право на их получение и обратившихся за их получением, </w:t>
            </w:r>
          </w:p>
        </w:tc>
        <w:tc>
          <w:tcPr>
            <w:tcW w:w="377" w:type="pct"/>
          </w:tcPr>
          <w:p w14:paraId="0BD534DB" w14:textId="77777777" w:rsidR="00701E4A" w:rsidRPr="002A1777" w:rsidRDefault="00701E4A" w:rsidP="00701E4A">
            <w:pPr>
              <w:rPr>
                <w:sz w:val="24"/>
                <w:szCs w:val="24"/>
              </w:rPr>
            </w:pPr>
            <w:r w:rsidRPr="002A1777">
              <w:rPr>
                <w:sz w:val="24"/>
                <w:szCs w:val="24"/>
              </w:rPr>
              <w:t>процент</w:t>
            </w:r>
          </w:p>
        </w:tc>
        <w:tc>
          <w:tcPr>
            <w:tcW w:w="220" w:type="pct"/>
          </w:tcPr>
          <w:p w14:paraId="0D5965E4" w14:textId="77777777" w:rsidR="00701E4A" w:rsidRPr="002A1777" w:rsidRDefault="00701E4A" w:rsidP="00701E4A">
            <w:pPr>
              <w:rPr>
                <w:sz w:val="24"/>
                <w:szCs w:val="24"/>
              </w:rPr>
            </w:pPr>
            <w:r w:rsidRPr="002A1777">
              <w:rPr>
                <w:sz w:val="24"/>
                <w:szCs w:val="24"/>
              </w:rPr>
              <w:t>-</w:t>
            </w:r>
          </w:p>
        </w:tc>
        <w:tc>
          <w:tcPr>
            <w:tcW w:w="234" w:type="pct"/>
          </w:tcPr>
          <w:p w14:paraId="39A69560" w14:textId="77777777" w:rsidR="00701E4A" w:rsidRPr="002A1777" w:rsidRDefault="00701E4A" w:rsidP="00701E4A">
            <w:pPr>
              <w:rPr>
                <w:sz w:val="24"/>
                <w:szCs w:val="24"/>
              </w:rPr>
            </w:pPr>
            <w:r w:rsidRPr="002A1777">
              <w:rPr>
                <w:sz w:val="24"/>
                <w:szCs w:val="24"/>
              </w:rPr>
              <w:t>-</w:t>
            </w:r>
          </w:p>
        </w:tc>
        <w:tc>
          <w:tcPr>
            <w:tcW w:w="231" w:type="pct"/>
          </w:tcPr>
          <w:p w14:paraId="46BD4A88" w14:textId="77777777" w:rsidR="00701E4A" w:rsidRPr="002A1777" w:rsidRDefault="00701E4A" w:rsidP="00701E4A">
            <w:pPr>
              <w:rPr>
                <w:sz w:val="24"/>
                <w:szCs w:val="24"/>
              </w:rPr>
            </w:pPr>
            <w:r w:rsidRPr="002A1777">
              <w:rPr>
                <w:sz w:val="24"/>
                <w:szCs w:val="24"/>
              </w:rPr>
              <w:t>100</w:t>
            </w:r>
          </w:p>
        </w:tc>
        <w:tc>
          <w:tcPr>
            <w:tcW w:w="279" w:type="pct"/>
          </w:tcPr>
          <w:p w14:paraId="66E12842" w14:textId="77777777" w:rsidR="00701E4A" w:rsidRPr="002A1777" w:rsidRDefault="00701E4A" w:rsidP="00701E4A">
            <w:pPr>
              <w:rPr>
                <w:sz w:val="24"/>
                <w:szCs w:val="24"/>
              </w:rPr>
            </w:pPr>
            <w:r w:rsidRPr="002A1777">
              <w:rPr>
                <w:sz w:val="24"/>
                <w:szCs w:val="24"/>
              </w:rPr>
              <w:t>-</w:t>
            </w:r>
          </w:p>
        </w:tc>
        <w:tc>
          <w:tcPr>
            <w:tcW w:w="247" w:type="pct"/>
          </w:tcPr>
          <w:p w14:paraId="66D2588C" w14:textId="77777777" w:rsidR="00701E4A" w:rsidRPr="002A1777" w:rsidRDefault="00701E4A" w:rsidP="00701E4A">
            <w:pPr>
              <w:rPr>
                <w:sz w:val="24"/>
                <w:szCs w:val="24"/>
              </w:rPr>
            </w:pPr>
            <w:r w:rsidRPr="002A1777">
              <w:rPr>
                <w:sz w:val="24"/>
                <w:szCs w:val="24"/>
              </w:rPr>
              <w:t>-</w:t>
            </w:r>
          </w:p>
        </w:tc>
        <w:tc>
          <w:tcPr>
            <w:tcW w:w="240" w:type="pct"/>
          </w:tcPr>
          <w:p w14:paraId="2E9BD444" w14:textId="77777777" w:rsidR="00701E4A" w:rsidRPr="002A1777" w:rsidRDefault="00701E4A" w:rsidP="00701E4A">
            <w:pPr>
              <w:rPr>
                <w:sz w:val="24"/>
                <w:szCs w:val="24"/>
              </w:rPr>
            </w:pPr>
            <w:r w:rsidRPr="002A1777">
              <w:rPr>
                <w:sz w:val="24"/>
                <w:szCs w:val="24"/>
              </w:rPr>
              <w:t>100</w:t>
            </w:r>
          </w:p>
        </w:tc>
        <w:tc>
          <w:tcPr>
            <w:tcW w:w="192" w:type="pct"/>
          </w:tcPr>
          <w:p w14:paraId="2B2B13A4" w14:textId="77777777" w:rsidR="00701E4A" w:rsidRPr="002A1777" w:rsidRDefault="00701E4A" w:rsidP="00701E4A">
            <w:pPr>
              <w:rPr>
                <w:sz w:val="24"/>
                <w:szCs w:val="24"/>
              </w:rPr>
            </w:pPr>
            <w:r w:rsidRPr="002A1777">
              <w:rPr>
                <w:sz w:val="24"/>
                <w:szCs w:val="24"/>
              </w:rPr>
              <w:t>-</w:t>
            </w:r>
          </w:p>
        </w:tc>
        <w:tc>
          <w:tcPr>
            <w:tcW w:w="180" w:type="pct"/>
          </w:tcPr>
          <w:p w14:paraId="2E9D3360" w14:textId="77777777" w:rsidR="00701E4A" w:rsidRPr="002A1777" w:rsidRDefault="00701E4A" w:rsidP="00701E4A">
            <w:pPr>
              <w:rPr>
                <w:sz w:val="24"/>
                <w:szCs w:val="24"/>
              </w:rPr>
            </w:pPr>
            <w:r w:rsidRPr="002A1777">
              <w:rPr>
                <w:sz w:val="24"/>
                <w:szCs w:val="24"/>
              </w:rPr>
              <w:t>-</w:t>
            </w:r>
          </w:p>
        </w:tc>
        <w:tc>
          <w:tcPr>
            <w:tcW w:w="194" w:type="pct"/>
          </w:tcPr>
          <w:p w14:paraId="5FC8B793" w14:textId="77777777" w:rsidR="00701E4A" w:rsidRPr="002A1777" w:rsidRDefault="00701E4A" w:rsidP="00701E4A">
            <w:pPr>
              <w:rPr>
                <w:sz w:val="24"/>
                <w:szCs w:val="24"/>
              </w:rPr>
            </w:pPr>
            <w:r w:rsidRPr="002A1777">
              <w:rPr>
                <w:sz w:val="24"/>
                <w:szCs w:val="24"/>
              </w:rPr>
              <w:t>100</w:t>
            </w:r>
          </w:p>
        </w:tc>
        <w:tc>
          <w:tcPr>
            <w:tcW w:w="195" w:type="pct"/>
            <w:tcBorders>
              <w:right w:val="single" w:sz="4" w:space="0" w:color="auto"/>
            </w:tcBorders>
          </w:tcPr>
          <w:p w14:paraId="32376A1B" w14:textId="77777777" w:rsidR="00701E4A" w:rsidRPr="002A1777" w:rsidRDefault="00701E4A" w:rsidP="00701E4A">
            <w:pPr>
              <w:rPr>
                <w:sz w:val="24"/>
                <w:szCs w:val="24"/>
              </w:rPr>
            </w:pPr>
            <w:r w:rsidRPr="002A1777">
              <w:rPr>
                <w:sz w:val="24"/>
                <w:szCs w:val="24"/>
              </w:rPr>
              <w:t>-</w:t>
            </w:r>
          </w:p>
        </w:tc>
        <w:tc>
          <w:tcPr>
            <w:tcW w:w="292" w:type="pct"/>
            <w:tcBorders>
              <w:top w:val="single" w:sz="4" w:space="0" w:color="auto"/>
              <w:left w:val="single" w:sz="4" w:space="0" w:color="auto"/>
              <w:bottom w:val="single" w:sz="4" w:space="0" w:color="auto"/>
              <w:right w:val="single" w:sz="4" w:space="0" w:color="auto"/>
            </w:tcBorders>
          </w:tcPr>
          <w:p w14:paraId="12EE5046" w14:textId="77777777" w:rsidR="00701E4A" w:rsidRPr="002A1777" w:rsidRDefault="00701E4A" w:rsidP="00701E4A">
            <w:pPr>
              <w:rPr>
                <w:sz w:val="24"/>
                <w:szCs w:val="24"/>
              </w:rPr>
            </w:pPr>
            <w:r w:rsidRPr="002A1777">
              <w:rPr>
                <w:sz w:val="24"/>
                <w:szCs w:val="24"/>
              </w:rPr>
              <w:t>-</w:t>
            </w:r>
          </w:p>
        </w:tc>
        <w:tc>
          <w:tcPr>
            <w:tcW w:w="630" w:type="pct"/>
            <w:tcBorders>
              <w:top w:val="single" w:sz="4" w:space="0" w:color="auto"/>
              <w:left w:val="single" w:sz="4" w:space="0" w:color="auto"/>
              <w:bottom w:val="single" w:sz="4" w:space="0" w:color="auto"/>
              <w:right w:val="single" w:sz="4" w:space="0" w:color="auto"/>
            </w:tcBorders>
          </w:tcPr>
          <w:p w14:paraId="5B8A4553" w14:textId="77777777" w:rsidR="00701E4A" w:rsidRPr="002A1777" w:rsidRDefault="00701E4A" w:rsidP="00701E4A">
            <w:pPr>
              <w:rPr>
                <w:sz w:val="24"/>
                <w:szCs w:val="24"/>
              </w:rPr>
            </w:pPr>
            <w:r w:rsidRPr="002A1777">
              <w:rPr>
                <w:sz w:val="24"/>
                <w:szCs w:val="24"/>
              </w:rPr>
              <w:t>100</w:t>
            </w:r>
          </w:p>
        </w:tc>
      </w:tr>
      <w:tr w:rsidR="002A1777" w:rsidRPr="002A1777" w14:paraId="01D0156F" w14:textId="77777777" w:rsidTr="00D971C1">
        <w:trPr>
          <w:trHeight w:val="204"/>
          <w:jc w:val="right"/>
        </w:trPr>
        <w:tc>
          <w:tcPr>
            <w:tcW w:w="245" w:type="pct"/>
          </w:tcPr>
          <w:p w14:paraId="269F3295" w14:textId="77777777" w:rsidR="00701E4A" w:rsidRPr="002A1777" w:rsidRDefault="00701E4A" w:rsidP="00701E4A">
            <w:pPr>
              <w:rPr>
                <w:sz w:val="24"/>
                <w:szCs w:val="24"/>
              </w:rPr>
            </w:pPr>
            <w:r w:rsidRPr="002A1777">
              <w:rPr>
                <w:sz w:val="24"/>
                <w:szCs w:val="24"/>
              </w:rPr>
              <w:t>1.2.</w:t>
            </w:r>
          </w:p>
        </w:tc>
        <w:tc>
          <w:tcPr>
            <w:tcW w:w="1244" w:type="pct"/>
          </w:tcPr>
          <w:p w14:paraId="44643C18" w14:textId="77777777" w:rsidR="00701E4A" w:rsidRPr="002A1777" w:rsidRDefault="00701E4A" w:rsidP="00890B17">
            <w:pPr>
              <w:ind w:right="127"/>
              <w:jc w:val="both"/>
              <w:rPr>
                <w:sz w:val="24"/>
                <w:szCs w:val="24"/>
              </w:rPr>
            </w:pPr>
            <w:r w:rsidRPr="002A1777">
              <w:rPr>
                <w:rFonts w:eastAsia="Calibri"/>
                <w:sz w:val="24"/>
                <w:szCs w:val="24"/>
              </w:rPr>
              <w:t>Количество граждан, получивших единовременные материальные выплаты к праздничным и знаменательным датам</w:t>
            </w:r>
          </w:p>
        </w:tc>
        <w:tc>
          <w:tcPr>
            <w:tcW w:w="377" w:type="pct"/>
          </w:tcPr>
          <w:p w14:paraId="546246E0" w14:textId="77777777" w:rsidR="00701E4A" w:rsidRPr="002A1777" w:rsidRDefault="00701E4A" w:rsidP="00701E4A">
            <w:pPr>
              <w:rPr>
                <w:sz w:val="24"/>
                <w:szCs w:val="24"/>
              </w:rPr>
            </w:pPr>
            <w:r w:rsidRPr="002A1777">
              <w:rPr>
                <w:sz w:val="24"/>
                <w:szCs w:val="24"/>
              </w:rPr>
              <w:t>человек</w:t>
            </w:r>
          </w:p>
        </w:tc>
        <w:tc>
          <w:tcPr>
            <w:tcW w:w="220" w:type="pct"/>
          </w:tcPr>
          <w:p w14:paraId="5945D744" w14:textId="77777777" w:rsidR="00701E4A" w:rsidRPr="002A1777" w:rsidRDefault="00701E4A" w:rsidP="00701E4A">
            <w:pPr>
              <w:rPr>
                <w:sz w:val="24"/>
                <w:szCs w:val="24"/>
              </w:rPr>
            </w:pPr>
            <w:r w:rsidRPr="002A1777">
              <w:rPr>
                <w:sz w:val="24"/>
                <w:szCs w:val="24"/>
              </w:rPr>
              <w:t>-</w:t>
            </w:r>
          </w:p>
        </w:tc>
        <w:tc>
          <w:tcPr>
            <w:tcW w:w="234" w:type="pct"/>
          </w:tcPr>
          <w:p w14:paraId="67602803" w14:textId="77777777" w:rsidR="00701E4A" w:rsidRPr="002A1777" w:rsidRDefault="00701E4A" w:rsidP="00701E4A">
            <w:pPr>
              <w:rPr>
                <w:sz w:val="24"/>
                <w:szCs w:val="24"/>
              </w:rPr>
            </w:pPr>
            <w:r w:rsidRPr="002A1777">
              <w:rPr>
                <w:sz w:val="24"/>
                <w:szCs w:val="24"/>
              </w:rPr>
              <w:t>-</w:t>
            </w:r>
          </w:p>
        </w:tc>
        <w:tc>
          <w:tcPr>
            <w:tcW w:w="231" w:type="pct"/>
          </w:tcPr>
          <w:p w14:paraId="6EEBF2E6" w14:textId="77777777" w:rsidR="00701E4A" w:rsidRPr="002A1777" w:rsidRDefault="00701E4A" w:rsidP="00701E4A">
            <w:pPr>
              <w:rPr>
                <w:sz w:val="24"/>
                <w:szCs w:val="24"/>
              </w:rPr>
            </w:pPr>
            <w:r w:rsidRPr="002A1777">
              <w:rPr>
                <w:sz w:val="24"/>
                <w:szCs w:val="24"/>
              </w:rPr>
              <w:t>-</w:t>
            </w:r>
          </w:p>
        </w:tc>
        <w:tc>
          <w:tcPr>
            <w:tcW w:w="279" w:type="pct"/>
          </w:tcPr>
          <w:p w14:paraId="6CD24C66" w14:textId="77777777" w:rsidR="00701E4A" w:rsidRPr="002A1777" w:rsidRDefault="00701E4A" w:rsidP="00701E4A">
            <w:pPr>
              <w:rPr>
                <w:sz w:val="24"/>
                <w:szCs w:val="24"/>
              </w:rPr>
            </w:pPr>
            <w:r w:rsidRPr="002A1777">
              <w:rPr>
                <w:sz w:val="24"/>
                <w:szCs w:val="24"/>
              </w:rPr>
              <w:t>-</w:t>
            </w:r>
          </w:p>
        </w:tc>
        <w:tc>
          <w:tcPr>
            <w:tcW w:w="247" w:type="pct"/>
          </w:tcPr>
          <w:p w14:paraId="5AC9E628" w14:textId="77777777" w:rsidR="00701E4A" w:rsidRPr="002A1777" w:rsidRDefault="00701E4A" w:rsidP="00701E4A">
            <w:pPr>
              <w:rPr>
                <w:sz w:val="24"/>
                <w:szCs w:val="24"/>
              </w:rPr>
            </w:pPr>
            <w:r w:rsidRPr="002A1777">
              <w:rPr>
                <w:sz w:val="24"/>
                <w:szCs w:val="24"/>
              </w:rPr>
              <w:t>-</w:t>
            </w:r>
          </w:p>
        </w:tc>
        <w:tc>
          <w:tcPr>
            <w:tcW w:w="240" w:type="pct"/>
          </w:tcPr>
          <w:p w14:paraId="0E8F652D" w14:textId="77777777" w:rsidR="00701E4A" w:rsidRPr="002A1777" w:rsidRDefault="00701E4A" w:rsidP="00701E4A">
            <w:pPr>
              <w:rPr>
                <w:sz w:val="24"/>
                <w:szCs w:val="24"/>
              </w:rPr>
            </w:pPr>
            <w:r w:rsidRPr="002A1777">
              <w:rPr>
                <w:sz w:val="24"/>
                <w:szCs w:val="24"/>
              </w:rPr>
              <w:t>-</w:t>
            </w:r>
          </w:p>
        </w:tc>
        <w:tc>
          <w:tcPr>
            <w:tcW w:w="192" w:type="pct"/>
          </w:tcPr>
          <w:p w14:paraId="2E291E41" w14:textId="77777777" w:rsidR="00701E4A" w:rsidRPr="002A1777" w:rsidRDefault="00701E4A" w:rsidP="00701E4A">
            <w:pPr>
              <w:rPr>
                <w:sz w:val="24"/>
                <w:szCs w:val="24"/>
              </w:rPr>
            </w:pPr>
            <w:r w:rsidRPr="002A1777">
              <w:rPr>
                <w:sz w:val="24"/>
                <w:szCs w:val="24"/>
              </w:rPr>
              <w:t>-</w:t>
            </w:r>
          </w:p>
        </w:tc>
        <w:tc>
          <w:tcPr>
            <w:tcW w:w="180" w:type="pct"/>
          </w:tcPr>
          <w:p w14:paraId="7A7A7236" w14:textId="77777777" w:rsidR="00701E4A" w:rsidRPr="002A1777" w:rsidRDefault="00701E4A" w:rsidP="00701E4A">
            <w:pPr>
              <w:rPr>
                <w:sz w:val="24"/>
                <w:szCs w:val="24"/>
              </w:rPr>
            </w:pPr>
            <w:r w:rsidRPr="002A1777">
              <w:rPr>
                <w:sz w:val="24"/>
                <w:szCs w:val="24"/>
              </w:rPr>
              <w:t>-</w:t>
            </w:r>
          </w:p>
        </w:tc>
        <w:tc>
          <w:tcPr>
            <w:tcW w:w="194" w:type="pct"/>
          </w:tcPr>
          <w:p w14:paraId="467C7036" w14:textId="77777777" w:rsidR="00701E4A" w:rsidRPr="002A1777" w:rsidRDefault="00701E4A" w:rsidP="00701E4A">
            <w:pPr>
              <w:rPr>
                <w:sz w:val="24"/>
                <w:szCs w:val="24"/>
              </w:rPr>
            </w:pPr>
            <w:r w:rsidRPr="002A1777">
              <w:rPr>
                <w:sz w:val="24"/>
                <w:szCs w:val="24"/>
              </w:rPr>
              <w:t>-</w:t>
            </w:r>
          </w:p>
        </w:tc>
        <w:tc>
          <w:tcPr>
            <w:tcW w:w="195" w:type="pct"/>
            <w:tcBorders>
              <w:right w:val="single" w:sz="4" w:space="0" w:color="auto"/>
            </w:tcBorders>
          </w:tcPr>
          <w:p w14:paraId="2EE9A55B" w14:textId="77777777" w:rsidR="00701E4A" w:rsidRPr="002A1777" w:rsidRDefault="00701E4A" w:rsidP="00701E4A">
            <w:pPr>
              <w:rPr>
                <w:sz w:val="24"/>
                <w:szCs w:val="24"/>
              </w:rPr>
            </w:pPr>
            <w:r w:rsidRPr="002A1777">
              <w:rPr>
                <w:sz w:val="24"/>
                <w:szCs w:val="24"/>
              </w:rPr>
              <w:t>-</w:t>
            </w:r>
          </w:p>
        </w:tc>
        <w:tc>
          <w:tcPr>
            <w:tcW w:w="292" w:type="pct"/>
            <w:tcBorders>
              <w:top w:val="single" w:sz="4" w:space="0" w:color="auto"/>
              <w:left w:val="single" w:sz="4" w:space="0" w:color="auto"/>
              <w:bottom w:val="single" w:sz="4" w:space="0" w:color="auto"/>
              <w:right w:val="single" w:sz="4" w:space="0" w:color="auto"/>
            </w:tcBorders>
          </w:tcPr>
          <w:p w14:paraId="54795073" w14:textId="77777777" w:rsidR="00701E4A" w:rsidRPr="002A1777" w:rsidRDefault="00701E4A" w:rsidP="00701E4A">
            <w:pPr>
              <w:rPr>
                <w:sz w:val="24"/>
                <w:szCs w:val="24"/>
              </w:rPr>
            </w:pPr>
            <w:r w:rsidRPr="002A1777">
              <w:rPr>
                <w:sz w:val="24"/>
                <w:szCs w:val="24"/>
              </w:rPr>
              <w:t>-</w:t>
            </w:r>
          </w:p>
        </w:tc>
        <w:tc>
          <w:tcPr>
            <w:tcW w:w="630" w:type="pct"/>
            <w:tcBorders>
              <w:top w:val="single" w:sz="4" w:space="0" w:color="auto"/>
              <w:left w:val="single" w:sz="4" w:space="0" w:color="auto"/>
              <w:bottom w:val="single" w:sz="4" w:space="0" w:color="auto"/>
              <w:right w:val="single" w:sz="4" w:space="0" w:color="auto"/>
            </w:tcBorders>
          </w:tcPr>
          <w:p w14:paraId="4D10350D" w14:textId="37205258" w:rsidR="00701E4A" w:rsidRPr="002A1777" w:rsidRDefault="00741181" w:rsidP="00701E4A">
            <w:pPr>
              <w:rPr>
                <w:sz w:val="24"/>
                <w:szCs w:val="24"/>
              </w:rPr>
            </w:pPr>
            <w:r w:rsidRPr="002A1777">
              <w:rPr>
                <w:sz w:val="24"/>
                <w:szCs w:val="24"/>
              </w:rPr>
              <w:t>281</w:t>
            </w:r>
          </w:p>
        </w:tc>
      </w:tr>
      <w:tr w:rsidR="002A1777" w:rsidRPr="002A1777" w14:paraId="4EEF013F" w14:textId="77777777" w:rsidTr="00D971C1">
        <w:trPr>
          <w:trHeight w:val="204"/>
          <w:jc w:val="right"/>
        </w:trPr>
        <w:tc>
          <w:tcPr>
            <w:tcW w:w="245" w:type="pct"/>
          </w:tcPr>
          <w:p w14:paraId="26D2F168" w14:textId="77777777" w:rsidR="00701E4A" w:rsidRPr="002A1777" w:rsidRDefault="00701E4A" w:rsidP="00701E4A">
            <w:pPr>
              <w:rPr>
                <w:sz w:val="24"/>
                <w:szCs w:val="24"/>
              </w:rPr>
            </w:pPr>
            <w:r w:rsidRPr="002A1777">
              <w:rPr>
                <w:sz w:val="24"/>
                <w:szCs w:val="24"/>
              </w:rPr>
              <w:t>1.3.</w:t>
            </w:r>
          </w:p>
        </w:tc>
        <w:tc>
          <w:tcPr>
            <w:tcW w:w="1244" w:type="pct"/>
          </w:tcPr>
          <w:p w14:paraId="0583F176" w14:textId="77777777" w:rsidR="00701E4A" w:rsidRPr="002A1777" w:rsidRDefault="00701E4A" w:rsidP="00890B17">
            <w:pPr>
              <w:ind w:right="127"/>
              <w:jc w:val="both"/>
              <w:rPr>
                <w:sz w:val="24"/>
                <w:szCs w:val="24"/>
              </w:rPr>
            </w:pPr>
            <w:r w:rsidRPr="002A1777">
              <w:rPr>
                <w:rFonts w:eastAsia="Calibri"/>
                <w:sz w:val="24"/>
                <w:szCs w:val="24"/>
              </w:rPr>
              <w:t>Количество граждан, получивших единовременную материальную помощь в связи с трудной, экстремальной жизненной ситуацией либо чрезвычайной ситуацией</w:t>
            </w:r>
          </w:p>
        </w:tc>
        <w:tc>
          <w:tcPr>
            <w:tcW w:w="377" w:type="pct"/>
          </w:tcPr>
          <w:p w14:paraId="31D2FBB5" w14:textId="77777777" w:rsidR="00701E4A" w:rsidRPr="002A1777" w:rsidRDefault="00701E4A" w:rsidP="00701E4A">
            <w:pPr>
              <w:rPr>
                <w:sz w:val="24"/>
                <w:szCs w:val="24"/>
              </w:rPr>
            </w:pPr>
            <w:r w:rsidRPr="002A1777">
              <w:rPr>
                <w:sz w:val="24"/>
                <w:szCs w:val="24"/>
              </w:rPr>
              <w:t>человек</w:t>
            </w:r>
          </w:p>
        </w:tc>
        <w:tc>
          <w:tcPr>
            <w:tcW w:w="220" w:type="pct"/>
          </w:tcPr>
          <w:p w14:paraId="060F1F4E" w14:textId="77777777" w:rsidR="00701E4A" w:rsidRPr="002A1777" w:rsidRDefault="00701E4A" w:rsidP="00701E4A">
            <w:pPr>
              <w:rPr>
                <w:sz w:val="24"/>
                <w:szCs w:val="24"/>
              </w:rPr>
            </w:pPr>
            <w:r w:rsidRPr="002A1777">
              <w:rPr>
                <w:sz w:val="24"/>
                <w:szCs w:val="24"/>
              </w:rPr>
              <w:t>-</w:t>
            </w:r>
          </w:p>
        </w:tc>
        <w:tc>
          <w:tcPr>
            <w:tcW w:w="234" w:type="pct"/>
          </w:tcPr>
          <w:p w14:paraId="0D30B0EE" w14:textId="77777777" w:rsidR="00701E4A" w:rsidRPr="002A1777" w:rsidRDefault="00701E4A" w:rsidP="00701E4A">
            <w:pPr>
              <w:rPr>
                <w:sz w:val="24"/>
                <w:szCs w:val="24"/>
              </w:rPr>
            </w:pPr>
            <w:r w:rsidRPr="002A1777">
              <w:rPr>
                <w:sz w:val="24"/>
                <w:szCs w:val="24"/>
              </w:rPr>
              <w:t>-</w:t>
            </w:r>
          </w:p>
        </w:tc>
        <w:tc>
          <w:tcPr>
            <w:tcW w:w="231" w:type="pct"/>
          </w:tcPr>
          <w:p w14:paraId="200059C7" w14:textId="77777777" w:rsidR="00701E4A" w:rsidRPr="002A1777" w:rsidRDefault="00701E4A" w:rsidP="00701E4A">
            <w:pPr>
              <w:rPr>
                <w:sz w:val="24"/>
                <w:szCs w:val="24"/>
              </w:rPr>
            </w:pPr>
            <w:r w:rsidRPr="002A1777">
              <w:rPr>
                <w:sz w:val="24"/>
                <w:szCs w:val="24"/>
              </w:rPr>
              <w:t>3</w:t>
            </w:r>
          </w:p>
        </w:tc>
        <w:tc>
          <w:tcPr>
            <w:tcW w:w="279" w:type="pct"/>
          </w:tcPr>
          <w:p w14:paraId="4880ED6D" w14:textId="77777777" w:rsidR="00701E4A" w:rsidRPr="002A1777" w:rsidRDefault="00701E4A" w:rsidP="00701E4A">
            <w:pPr>
              <w:rPr>
                <w:sz w:val="24"/>
                <w:szCs w:val="24"/>
              </w:rPr>
            </w:pPr>
            <w:r w:rsidRPr="002A1777">
              <w:rPr>
                <w:sz w:val="24"/>
                <w:szCs w:val="24"/>
              </w:rPr>
              <w:t>-</w:t>
            </w:r>
          </w:p>
        </w:tc>
        <w:tc>
          <w:tcPr>
            <w:tcW w:w="247" w:type="pct"/>
          </w:tcPr>
          <w:p w14:paraId="1521490A" w14:textId="77777777" w:rsidR="00701E4A" w:rsidRPr="002A1777" w:rsidRDefault="00701E4A" w:rsidP="00701E4A">
            <w:pPr>
              <w:rPr>
                <w:sz w:val="24"/>
                <w:szCs w:val="24"/>
              </w:rPr>
            </w:pPr>
            <w:r w:rsidRPr="002A1777">
              <w:rPr>
                <w:sz w:val="24"/>
                <w:szCs w:val="24"/>
              </w:rPr>
              <w:t>-</w:t>
            </w:r>
          </w:p>
        </w:tc>
        <w:tc>
          <w:tcPr>
            <w:tcW w:w="240" w:type="pct"/>
          </w:tcPr>
          <w:p w14:paraId="38FBC153" w14:textId="4A73E4DE" w:rsidR="00701E4A" w:rsidRPr="002A1777" w:rsidRDefault="00741181" w:rsidP="00701E4A">
            <w:pPr>
              <w:rPr>
                <w:sz w:val="24"/>
                <w:szCs w:val="24"/>
              </w:rPr>
            </w:pPr>
            <w:r w:rsidRPr="002A1777">
              <w:rPr>
                <w:sz w:val="24"/>
                <w:szCs w:val="24"/>
              </w:rPr>
              <w:t>5</w:t>
            </w:r>
          </w:p>
        </w:tc>
        <w:tc>
          <w:tcPr>
            <w:tcW w:w="192" w:type="pct"/>
          </w:tcPr>
          <w:p w14:paraId="2D346BF0" w14:textId="77777777" w:rsidR="00701E4A" w:rsidRPr="002A1777" w:rsidRDefault="00701E4A" w:rsidP="00701E4A">
            <w:pPr>
              <w:rPr>
                <w:sz w:val="24"/>
                <w:szCs w:val="24"/>
              </w:rPr>
            </w:pPr>
            <w:r w:rsidRPr="002A1777">
              <w:rPr>
                <w:sz w:val="24"/>
                <w:szCs w:val="24"/>
              </w:rPr>
              <w:t>-</w:t>
            </w:r>
          </w:p>
        </w:tc>
        <w:tc>
          <w:tcPr>
            <w:tcW w:w="180" w:type="pct"/>
          </w:tcPr>
          <w:p w14:paraId="4F1DA769" w14:textId="77777777" w:rsidR="00701E4A" w:rsidRPr="002A1777" w:rsidRDefault="00701E4A" w:rsidP="00701E4A">
            <w:pPr>
              <w:rPr>
                <w:sz w:val="24"/>
                <w:szCs w:val="24"/>
              </w:rPr>
            </w:pPr>
            <w:r w:rsidRPr="002A1777">
              <w:rPr>
                <w:sz w:val="24"/>
                <w:szCs w:val="24"/>
              </w:rPr>
              <w:t>-</w:t>
            </w:r>
          </w:p>
        </w:tc>
        <w:tc>
          <w:tcPr>
            <w:tcW w:w="194" w:type="pct"/>
          </w:tcPr>
          <w:p w14:paraId="3FAC3D16" w14:textId="72396781" w:rsidR="00701E4A" w:rsidRPr="002A1777" w:rsidRDefault="00741181" w:rsidP="00701E4A">
            <w:pPr>
              <w:rPr>
                <w:sz w:val="24"/>
                <w:szCs w:val="24"/>
              </w:rPr>
            </w:pPr>
            <w:r w:rsidRPr="002A1777">
              <w:rPr>
                <w:sz w:val="24"/>
                <w:szCs w:val="24"/>
              </w:rPr>
              <w:t>5</w:t>
            </w:r>
          </w:p>
        </w:tc>
        <w:tc>
          <w:tcPr>
            <w:tcW w:w="195" w:type="pct"/>
            <w:tcBorders>
              <w:right w:val="single" w:sz="4" w:space="0" w:color="auto"/>
            </w:tcBorders>
          </w:tcPr>
          <w:p w14:paraId="4DB05BF1" w14:textId="77777777" w:rsidR="00701E4A" w:rsidRPr="002A1777" w:rsidRDefault="00701E4A" w:rsidP="00701E4A">
            <w:pPr>
              <w:rPr>
                <w:sz w:val="24"/>
                <w:szCs w:val="24"/>
              </w:rPr>
            </w:pPr>
            <w:r w:rsidRPr="002A1777">
              <w:rPr>
                <w:sz w:val="24"/>
                <w:szCs w:val="24"/>
              </w:rPr>
              <w:t>-</w:t>
            </w:r>
          </w:p>
        </w:tc>
        <w:tc>
          <w:tcPr>
            <w:tcW w:w="292" w:type="pct"/>
            <w:tcBorders>
              <w:top w:val="single" w:sz="4" w:space="0" w:color="auto"/>
              <w:left w:val="single" w:sz="4" w:space="0" w:color="auto"/>
              <w:bottom w:val="single" w:sz="4" w:space="0" w:color="auto"/>
              <w:right w:val="single" w:sz="4" w:space="0" w:color="auto"/>
            </w:tcBorders>
          </w:tcPr>
          <w:p w14:paraId="01C41C6C" w14:textId="77777777" w:rsidR="00701E4A" w:rsidRPr="002A1777" w:rsidRDefault="00701E4A" w:rsidP="00701E4A">
            <w:pPr>
              <w:rPr>
                <w:sz w:val="24"/>
                <w:szCs w:val="24"/>
              </w:rPr>
            </w:pPr>
            <w:r w:rsidRPr="002A1777">
              <w:rPr>
                <w:sz w:val="24"/>
                <w:szCs w:val="24"/>
              </w:rPr>
              <w:t>-</w:t>
            </w:r>
          </w:p>
        </w:tc>
        <w:tc>
          <w:tcPr>
            <w:tcW w:w="630" w:type="pct"/>
            <w:tcBorders>
              <w:top w:val="single" w:sz="4" w:space="0" w:color="auto"/>
              <w:left w:val="single" w:sz="4" w:space="0" w:color="auto"/>
              <w:bottom w:val="single" w:sz="4" w:space="0" w:color="auto"/>
              <w:right w:val="single" w:sz="4" w:space="0" w:color="auto"/>
            </w:tcBorders>
          </w:tcPr>
          <w:p w14:paraId="5B8315FA" w14:textId="111E37FD" w:rsidR="00701E4A" w:rsidRPr="002A1777" w:rsidRDefault="00741181" w:rsidP="00701E4A">
            <w:pPr>
              <w:rPr>
                <w:sz w:val="24"/>
                <w:szCs w:val="24"/>
              </w:rPr>
            </w:pPr>
            <w:r w:rsidRPr="002A1777">
              <w:rPr>
                <w:sz w:val="24"/>
                <w:szCs w:val="24"/>
              </w:rPr>
              <w:t>25</w:t>
            </w:r>
          </w:p>
        </w:tc>
      </w:tr>
      <w:tr w:rsidR="002A1777" w:rsidRPr="002A1777" w14:paraId="1E8A7738" w14:textId="77777777" w:rsidTr="00D971C1">
        <w:trPr>
          <w:trHeight w:val="204"/>
          <w:jc w:val="right"/>
        </w:trPr>
        <w:tc>
          <w:tcPr>
            <w:tcW w:w="245" w:type="pct"/>
          </w:tcPr>
          <w:p w14:paraId="420FAE2B" w14:textId="77777777" w:rsidR="00701E4A" w:rsidRPr="002A1777" w:rsidRDefault="00701E4A" w:rsidP="00701E4A">
            <w:pPr>
              <w:rPr>
                <w:sz w:val="24"/>
                <w:szCs w:val="24"/>
              </w:rPr>
            </w:pPr>
            <w:r w:rsidRPr="002A1777">
              <w:rPr>
                <w:sz w:val="24"/>
                <w:szCs w:val="24"/>
              </w:rPr>
              <w:lastRenderedPageBreak/>
              <w:t>1.4.</w:t>
            </w:r>
          </w:p>
        </w:tc>
        <w:tc>
          <w:tcPr>
            <w:tcW w:w="1244" w:type="pct"/>
          </w:tcPr>
          <w:p w14:paraId="6E99911E" w14:textId="77777777" w:rsidR="00701E4A" w:rsidRPr="002A1777" w:rsidRDefault="00701E4A" w:rsidP="00890B17">
            <w:pPr>
              <w:ind w:right="127"/>
              <w:jc w:val="both"/>
              <w:rPr>
                <w:sz w:val="24"/>
                <w:szCs w:val="24"/>
              </w:rPr>
            </w:pPr>
            <w:r w:rsidRPr="002A1777">
              <w:rPr>
                <w:rFonts w:eastAsia="Calibri"/>
                <w:sz w:val="24"/>
                <w:szCs w:val="24"/>
              </w:rPr>
              <w:t>Количество неработающих пенсионеров, отработавших 10 и более лет на территории района, не включенных в федеральный и региональный регистры получателей мер социальной поддержки, получивших санаторно-курортные путевки</w:t>
            </w:r>
          </w:p>
        </w:tc>
        <w:tc>
          <w:tcPr>
            <w:tcW w:w="377" w:type="pct"/>
          </w:tcPr>
          <w:p w14:paraId="14612283" w14:textId="77777777" w:rsidR="00701E4A" w:rsidRPr="002A1777" w:rsidRDefault="00701E4A" w:rsidP="00701E4A">
            <w:pPr>
              <w:rPr>
                <w:sz w:val="24"/>
                <w:szCs w:val="24"/>
              </w:rPr>
            </w:pPr>
            <w:r w:rsidRPr="002A1777">
              <w:rPr>
                <w:sz w:val="24"/>
                <w:szCs w:val="24"/>
              </w:rPr>
              <w:t>человек</w:t>
            </w:r>
          </w:p>
        </w:tc>
        <w:tc>
          <w:tcPr>
            <w:tcW w:w="220" w:type="pct"/>
          </w:tcPr>
          <w:p w14:paraId="6D75C3BE" w14:textId="77777777" w:rsidR="00701E4A" w:rsidRPr="002A1777" w:rsidRDefault="00701E4A" w:rsidP="00701E4A">
            <w:pPr>
              <w:rPr>
                <w:sz w:val="24"/>
                <w:szCs w:val="24"/>
              </w:rPr>
            </w:pPr>
            <w:r w:rsidRPr="002A1777">
              <w:rPr>
                <w:sz w:val="24"/>
                <w:szCs w:val="24"/>
              </w:rPr>
              <w:t>-</w:t>
            </w:r>
          </w:p>
        </w:tc>
        <w:tc>
          <w:tcPr>
            <w:tcW w:w="234" w:type="pct"/>
          </w:tcPr>
          <w:p w14:paraId="59E34D27" w14:textId="77777777" w:rsidR="00701E4A" w:rsidRPr="002A1777" w:rsidRDefault="00701E4A" w:rsidP="00701E4A">
            <w:pPr>
              <w:rPr>
                <w:sz w:val="24"/>
                <w:szCs w:val="24"/>
              </w:rPr>
            </w:pPr>
            <w:r w:rsidRPr="002A1777">
              <w:rPr>
                <w:sz w:val="24"/>
                <w:szCs w:val="24"/>
              </w:rPr>
              <w:t>-</w:t>
            </w:r>
          </w:p>
        </w:tc>
        <w:tc>
          <w:tcPr>
            <w:tcW w:w="231" w:type="pct"/>
          </w:tcPr>
          <w:p w14:paraId="0013B833" w14:textId="77777777" w:rsidR="00701E4A" w:rsidRPr="002A1777" w:rsidRDefault="00701E4A" w:rsidP="00701E4A">
            <w:pPr>
              <w:rPr>
                <w:sz w:val="24"/>
                <w:szCs w:val="24"/>
              </w:rPr>
            </w:pPr>
            <w:r w:rsidRPr="002A1777">
              <w:rPr>
                <w:sz w:val="24"/>
                <w:szCs w:val="24"/>
              </w:rPr>
              <w:t>-</w:t>
            </w:r>
          </w:p>
        </w:tc>
        <w:tc>
          <w:tcPr>
            <w:tcW w:w="279" w:type="pct"/>
          </w:tcPr>
          <w:p w14:paraId="0F8E26A4" w14:textId="77777777" w:rsidR="00701E4A" w:rsidRPr="002A1777" w:rsidRDefault="00701E4A" w:rsidP="00701E4A">
            <w:pPr>
              <w:rPr>
                <w:sz w:val="24"/>
                <w:szCs w:val="24"/>
              </w:rPr>
            </w:pPr>
            <w:r w:rsidRPr="002A1777">
              <w:rPr>
                <w:sz w:val="24"/>
                <w:szCs w:val="24"/>
              </w:rPr>
              <w:t>-</w:t>
            </w:r>
          </w:p>
        </w:tc>
        <w:tc>
          <w:tcPr>
            <w:tcW w:w="247" w:type="pct"/>
          </w:tcPr>
          <w:p w14:paraId="5B6D1833" w14:textId="77777777" w:rsidR="00701E4A" w:rsidRPr="002A1777" w:rsidRDefault="00701E4A" w:rsidP="00701E4A">
            <w:pPr>
              <w:rPr>
                <w:sz w:val="24"/>
                <w:szCs w:val="24"/>
              </w:rPr>
            </w:pPr>
            <w:r w:rsidRPr="002A1777">
              <w:rPr>
                <w:sz w:val="24"/>
                <w:szCs w:val="24"/>
              </w:rPr>
              <w:t>-</w:t>
            </w:r>
          </w:p>
        </w:tc>
        <w:tc>
          <w:tcPr>
            <w:tcW w:w="240" w:type="pct"/>
          </w:tcPr>
          <w:p w14:paraId="034653FC" w14:textId="77777777" w:rsidR="00701E4A" w:rsidRPr="002A1777" w:rsidRDefault="00701E4A" w:rsidP="00701E4A">
            <w:pPr>
              <w:rPr>
                <w:sz w:val="24"/>
                <w:szCs w:val="24"/>
              </w:rPr>
            </w:pPr>
            <w:r w:rsidRPr="002A1777">
              <w:rPr>
                <w:sz w:val="24"/>
                <w:szCs w:val="24"/>
              </w:rPr>
              <w:t>-</w:t>
            </w:r>
          </w:p>
        </w:tc>
        <w:tc>
          <w:tcPr>
            <w:tcW w:w="192" w:type="pct"/>
          </w:tcPr>
          <w:p w14:paraId="3C10AAB0" w14:textId="77777777" w:rsidR="00701E4A" w:rsidRPr="002A1777" w:rsidRDefault="00701E4A" w:rsidP="00701E4A">
            <w:pPr>
              <w:rPr>
                <w:sz w:val="24"/>
                <w:szCs w:val="24"/>
              </w:rPr>
            </w:pPr>
            <w:r w:rsidRPr="002A1777">
              <w:rPr>
                <w:sz w:val="24"/>
                <w:szCs w:val="24"/>
              </w:rPr>
              <w:t>-</w:t>
            </w:r>
          </w:p>
        </w:tc>
        <w:tc>
          <w:tcPr>
            <w:tcW w:w="180" w:type="pct"/>
          </w:tcPr>
          <w:p w14:paraId="6670E7FF" w14:textId="77777777" w:rsidR="00701E4A" w:rsidRPr="002A1777" w:rsidRDefault="00701E4A" w:rsidP="00701E4A">
            <w:pPr>
              <w:rPr>
                <w:sz w:val="24"/>
                <w:szCs w:val="24"/>
              </w:rPr>
            </w:pPr>
            <w:r w:rsidRPr="002A1777">
              <w:rPr>
                <w:sz w:val="24"/>
                <w:szCs w:val="24"/>
              </w:rPr>
              <w:t>-</w:t>
            </w:r>
          </w:p>
        </w:tc>
        <w:tc>
          <w:tcPr>
            <w:tcW w:w="194" w:type="pct"/>
          </w:tcPr>
          <w:p w14:paraId="14810C1D" w14:textId="77777777" w:rsidR="00701E4A" w:rsidRPr="002A1777" w:rsidRDefault="00701E4A" w:rsidP="00701E4A">
            <w:pPr>
              <w:rPr>
                <w:sz w:val="24"/>
                <w:szCs w:val="24"/>
              </w:rPr>
            </w:pPr>
            <w:r w:rsidRPr="002A1777">
              <w:rPr>
                <w:sz w:val="24"/>
                <w:szCs w:val="24"/>
              </w:rPr>
              <w:t>-</w:t>
            </w:r>
          </w:p>
        </w:tc>
        <w:tc>
          <w:tcPr>
            <w:tcW w:w="195" w:type="pct"/>
            <w:tcBorders>
              <w:right w:val="single" w:sz="4" w:space="0" w:color="auto"/>
            </w:tcBorders>
          </w:tcPr>
          <w:p w14:paraId="35BA6C48" w14:textId="77777777" w:rsidR="00701E4A" w:rsidRPr="002A1777" w:rsidRDefault="00701E4A" w:rsidP="00701E4A">
            <w:pPr>
              <w:rPr>
                <w:sz w:val="24"/>
                <w:szCs w:val="24"/>
              </w:rPr>
            </w:pPr>
            <w:r w:rsidRPr="002A1777">
              <w:rPr>
                <w:sz w:val="24"/>
                <w:szCs w:val="24"/>
              </w:rPr>
              <w:t>-</w:t>
            </w:r>
          </w:p>
        </w:tc>
        <w:tc>
          <w:tcPr>
            <w:tcW w:w="292" w:type="pct"/>
            <w:tcBorders>
              <w:top w:val="single" w:sz="4" w:space="0" w:color="auto"/>
              <w:left w:val="single" w:sz="4" w:space="0" w:color="auto"/>
              <w:bottom w:val="single" w:sz="4" w:space="0" w:color="auto"/>
              <w:right w:val="single" w:sz="4" w:space="0" w:color="auto"/>
            </w:tcBorders>
          </w:tcPr>
          <w:p w14:paraId="4BD8E564" w14:textId="77777777" w:rsidR="00701E4A" w:rsidRPr="002A1777" w:rsidRDefault="00701E4A" w:rsidP="00701E4A">
            <w:pPr>
              <w:rPr>
                <w:sz w:val="24"/>
                <w:szCs w:val="24"/>
              </w:rPr>
            </w:pPr>
            <w:r w:rsidRPr="002A1777">
              <w:rPr>
                <w:sz w:val="24"/>
                <w:szCs w:val="24"/>
              </w:rPr>
              <w:t>-</w:t>
            </w:r>
          </w:p>
        </w:tc>
        <w:tc>
          <w:tcPr>
            <w:tcW w:w="630" w:type="pct"/>
            <w:tcBorders>
              <w:top w:val="single" w:sz="4" w:space="0" w:color="auto"/>
              <w:left w:val="single" w:sz="4" w:space="0" w:color="auto"/>
              <w:bottom w:val="single" w:sz="4" w:space="0" w:color="auto"/>
              <w:right w:val="single" w:sz="4" w:space="0" w:color="auto"/>
            </w:tcBorders>
          </w:tcPr>
          <w:p w14:paraId="5AE501FF" w14:textId="77777777" w:rsidR="00701E4A" w:rsidRPr="002A1777" w:rsidRDefault="00701E4A" w:rsidP="00701E4A">
            <w:pPr>
              <w:rPr>
                <w:sz w:val="24"/>
                <w:szCs w:val="24"/>
              </w:rPr>
            </w:pPr>
            <w:r w:rsidRPr="002A1777">
              <w:rPr>
                <w:sz w:val="24"/>
                <w:szCs w:val="24"/>
              </w:rPr>
              <w:t>20</w:t>
            </w:r>
          </w:p>
        </w:tc>
      </w:tr>
      <w:tr w:rsidR="002A1777" w:rsidRPr="002A1777" w14:paraId="58112095" w14:textId="77777777" w:rsidTr="00D971C1">
        <w:trPr>
          <w:trHeight w:val="204"/>
          <w:jc w:val="right"/>
        </w:trPr>
        <w:tc>
          <w:tcPr>
            <w:tcW w:w="245" w:type="pct"/>
          </w:tcPr>
          <w:p w14:paraId="410C622E" w14:textId="77777777" w:rsidR="00701E4A" w:rsidRPr="002A1777" w:rsidRDefault="00701E4A" w:rsidP="00701E4A">
            <w:pPr>
              <w:rPr>
                <w:sz w:val="24"/>
                <w:szCs w:val="24"/>
              </w:rPr>
            </w:pPr>
            <w:r w:rsidRPr="002A1777">
              <w:rPr>
                <w:sz w:val="24"/>
                <w:szCs w:val="24"/>
              </w:rPr>
              <w:t>1.5.</w:t>
            </w:r>
          </w:p>
        </w:tc>
        <w:tc>
          <w:tcPr>
            <w:tcW w:w="1244" w:type="pct"/>
          </w:tcPr>
          <w:p w14:paraId="131F5974" w14:textId="77777777" w:rsidR="00701E4A" w:rsidRPr="002A1777" w:rsidRDefault="00701E4A" w:rsidP="00890B17">
            <w:pPr>
              <w:jc w:val="both"/>
              <w:rPr>
                <w:sz w:val="24"/>
                <w:szCs w:val="24"/>
              </w:rPr>
            </w:pPr>
            <w:r w:rsidRPr="002A1777">
              <w:rPr>
                <w:rFonts w:eastAsia="Calibri"/>
                <w:sz w:val="24"/>
                <w:szCs w:val="24"/>
              </w:rPr>
              <w:t>Количество отдельных категорий граждан района, получивших социальную поддержку из бюджета района в виде бесплатной подписки на районную газету «Новости Приобья»</w:t>
            </w:r>
          </w:p>
        </w:tc>
        <w:tc>
          <w:tcPr>
            <w:tcW w:w="377" w:type="pct"/>
          </w:tcPr>
          <w:p w14:paraId="34B76958" w14:textId="77777777" w:rsidR="00701E4A" w:rsidRPr="002A1777" w:rsidRDefault="00701E4A" w:rsidP="00701E4A">
            <w:pPr>
              <w:rPr>
                <w:sz w:val="24"/>
                <w:szCs w:val="24"/>
              </w:rPr>
            </w:pPr>
            <w:r w:rsidRPr="002A1777">
              <w:rPr>
                <w:sz w:val="24"/>
                <w:szCs w:val="24"/>
              </w:rPr>
              <w:t>человек</w:t>
            </w:r>
          </w:p>
        </w:tc>
        <w:tc>
          <w:tcPr>
            <w:tcW w:w="220" w:type="pct"/>
          </w:tcPr>
          <w:p w14:paraId="7B512344" w14:textId="77777777" w:rsidR="00701E4A" w:rsidRPr="002A1777" w:rsidRDefault="00701E4A" w:rsidP="00701E4A">
            <w:pPr>
              <w:rPr>
                <w:sz w:val="24"/>
                <w:szCs w:val="24"/>
              </w:rPr>
            </w:pPr>
            <w:r w:rsidRPr="002A1777">
              <w:rPr>
                <w:sz w:val="24"/>
                <w:szCs w:val="24"/>
              </w:rPr>
              <w:t>-</w:t>
            </w:r>
          </w:p>
        </w:tc>
        <w:tc>
          <w:tcPr>
            <w:tcW w:w="234" w:type="pct"/>
          </w:tcPr>
          <w:p w14:paraId="72C2E0C9" w14:textId="77777777" w:rsidR="00701E4A" w:rsidRPr="002A1777" w:rsidRDefault="00701E4A" w:rsidP="00701E4A">
            <w:pPr>
              <w:rPr>
                <w:sz w:val="24"/>
                <w:szCs w:val="24"/>
              </w:rPr>
            </w:pPr>
            <w:r w:rsidRPr="002A1777">
              <w:rPr>
                <w:sz w:val="24"/>
                <w:szCs w:val="24"/>
              </w:rPr>
              <w:t>-</w:t>
            </w:r>
          </w:p>
        </w:tc>
        <w:tc>
          <w:tcPr>
            <w:tcW w:w="231" w:type="pct"/>
          </w:tcPr>
          <w:p w14:paraId="39366D3D" w14:textId="77777777" w:rsidR="00701E4A" w:rsidRPr="002A1777" w:rsidRDefault="00701E4A" w:rsidP="00701E4A">
            <w:pPr>
              <w:rPr>
                <w:sz w:val="24"/>
                <w:szCs w:val="24"/>
              </w:rPr>
            </w:pPr>
            <w:r w:rsidRPr="002A1777">
              <w:rPr>
                <w:sz w:val="24"/>
                <w:szCs w:val="24"/>
              </w:rPr>
              <w:t>-</w:t>
            </w:r>
          </w:p>
        </w:tc>
        <w:tc>
          <w:tcPr>
            <w:tcW w:w="279" w:type="pct"/>
          </w:tcPr>
          <w:p w14:paraId="78099E7D" w14:textId="77777777" w:rsidR="00701E4A" w:rsidRPr="002A1777" w:rsidRDefault="00701E4A" w:rsidP="00701E4A">
            <w:pPr>
              <w:rPr>
                <w:sz w:val="24"/>
                <w:szCs w:val="24"/>
              </w:rPr>
            </w:pPr>
            <w:r w:rsidRPr="002A1777">
              <w:rPr>
                <w:sz w:val="24"/>
                <w:szCs w:val="24"/>
              </w:rPr>
              <w:t>-</w:t>
            </w:r>
          </w:p>
        </w:tc>
        <w:tc>
          <w:tcPr>
            <w:tcW w:w="247" w:type="pct"/>
          </w:tcPr>
          <w:p w14:paraId="24121FBE" w14:textId="77777777" w:rsidR="00701E4A" w:rsidRPr="002A1777" w:rsidRDefault="00701E4A" w:rsidP="00701E4A">
            <w:pPr>
              <w:rPr>
                <w:sz w:val="24"/>
                <w:szCs w:val="24"/>
              </w:rPr>
            </w:pPr>
            <w:r w:rsidRPr="002A1777">
              <w:rPr>
                <w:sz w:val="24"/>
                <w:szCs w:val="24"/>
              </w:rPr>
              <w:t>-</w:t>
            </w:r>
          </w:p>
        </w:tc>
        <w:tc>
          <w:tcPr>
            <w:tcW w:w="240" w:type="pct"/>
          </w:tcPr>
          <w:p w14:paraId="66587917" w14:textId="77777777" w:rsidR="00701E4A" w:rsidRPr="002A1777" w:rsidRDefault="00701E4A" w:rsidP="00701E4A">
            <w:pPr>
              <w:rPr>
                <w:sz w:val="24"/>
                <w:szCs w:val="24"/>
              </w:rPr>
            </w:pPr>
            <w:r w:rsidRPr="002A1777">
              <w:rPr>
                <w:sz w:val="24"/>
                <w:szCs w:val="24"/>
              </w:rPr>
              <w:t>-</w:t>
            </w:r>
          </w:p>
        </w:tc>
        <w:tc>
          <w:tcPr>
            <w:tcW w:w="192" w:type="pct"/>
          </w:tcPr>
          <w:p w14:paraId="6B2A429E" w14:textId="77777777" w:rsidR="00701E4A" w:rsidRPr="002A1777" w:rsidRDefault="00701E4A" w:rsidP="00701E4A">
            <w:pPr>
              <w:rPr>
                <w:sz w:val="24"/>
                <w:szCs w:val="24"/>
              </w:rPr>
            </w:pPr>
            <w:r w:rsidRPr="002A1777">
              <w:rPr>
                <w:sz w:val="24"/>
                <w:szCs w:val="24"/>
              </w:rPr>
              <w:t>-</w:t>
            </w:r>
          </w:p>
        </w:tc>
        <w:tc>
          <w:tcPr>
            <w:tcW w:w="180" w:type="pct"/>
          </w:tcPr>
          <w:p w14:paraId="4F4A8A61" w14:textId="77777777" w:rsidR="00701E4A" w:rsidRPr="002A1777" w:rsidRDefault="00701E4A" w:rsidP="00701E4A">
            <w:pPr>
              <w:rPr>
                <w:sz w:val="24"/>
                <w:szCs w:val="24"/>
              </w:rPr>
            </w:pPr>
            <w:r w:rsidRPr="002A1777">
              <w:rPr>
                <w:sz w:val="24"/>
                <w:szCs w:val="24"/>
              </w:rPr>
              <w:t>-</w:t>
            </w:r>
          </w:p>
        </w:tc>
        <w:tc>
          <w:tcPr>
            <w:tcW w:w="194" w:type="pct"/>
          </w:tcPr>
          <w:p w14:paraId="79AB8320" w14:textId="77777777" w:rsidR="00701E4A" w:rsidRPr="002A1777" w:rsidRDefault="00701E4A" w:rsidP="00701E4A">
            <w:pPr>
              <w:rPr>
                <w:sz w:val="24"/>
                <w:szCs w:val="24"/>
              </w:rPr>
            </w:pPr>
            <w:r w:rsidRPr="002A1777">
              <w:rPr>
                <w:sz w:val="24"/>
                <w:szCs w:val="24"/>
              </w:rPr>
              <w:t>-</w:t>
            </w:r>
          </w:p>
        </w:tc>
        <w:tc>
          <w:tcPr>
            <w:tcW w:w="195" w:type="pct"/>
            <w:tcBorders>
              <w:right w:val="single" w:sz="4" w:space="0" w:color="auto"/>
            </w:tcBorders>
          </w:tcPr>
          <w:p w14:paraId="43D2654D" w14:textId="77777777" w:rsidR="00701E4A" w:rsidRPr="002A1777" w:rsidRDefault="00701E4A" w:rsidP="00701E4A">
            <w:pPr>
              <w:rPr>
                <w:sz w:val="24"/>
                <w:szCs w:val="24"/>
              </w:rPr>
            </w:pPr>
            <w:r w:rsidRPr="002A1777">
              <w:rPr>
                <w:sz w:val="24"/>
                <w:szCs w:val="24"/>
              </w:rPr>
              <w:t>-</w:t>
            </w:r>
          </w:p>
        </w:tc>
        <w:tc>
          <w:tcPr>
            <w:tcW w:w="292" w:type="pct"/>
            <w:tcBorders>
              <w:top w:val="single" w:sz="4" w:space="0" w:color="auto"/>
              <w:left w:val="single" w:sz="4" w:space="0" w:color="auto"/>
              <w:bottom w:val="single" w:sz="4" w:space="0" w:color="auto"/>
              <w:right w:val="single" w:sz="4" w:space="0" w:color="auto"/>
            </w:tcBorders>
          </w:tcPr>
          <w:p w14:paraId="79850C6B" w14:textId="77777777" w:rsidR="00701E4A" w:rsidRPr="002A1777" w:rsidRDefault="00701E4A" w:rsidP="00701E4A">
            <w:pPr>
              <w:rPr>
                <w:sz w:val="24"/>
                <w:szCs w:val="24"/>
              </w:rPr>
            </w:pPr>
            <w:r w:rsidRPr="002A1777">
              <w:rPr>
                <w:sz w:val="24"/>
                <w:szCs w:val="24"/>
              </w:rPr>
              <w:t>-</w:t>
            </w:r>
          </w:p>
        </w:tc>
        <w:tc>
          <w:tcPr>
            <w:tcW w:w="630" w:type="pct"/>
            <w:tcBorders>
              <w:top w:val="single" w:sz="4" w:space="0" w:color="auto"/>
              <w:left w:val="single" w:sz="4" w:space="0" w:color="auto"/>
              <w:bottom w:val="single" w:sz="4" w:space="0" w:color="auto"/>
              <w:right w:val="single" w:sz="4" w:space="0" w:color="auto"/>
            </w:tcBorders>
          </w:tcPr>
          <w:p w14:paraId="003A4FB9" w14:textId="77777777" w:rsidR="00701E4A" w:rsidRPr="002A1777" w:rsidRDefault="00701E4A" w:rsidP="00701E4A">
            <w:pPr>
              <w:rPr>
                <w:sz w:val="24"/>
                <w:szCs w:val="24"/>
              </w:rPr>
            </w:pPr>
            <w:r w:rsidRPr="002A1777">
              <w:rPr>
                <w:sz w:val="24"/>
                <w:szCs w:val="24"/>
              </w:rPr>
              <w:t>3233</w:t>
            </w:r>
          </w:p>
        </w:tc>
      </w:tr>
      <w:tr w:rsidR="002A1777" w:rsidRPr="002A1777" w14:paraId="546A2E7B" w14:textId="77777777" w:rsidTr="00D971C1">
        <w:trPr>
          <w:trHeight w:val="204"/>
          <w:jc w:val="right"/>
        </w:trPr>
        <w:tc>
          <w:tcPr>
            <w:tcW w:w="245" w:type="pct"/>
          </w:tcPr>
          <w:p w14:paraId="241BCCB3" w14:textId="77777777" w:rsidR="00701E4A" w:rsidRPr="002A1777" w:rsidRDefault="00701E4A" w:rsidP="00701E4A">
            <w:pPr>
              <w:rPr>
                <w:sz w:val="24"/>
                <w:szCs w:val="24"/>
              </w:rPr>
            </w:pPr>
            <w:r w:rsidRPr="002A1777">
              <w:rPr>
                <w:sz w:val="24"/>
                <w:szCs w:val="24"/>
              </w:rPr>
              <w:t>1.6.</w:t>
            </w:r>
          </w:p>
        </w:tc>
        <w:tc>
          <w:tcPr>
            <w:tcW w:w="1244" w:type="pct"/>
          </w:tcPr>
          <w:p w14:paraId="5988A559" w14:textId="77777777" w:rsidR="00701E4A" w:rsidRPr="002A1777" w:rsidRDefault="00701E4A" w:rsidP="00701E4A">
            <w:pPr>
              <w:rPr>
                <w:sz w:val="24"/>
                <w:szCs w:val="24"/>
              </w:rPr>
            </w:pPr>
            <w:r w:rsidRPr="002A1777">
              <w:rPr>
                <w:rFonts w:eastAsia="Calibri"/>
                <w:sz w:val="24"/>
                <w:szCs w:val="24"/>
              </w:rPr>
              <w:t>Количество граждан, принявших участие в культурно-досуговых и физкультурно-оздоровительных мероприятиях</w:t>
            </w:r>
          </w:p>
        </w:tc>
        <w:tc>
          <w:tcPr>
            <w:tcW w:w="377" w:type="pct"/>
          </w:tcPr>
          <w:p w14:paraId="6A3C3B9E" w14:textId="77777777" w:rsidR="00701E4A" w:rsidRPr="002A1777" w:rsidRDefault="00701E4A" w:rsidP="00701E4A">
            <w:pPr>
              <w:rPr>
                <w:sz w:val="24"/>
                <w:szCs w:val="24"/>
              </w:rPr>
            </w:pPr>
            <w:r w:rsidRPr="002A1777">
              <w:rPr>
                <w:sz w:val="24"/>
                <w:szCs w:val="24"/>
              </w:rPr>
              <w:t>человек</w:t>
            </w:r>
          </w:p>
        </w:tc>
        <w:tc>
          <w:tcPr>
            <w:tcW w:w="220" w:type="pct"/>
          </w:tcPr>
          <w:p w14:paraId="23C81902" w14:textId="77777777" w:rsidR="00701E4A" w:rsidRPr="002A1777" w:rsidRDefault="00701E4A" w:rsidP="00701E4A">
            <w:pPr>
              <w:rPr>
                <w:sz w:val="24"/>
                <w:szCs w:val="24"/>
              </w:rPr>
            </w:pPr>
            <w:r w:rsidRPr="002A1777">
              <w:rPr>
                <w:sz w:val="24"/>
                <w:szCs w:val="24"/>
              </w:rPr>
              <w:t>-</w:t>
            </w:r>
          </w:p>
        </w:tc>
        <w:tc>
          <w:tcPr>
            <w:tcW w:w="234" w:type="pct"/>
          </w:tcPr>
          <w:p w14:paraId="4E7417D3" w14:textId="77777777" w:rsidR="00701E4A" w:rsidRPr="002A1777" w:rsidRDefault="00701E4A" w:rsidP="00701E4A">
            <w:pPr>
              <w:rPr>
                <w:sz w:val="24"/>
                <w:szCs w:val="24"/>
              </w:rPr>
            </w:pPr>
            <w:r w:rsidRPr="002A1777">
              <w:rPr>
                <w:sz w:val="24"/>
                <w:szCs w:val="24"/>
              </w:rPr>
              <w:t>-</w:t>
            </w:r>
          </w:p>
        </w:tc>
        <w:tc>
          <w:tcPr>
            <w:tcW w:w="231" w:type="pct"/>
          </w:tcPr>
          <w:p w14:paraId="56C2D909" w14:textId="77777777" w:rsidR="00701E4A" w:rsidRPr="002A1777" w:rsidRDefault="00701E4A" w:rsidP="00701E4A">
            <w:pPr>
              <w:rPr>
                <w:sz w:val="24"/>
                <w:szCs w:val="24"/>
              </w:rPr>
            </w:pPr>
            <w:r w:rsidRPr="002A1777">
              <w:rPr>
                <w:sz w:val="24"/>
                <w:szCs w:val="24"/>
              </w:rPr>
              <w:t>200</w:t>
            </w:r>
          </w:p>
        </w:tc>
        <w:tc>
          <w:tcPr>
            <w:tcW w:w="279" w:type="pct"/>
          </w:tcPr>
          <w:p w14:paraId="0C0D10E1" w14:textId="77777777" w:rsidR="00701E4A" w:rsidRPr="002A1777" w:rsidRDefault="00701E4A" w:rsidP="00701E4A">
            <w:pPr>
              <w:rPr>
                <w:sz w:val="24"/>
                <w:szCs w:val="24"/>
              </w:rPr>
            </w:pPr>
            <w:r w:rsidRPr="002A1777">
              <w:rPr>
                <w:sz w:val="24"/>
                <w:szCs w:val="24"/>
              </w:rPr>
              <w:t>-</w:t>
            </w:r>
          </w:p>
        </w:tc>
        <w:tc>
          <w:tcPr>
            <w:tcW w:w="247" w:type="pct"/>
          </w:tcPr>
          <w:p w14:paraId="6C4D3CB6" w14:textId="77777777" w:rsidR="00701E4A" w:rsidRPr="002A1777" w:rsidRDefault="00701E4A" w:rsidP="00701E4A">
            <w:pPr>
              <w:rPr>
                <w:sz w:val="24"/>
                <w:szCs w:val="24"/>
              </w:rPr>
            </w:pPr>
            <w:r w:rsidRPr="002A1777">
              <w:rPr>
                <w:sz w:val="24"/>
                <w:szCs w:val="24"/>
              </w:rPr>
              <w:t>-</w:t>
            </w:r>
          </w:p>
        </w:tc>
        <w:tc>
          <w:tcPr>
            <w:tcW w:w="240" w:type="pct"/>
          </w:tcPr>
          <w:p w14:paraId="6A1EFC10" w14:textId="77777777" w:rsidR="00701E4A" w:rsidRPr="002A1777" w:rsidRDefault="00701E4A" w:rsidP="00701E4A">
            <w:pPr>
              <w:rPr>
                <w:sz w:val="24"/>
                <w:szCs w:val="24"/>
              </w:rPr>
            </w:pPr>
            <w:r w:rsidRPr="002A1777">
              <w:rPr>
                <w:sz w:val="24"/>
                <w:szCs w:val="24"/>
              </w:rPr>
              <w:t>900</w:t>
            </w:r>
          </w:p>
        </w:tc>
        <w:tc>
          <w:tcPr>
            <w:tcW w:w="192" w:type="pct"/>
          </w:tcPr>
          <w:p w14:paraId="41B8EC05" w14:textId="77777777" w:rsidR="00701E4A" w:rsidRPr="002A1777" w:rsidRDefault="00701E4A" w:rsidP="00701E4A">
            <w:pPr>
              <w:rPr>
                <w:sz w:val="24"/>
                <w:szCs w:val="24"/>
              </w:rPr>
            </w:pPr>
            <w:r w:rsidRPr="002A1777">
              <w:rPr>
                <w:sz w:val="24"/>
                <w:szCs w:val="24"/>
              </w:rPr>
              <w:t>-</w:t>
            </w:r>
          </w:p>
        </w:tc>
        <w:tc>
          <w:tcPr>
            <w:tcW w:w="180" w:type="pct"/>
          </w:tcPr>
          <w:p w14:paraId="6E435F78" w14:textId="77777777" w:rsidR="00701E4A" w:rsidRPr="002A1777" w:rsidRDefault="00701E4A" w:rsidP="00701E4A">
            <w:pPr>
              <w:rPr>
                <w:sz w:val="24"/>
                <w:szCs w:val="24"/>
              </w:rPr>
            </w:pPr>
            <w:r w:rsidRPr="002A1777">
              <w:rPr>
                <w:sz w:val="24"/>
                <w:szCs w:val="24"/>
              </w:rPr>
              <w:t>-</w:t>
            </w:r>
          </w:p>
        </w:tc>
        <w:tc>
          <w:tcPr>
            <w:tcW w:w="194" w:type="pct"/>
          </w:tcPr>
          <w:p w14:paraId="29B26EC3" w14:textId="77777777" w:rsidR="00701E4A" w:rsidRPr="002A1777" w:rsidRDefault="00701E4A" w:rsidP="00701E4A">
            <w:pPr>
              <w:rPr>
                <w:sz w:val="24"/>
                <w:szCs w:val="24"/>
              </w:rPr>
            </w:pPr>
            <w:r w:rsidRPr="002A1777">
              <w:rPr>
                <w:sz w:val="24"/>
                <w:szCs w:val="24"/>
              </w:rPr>
              <w:t>300</w:t>
            </w:r>
          </w:p>
        </w:tc>
        <w:tc>
          <w:tcPr>
            <w:tcW w:w="195" w:type="pct"/>
            <w:tcBorders>
              <w:right w:val="single" w:sz="4" w:space="0" w:color="auto"/>
            </w:tcBorders>
          </w:tcPr>
          <w:p w14:paraId="3D500588" w14:textId="77777777" w:rsidR="00701E4A" w:rsidRPr="002A1777" w:rsidRDefault="00701E4A" w:rsidP="00701E4A">
            <w:pPr>
              <w:rPr>
                <w:sz w:val="24"/>
                <w:szCs w:val="24"/>
              </w:rPr>
            </w:pPr>
            <w:r w:rsidRPr="002A1777">
              <w:rPr>
                <w:sz w:val="24"/>
                <w:szCs w:val="24"/>
              </w:rPr>
              <w:t>-</w:t>
            </w:r>
          </w:p>
        </w:tc>
        <w:tc>
          <w:tcPr>
            <w:tcW w:w="292" w:type="pct"/>
            <w:tcBorders>
              <w:top w:val="single" w:sz="4" w:space="0" w:color="auto"/>
              <w:left w:val="single" w:sz="4" w:space="0" w:color="auto"/>
              <w:bottom w:val="single" w:sz="4" w:space="0" w:color="auto"/>
              <w:right w:val="single" w:sz="4" w:space="0" w:color="auto"/>
            </w:tcBorders>
          </w:tcPr>
          <w:p w14:paraId="41F11251" w14:textId="77777777" w:rsidR="00701E4A" w:rsidRPr="002A1777" w:rsidRDefault="00701E4A" w:rsidP="00701E4A">
            <w:pPr>
              <w:rPr>
                <w:sz w:val="24"/>
                <w:szCs w:val="24"/>
              </w:rPr>
            </w:pPr>
            <w:r w:rsidRPr="002A1777">
              <w:rPr>
                <w:sz w:val="24"/>
                <w:szCs w:val="24"/>
              </w:rPr>
              <w:t>-</w:t>
            </w:r>
          </w:p>
        </w:tc>
        <w:tc>
          <w:tcPr>
            <w:tcW w:w="630" w:type="pct"/>
            <w:tcBorders>
              <w:top w:val="single" w:sz="4" w:space="0" w:color="auto"/>
              <w:left w:val="single" w:sz="4" w:space="0" w:color="auto"/>
              <w:bottom w:val="single" w:sz="4" w:space="0" w:color="auto"/>
              <w:right w:val="single" w:sz="4" w:space="0" w:color="auto"/>
            </w:tcBorders>
          </w:tcPr>
          <w:p w14:paraId="58587415" w14:textId="0538D117" w:rsidR="00701E4A" w:rsidRPr="002A1777" w:rsidRDefault="00701E4A" w:rsidP="00701E4A">
            <w:pPr>
              <w:rPr>
                <w:sz w:val="24"/>
                <w:szCs w:val="24"/>
              </w:rPr>
            </w:pPr>
            <w:r w:rsidRPr="002A1777">
              <w:rPr>
                <w:sz w:val="24"/>
                <w:szCs w:val="24"/>
              </w:rPr>
              <w:t>18</w:t>
            </w:r>
            <w:r w:rsidR="009F1E4F" w:rsidRPr="002A1777">
              <w:rPr>
                <w:sz w:val="24"/>
                <w:szCs w:val="24"/>
              </w:rPr>
              <w:t>5</w:t>
            </w:r>
            <w:r w:rsidRPr="002A1777">
              <w:rPr>
                <w:sz w:val="24"/>
                <w:szCs w:val="24"/>
              </w:rPr>
              <w:t>0</w:t>
            </w:r>
          </w:p>
        </w:tc>
      </w:tr>
      <w:tr w:rsidR="002A1777" w:rsidRPr="002A1777" w14:paraId="28AFBAC1" w14:textId="77777777" w:rsidTr="00D971C1">
        <w:trPr>
          <w:trHeight w:val="204"/>
          <w:jc w:val="right"/>
        </w:trPr>
        <w:tc>
          <w:tcPr>
            <w:tcW w:w="245" w:type="pct"/>
          </w:tcPr>
          <w:p w14:paraId="08861142" w14:textId="77777777" w:rsidR="00701E4A" w:rsidRPr="002A1777" w:rsidRDefault="00701E4A" w:rsidP="00701E4A">
            <w:pPr>
              <w:rPr>
                <w:sz w:val="24"/>
                <w:szCs w:val="24"/>
              </w:rPr>
            </w:pPr>
            <w:r w:rsidRPr="002A1777">
              <w:rPr>
                <w:sz w:val="24"/>
                <w:szCs w:val="24"/>
              </w:rPr>
              <w:t>2.</w:t>
            </w:r>
          </w:p>
        </w:tc>
        <w:tc>
          <w:tcPr>
            <w:tcW w:w="4755" w:type="pct"/>
            <w:gridSpan w:val="14"/>
            <w:tcBorders>
              <w:right w:val="single" w:sz="4" w:space="0" w:color="auto"/>
            </w:tcBorders>
          </w:tcPr>
          <w:p w14:paraId="1A50CC06" w14:textId="77777777" w:rsidR="00701E4A" w:rsidRPr="002A1777" w:rsidRDefault="00701E4A" w:rsidP="00701E4A">
            <w:pPr>
              <w:rPr>
                <w:sz w:val="24"/>
                <w:szCs w:val="24"/>
              </w:rPr>
            </w:pPr>
            <w:r w:rsidRPr="002A1777">
              <w:rPr>
                <w:rFonts w:eastAsia="Calibri"/>
                <w:sz w:val="24"/>
                <w:szCs w:val="24"/>
              </w:rPr>
              <w:t>Формирование условий беспрепятственного доступа к приоритетным объектам и услугам в приоритетных сферах жизнедеятельности инвалидов и других маломобильных групп населения</w:t>
            </w:r>
          </w:p>
        </w:tc>
      </w:tr>
      <w:tr w:rsidR="00701E4A" w:rsidRPr="002A1777" w14:paraId="52581885" w14:textId="77777777" w:rsidTr="00D971C1">
        <w:trPr>
          <w:trHeight w:val="204"/>
          <w:jc w:val="right"/>
        </w:trPr>
        <w:tc>
          <w:tcPr>
            <w:tcW w:w="245" w:type="pct"/>
          </w:tcPr>
          <w:p w14:paraId="789C36E8" w14:textId="77777777" w:rsidR="00701E4A" w:rsidRPr="002A1777" w:rsidRDefault="00701E4A" w:rsidP="00701E4A">
            <w:pPr>
              <w:rPr>
                <w:sz w:val="24"/>
                <w:szCs w:val="24"/>
              </w:rPr>
            </w:pPr>
            <w:r w:rsidRPr="002A1777">
              <w:rPr>
                <w:sz w:val="24"/>
                <w:szCs w:val="24"/>
              </w:rPr>
              <w:t>2.1.</w:t>
            </w:r>
          </w:p>
        </w:tc>
        <w:tc>
          <w:tcPr>
            <w:tcW w:w="1244" w:type="pct"/>
          </w:tcPr>
          <w:p w14:paraId="1BF35659" w14:textId="77777777" w:rsidR="00701E4A" w:rsidRPr="002A1777" w:rsidRDefault="00701E4A" w:rsidP="00890B17">
            <w:pPr>
              <w:jc w:val="both"/>
              <w:rPr>
                <w:sz w:val="24"/>
                <w:szCs w:val="24"/>
              </w:rPr>
            </w:pPr>
            <w:r w:rsidRPr="002A1777">
              <w:rPr>
                <w:rFonts w:eastAsia="Calibri"/>
                <w:sz w:val="24"/>
                <w:szCs w:val="24"/>
              </w:rPr>
              <w:t xml:space="preserve">Доля объектов учреждений образования, культуры, физической культуры и спорта района, обеспеченных условиями доступа услуг для инвалидов и других маломобильных групп населения, </w:t>
            </w:r>
          </w:p>
        </w:tc>
        <w:tc>
          <w:tcPr>
            <w:tcW w:w="377" w:type="pct"/>
          </w:tcPr>
          <w:p w14:paraId="614455BE" w14:textId="77777777" w:rsidR="00701E4A" w:rsidRPr="002A1777" w:rsidRDefault="00701E4A" w:rsidP="00701E4A">
            <w:pPr>
              <w:rPr>
                <w:sz w:val="24"/>
                <w:szCs w:val="24"/>
              </w:rPr>
            </w:pPr>
            <w:r w:rsidRPr="002A1777">
              <w:rPr>
                <w:sz w:val="24"/>
                <w:szCs w:val="24"/>
              </w:rPr>
              <w:t>процент</w:t>
            </w:r>
          </w:p>
        </w:tc>
        <w:tc>
          <w:tcPr>
            <w:tcW w:w="220" w:type="pct"/>
          </w:tcPr>
          <w:p w14:paraId="159A49D2" w14:textId="77777777" w:rsidR="00701E4A" w:rsidRPr="002A1777" w:rsidRDefault="00701E4A" w:rsidP="00701E4A">
            <w:pPr>
              <w:rPr>
                <w:sz w:val="24"/>
                <w:szCs w:val="24"/>
              </w:rPr>
            </w:pPr>
            <w:r w:rsidRPr="002A1777">
              <w:rPr>
                <w:sz w:val="24"/>
                <w:szCs w:val="24"/>
              </w:rPr>
              <w:t>-</w:t>
            </w:r>
          </w:p>
        </w:tc>
        <w:tc>
          <w:tcPr>
            <w:tcW w:w="234" w:type="pct"/>
          </w:tcPr>
          <w:p w14:paraId="5B0EB110" w14:textId="77777777" w:rsidR="00701E4A" w:rsidRPr="002A1777" w:rsidRDefault="00701E4A" w:rsidP="00701E4A">
            <w:pPr>
              <w:rPr>
                <w:sz w:val="24"/>
                <w:szCs w:val="24"/>
              </w:rPr>
            </w:pPr>
            <w:r w:rsidRPr="002A1777">
              <w:rPr>
                <w:sz w:val="24"/>
                <w:szCs w:val="24"/>
              </w:rPr>
              <w:t>-</w:t>
            </w:r>
          </w:p>
        </w:tc>
        <w:tc>
          <w:tcPr>
            <w:tcW w:w="231" w:type="pct"/>
          </w:tcPr>
          <w:p w14:paraId="5DABA05B" w14:textId="77777777" w:rsidR="00701E4A" w:rsidRPr="002A1777" w:rsidRDefault="00701E4A" w:rsidP="00701E4A">
            <w:pPr>
              <w:rPr>
                <w:sz w:val="24"/>
                <w:szCs w:val="24"/>
              </w:rPr>
            </w:pPr>
            <w:r w:rsidRPr="002A1777">
              <w:rPr>
                <w:sz w:val="24"/>
                <w:szCs w:val="24"/>
              </w:rPr>
              <w:t>-</w:t>
            </w:r>
          </w:p>
        </w:tc>
        <w:tc>
          <w:tcPr>
            <w:tcW w:w="279" w:type="pct"/>
          </w:tcPr>
          <w:p w14:paraId="1C33B254" w14:textId="77777777" w:rsidR="00701E4A" w:rsidRPr="002A1777" w:rsidRDefault="00701E4A" w:rsidP="00701E4A">
            <w:pPr>
              <w:rPr>
                <w:sz w:val="24"/>
                <w:szCs w:val="24"/>
              </w:rPr>
            </w:pPr>
            <w:r w:rsidRPr="002A1777">
              <w:rPr>
                <w:sz w:val="24"/>
                <w:szCs w:val="24"/>
              </w:rPr>
              <w:t>-</w:t>
            </w:r>
          </w:p>
        </w:tc>
        <w:tc>
          <w:tcPr>
            <w:tcW w:w="247" w:type="pct"/>
          </w:tcPr>
          <w:p w14:paraId="064D103E" w14:textId="77777777" w:rsidR="00701E4A" w:rsidRPr="002A1777" w:rsidRDefault="00701E4A" w:rsidP="00701E4A">
            <w:pPr>
              <w:rPr>
                <w:sz w:val="24"/>
                <w:szCs w:val="24"/>
              </w:rPr>
            </w:pPr>
            <w:r w:rsidRPr="002A1777">
              <w:rPr>
                <w:sz w:val="24"/>
                <w:szCs w:val="24"/>
              </w:rPr>
              <w:t>-</w:t>
            </w:r>
          </w:p>
        </w:tc>
        <w:tc>
          <w:tcPr>
            <w:tcW w:w="240" w:type="pct"/>
          </w:tcPr>
          <w:p w14:paraId="5574D830" w14:textId="77777777" w:rsidR="00701E4A" w:rsidRPr="002A1777" w:rsidRDefault="00701E4A" w:rsidP="00701E4A">
            <w:pPr>
              <w:rPr>
                <w:sz w:val="24"/>
                <w:szCs w:val="24"/>
              </w:rPr>
            </w:pPr>
            <w:r w:rsidRPr="002A1777">
              <w:rPr>
                <w:sz w:val="24"/>
                <w:szCs w:val="24"/>
              </w:rPr>
              <w:t>-</w:t>
            </w:r>
          </w:p>
        </w:tc>
        <w:tc>
          <w:tcPr>
            <w:tcW w:w="192" w:type="pct"/>
          </w:tcPr>
          <w:p w14:paraId="7E969614" w14:textId="77777777" w:rsidR="00701E4A" w:rsidRPr="002A1777" w:rsidRDefault="00701E4A" w:rsidP="00701E4A">
            <w:pPr>
              <w:rPr>
                <w:sz w:val="24"/>
                <w:szCs w:val="24"/>
              </w:rPr>
            </w:pPr>
            <w:r w:rsidRPr="002A1777">
              <w:rPr>
                <w:sz w:val="24"/>
                <w:szCs w:val="24"/>
              </w:rPr>
              <w:t>-</w:t>
            </w:r>
          </w:p>
        </w:tc>
        <w:tc>
          <w:tcPr>
            <w:tcW w:w="180" w:type="pct"/>
          </w:tcPr>
          <w:p w14:paraId="72088C00" w14:textId="77777777" w:rsidR="00701E4A" w:rsidRPr="002A1777" w:rsidRDefault="00701E4A" w:rsidP="00701E4A">
            <w:pPr>
              <w:rPr>
                <w:sz w:val="24"/>
                <w:szCs w:val="24"/>
              </w:rPr>
            </w:pPr>
            <w:r w:rsidRPr="002A1777">
              <w:rPr>
                <w:sz w:val="24"/>
                <w:szCs w:val="24"/>
              </w:rPr>
              <w:t>-</w:t>
            </w:r>
          </w:p>
        </w:tc>
        <w:tc>
          <w:tcPr>
            <w:tcW w:w="194" w:type="pct"/>
          </w:tcPr>
          <w:p w14:paraId="4CEFDD40" w14:textId="77777777" w:rsidR="00701E4A" w:rsidRPr="002A1777" w:rsidRDefault="00701E4A" w:rsidP="00701E4A">
            <w:pPr>
              <w:rPr>
                <w:sz w:val="24"/>
                <w:szCs w:val="24"/>
              </w:rPr>
            </w:pPr>
            <w:r w:rsidRPr="002A1777">
              <w:rPr>
                <w:sz w:val="24"/>
                <w:szCs w:val="24"/>
              </w:rPr>
              <w:t>-</w:t>
            </w:r>
          </w:p>
        </w:tc>
        <w:tc>
          <w:tcPr>
            <w:tcW w:w="195" w:type="pct"/>
            <w:tcBorders>
              <w:right w:val="single" w:sz="4" w:space="0" w:color="auto"/>
            </w:tcBorders>
          </w:tcPr>
          <w:p w14:paraId="2907C6D4" w14:textId="77777777" w:rsidR="00701E4A" w:rsidRPr="002A1777" w:rsidRDefault="00701E4A" w:rsidP="00701E4A">
            <w:pPr>
              <w:rPr>
                <w:sz w:val="24"/>
                <w:szCs w:val="24"/>
              </w:rPr>
            </w:pPr>
            <w:r w:rsidRPr="002A1777">
              <w:rPr>
                <w:sz w:val="24"/>
                <w:szCs w:val="24"/>
              </w:rPr>
              <w:t>-</w:t>
            </w:r>
          </w:p>
        </w:tc>
        <w:tc>
          <w:tcPr>
            <w:tcW w:w="292" w:type="pct"/>
            <w:tcBorders>
              <w:top w:val="single" w:sz="4" w:space="0" w:color="auto"/>
              <w:left w:val="single" w:sz="4" w:space="0" w:color="auto"/>
              <w:bottom w:val="single" w:sz="4" w:space="0" w:color="auto"/>
              <w:right w:val="single" w:sz="4" w:space="0" w:color="auto"/>
            </w:tcBorders>
          </w:tcPr>
          <w:p w14:paraId="2A63800B" w14:textId="77777777" w:rsidR="00701E4A" w:rsidRPr="002A1777" w:rsidRDefault="00701E4A" w:rsidP="00701E4A">
            <w:pPr>
              <w:rPr>
                <w:sz w:val="24"/>
                <w:szCs w:val="24"/>
              </w:rPr>
            </w:pPr>
            <w:r w:rsidRPr="002A1777">
              <w:rPr>
                <w:sz w:val="24"/>
                <w:szCs w:val="24"/>
              </w:rPr>
              <w:t>-</w:t>
            </w:r>
          </w:p>
        </w:tc>
        <w:tc>
          <w:tcPr>
            <w:tcW w:w="630" w:type="pct"/>
            <w:tcBorders>
              <w:top w:val="single" w:sz="4" w:space="0" w:color="auto"/>
              <w:left w:val="single" w:sz="4" w:space="0" w:color="auto"/>
              <w:bottom w:val="single" w:sz="4" w:space="0" w:color="auto"/>
              <w:right w:val="single" w:sz="4" w:space="0" w:color="auto"/>
            </w:tcBorders>
          </w:tcPr>
          <w:p w14:paraId="4633F558" w14:textId="77777777" w:rsidR="00701E4A" w:rsidRPr="002A1777" w:rsidRDefault="00701E4A" w:rsidP="00701E4A">
            <w:pPr>
              <w:rPr>
                <w:sz w:val="24"/>
                <w:szCs w:val="24"/>
              </w:rPr>
            </w:pPr>
            <w:r w:rsidRPr="002A1777">
              <w:rPr>
                <w:sz w:val="24"/>
                <w:szCs w:val="24"/>
              </w:rPr>
              <w:t>99</w:t>
            </w:r>
          </w:p>
        </w:tc>
      </w:tr>
    </w:tbl>
    <w:p w14:paraId="18B18135" w14:textId="77777777" w:rsidR="00701E4A" w:rsidRPr="002A1777" w:rsidRDefault="00701E4A" w:rsidP="00701E4A">
      <w:pPr>
        <w:rPr>
          <w:rFonts w:eastAsia="Calibri"/>
        </w:rPr>
      </w:pPr>
    </w:p>
    <w:p w14:paraId="32817EC0" w14:textId="3B91AF5E" w:rsidR="00701E4A" w:rsidRPr="002A1777" w:rsidRDefault="00701E4A" w:rsidP="00701E4A">
      <w:pPr>
        <w:jc w:val="center"/>
      </w:pPr>
      <w:r w:rsidRPr="002A1777">
        <w:t>4. Структура муниципальной программы</w:t>
      </w:r>
    </w:p>
    <w:p w14:paraId="2CE85F4C" w14:textId="77777777" w:rsidR="00701E4A" w:rsidRPr="002A1777" w:rsidRDefault="00701E4A" w:rsidP="00701E4A">
      <w:pPr>
        <w:rPr>
          <w:rFonts w:eastAsia="Calibri"/>
        </w:rPr>
      </w:pPr>
    </w:p>
    <w:tbl>
      <w:tblPr>
        <w:tblW w:w="15730"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57"/>
        <w:gridCol w:w="5729"/>
        <w:gridCol w:w="4333"/>
        <w:gridCol w:w="4611"/>
      </w:tblGrid>
      <w:tr w:rsidR="002A1777" w:rsidRPr="002A1777" w14:paraId="1B6D2A78" w14:textId="77777777" w:rsidTr="00D971C1">
        <w:trPr>
          <w:trHeight w:val="491"/>
          <w:jc w:val="right"/>
        </w:trPr>
        <w:tc>
          <w:tcPr>
            <w:tcW w:w="1057" w:type="dxa"/>
          </w:tcPr>
          <w:p w14:paraId="699CAE63" w14:textId="77777777" w:rsidR="00701E4A" w:rsidRPr="002A1777" w:rsidRDefault="00701E4A" w:rsidP="00701E4A">
            <w:pPr>
              <w:rPr>
                <w:sz w:val="24"/>
                <w:szCs w:val="24"/>
              </w:rPr>
            </w:pPr>
            <w:r w:rsidRPr="002A1777">
              <w:rPr>
                <w:sz w:val="24"/>
                <w:szCs w:val="24"/>
              </w:rPr>
              <w:t xml:space="preserve">№ </w:t>
            </w:r>
          </w:p>
          <w:p w14:paraId="3ADB0C9E" w14:textId="77777777" w:rsidR="00701E4A" w:rsidRPr="002A1777" w:rsidRDefault="00701E4A" w:rsidP="00701E4A">
            <w:pPr>
              <w:rPr>
                <w:sz w:val="24"/>
                <w:szCs w:val="24"/>
              </w:rPr>
            </w:pPr>
            <w:r w:rsidRPr="002A1777">
              <w:rPr>
                <w:sz w:val="24"/>
                <w:szCs w:val="24"/>
              </w:rPr>
              <w:t>п/п</w:t>
            </w:r>
          </w:p>
        </w:tc>
        <w:tc>
          <w:tcPr>
            <w:tcW w:w="5729" w:type="dxa"/>
          </w:tcPr>
          <w:p w14:paraId="007FDE85" w14:textId="77777777" w:rsidR="00701E4A" w:rsidRPr="002A1777" w:rsidRDefault="00701E4A" w:rsidP="00701E4A">
            <w:pPr>
              <w:rPr>
                <w:sz w:val="24"/>
                <w:szCs w:val="24"/>
              </w:rPr>
            </w:pPr>
            <w:r w:rsidRPr="002A1777">
              <w:rPr>
                <w:sz w:val="24"/>
                <w:szCs w:val="24"/>
              </w:rPr>
              <w:t>Задачи структурного элемента</w:t>
            </w:r>
          </w:p>
        </w:tc>
        <w:tc>
          <w:tcPr>
            <w:tcW w:w="4333" w:type="dxa"/>
          </w:tcPr>
          <w:p w14:paraId="448854FB" w14:textId="77777777" w:rsidR="00701E4A" w:rsidRPr="002A1777" w:rsidRDefault="00701E4A" w:rsidP="00701E4A">
            <w:pPr>
              <w:rPr>
                <w:sz w:val="24"/>
                <w:szCs w:val="24"/>
              </w:rPr>
            </w:pPr>
            <w:r w:rsidRPr="002A1777">
              <w:rPr>
                <w:sz w:val="24"/>
                <w:szCs w:val="24"/>
              </w:rPr>
              <w:t>Краткое описание ожидаемых эффектов от реализации задачи структурного элемента</w:t>
            </w:r>
          </w:p>
        </w:tc>
        <w:tc>
          <w:tcPr>
            <w:tcW w:w="4611" w:type="dxa"/>
          </w:tcPr>
          <w:p w14:paraId="3D30F1A9" w14:textId="77777777" w:rsidR="00701E4A" w:rsidRPr="002A1777" w:rsidRDefault="00701E4A" w:rsidP="00701E4A">
            <w:pPr>
              <w:rPr>
                <w:sz w:val="24"/>
                <w:szCs w:val="24"/>
              </w:rPr>
            </w:pPr>
            <w:r w:rsidRPr="002A1777">
              <w:rPr>
                <w:sz w:val="24"/>
                <w:szCs w:val="24"/>
              </w:rPr>
              <w:t>Связь</w:t>
            </w:r>
          </w:p>
          <w:p w14:paraId="19B3A27C" w14:textId="77777777" w:rsidR="00701E4A" w:rsidRPr="002A1777" w:rsidRDefault="00701E4A" w:rsidP="00701E4A">
            <w:pPr>
              <w:rPr>
                <w:sz w:val="24"/>
                <w:szCs w:val="24"/>
              </w:rPr>
            </w:pPr>
            <w:r w:rsidRPr="002A1777">
              <w:rPr>
                <w:sz w:val="24"/>
                <w:szCs w:val="24"/>
              </w:rPr>
              <w:t>с показателями</w:t>
            </w:r>
          </w:p>
        </w:tc>
      </w:tr>
      <w:tr w:rsidR="002A1777" w:rsidRPr="002A1777" w14:paraId="5E30C6E2" w14:textId="77777777" w:rsidTr="00D971C1">
        <w:trPr>
          <w:trHeight w:val="271"/>
          <w:jc w:val="right"/>
        </w:trPr>
        <w:tc>
          <w:tcPr>
            <w:tcW w:w="1057" w:type="dxa"/>
          </w:tcPr>
          <w:p w14:paraId="4602F2A5" w14:textId="77777777" w:rsidR="00701E4A" w:rsidRPr="002A1777" w:rsidRDefault="00701E4A" w:rsidP="0058579A">
            <w:pPr>
              <w:jc w:val="center"/>
              <w:rPr>
                <w:sz w:val="24"/>
                <w:szCs w:val="24"/>
              </w:rPr>
            </w:pPr>
            <w:r w:rsidRPr="002A1777">
              <w:rPr>
                <w:sz w:val="24"/>
                <w:szCs w:val="24"/>
              </w:rPr>
              <w:lastRenderedPageBreak/>
              <w:t>1</w:t>
            </w:r>
          </w:p>
        </w:tc>
        <w:tc>
          <w:tcPr>
            <w:tcW w:w="5729" w:type="dxa"/>
          </w:tcPr>
          <w:p w14:paraId="7A236E7E" w14:textId="77777777" w:rsidR="00701E4A" w:rsidRPr="002A1777" w:rsidRDefault="00701E4A" w:rsidP="0058579A">
            <w:pPr>
              <w:jc w:val="center"/>
              <w:rPr>
                <w:sz w:val="24"/>
                <w:szCs w:val="24"/>
              </w:rPr>
            </w:pPr>
            <w:r w:rsidRPr="002A1777">
              <w:rPr>
                <w:sz w:val="24"/>
                <w:szCs w:val="24"/>
              </w:rPr>
              <w:t>2</w:t>
            </w:r>
          </w:p>
        </w:tc>
        <w:tc>
          <w:tcPr>
            <w:tcW w:w="4333" w:type="dxa"/>
          </w:tcPr>
          <w:p w14:paraId="3C52CDB6" w14:textId="77777777" w:rsidR="00701E4A" w:rsidRPr="002A1777" w:rsidRDefault="00701E4A" w:rsidP="0058579A">
            <w:pPr>
              <w:jc w:val="center"/>
              <w:rPr>
                <w:sz w:val="24"/>
                <w:szCs w:val="24"/>
              </w:rPr>
            </w:pPr>
            <w:r w:rsidRPr="002A1777">
              <w:rPr>
                <w:sz w:val="24"/>
                <w:szCs w:val="24"/>
              </w:rPr>
              <w:t>3</w:t>
            </w:r>
          </w:p>
        </w:tc>
        <w:tc>
          <w:tcPr>
            <w:tcW w:w="4611" w:type="dxa"/>
          </w:tcPr>
          <w:p w14:paraId="4FAA955C" w14:textId="77777777" w:rsidR="00701E4A" w:rsidRPr="002A1777" w:rsidRDefault="00701E4A" w:rsidP="0058579A">
            <w:pPr>
              <w:jc w:val="center"/>
              <w:rPr>
                <w:sz w:val="24"/>
                <w:szCs w:val="24"/>
              </w:rPr>
            </w:pPr>
            <w:r w:rsidRPr="002A1777">
              <w:rPr>
                <w:sz w:val="24"/>
                <w:szCs w:val="24"/>
              </w:rPr>
              <w:t>4</w:t>
            </w:r>
          </w:p>
        </w:tc>
      </w:tr>
      <w:tr w:rsidR="002A1777" w:rsidRPr="002A1777" w14:paraId="211D6002" w14:textId="77777777" w:rsidTr="00D971C1">
        <w:trPr>
          <w:trHeight w:val="271"/>
          <w:jc w:val="right"/>
        </w:trPr>
        <w:tc>
          <w:tcPr>
            <w:tcW w:w="1057" w:type="dxa"/>
          </w:tcPr>
          <w:p w14:paraId="104AAB7D" w14:textId="77777777" w:rsidR="00701E4A" w:rsidRPr="002A1777" w:rsidRDefault="00701E4A" w:rsidP="00701E4A">
            <w:pPr>
              <w:rPr>
                <w:sz w:val="24"/>
                <w:szCs w:val="24"/>
              </w:rPr>
            </w:pPr>
            <w:r w:rsidRPr="002A1777">
              <w:rPr>
                <w:sz w:val="24"/>
                <w:szCs w:val="24"/>
              </w:rPr>
              <w:t>1.</w:t>
            </w:r>
          </w:p>
        </w:tc>
        <w:tc>
          <w:tcPr>
            <w:tcW w:w="14673" w:type="dxa"/>
            <w:gridSpan w:val="3"/>
          </w:tcPr>
          <w:p w14:paraId="1BA196A8" w14:textId="77777777" w:rsidR="00701E4A" w:rsidRPr="002A1777" w:rsidRDefault="00701E4A" w:rsidP="00701E4A">
            <w:pPr>
              <w:rPr>
                <w:sz w:val="24"/>
                <w:szCs w:val="24"/>
              </w:rPr>
            </w:pPr>
            <w:r w:rsidRPr="002A1777">
              <w:rPr>
                <w:rFonts w:eastAsia="Calibri"/>
                <w:sz w:val="24"/>
                <w:szCs w:val="24"/>
              </w:rPr>
              <w:t>Подпрограмма «Социальная поддержка жителей Нижневартовского района»</w:t>
            </w:r>
          </w:p>
        </w:tc>
      </w:tr>
      <w:tr w:rsidR="002A1777" w:rsidRPr="002A1777" w14:paraId="2CB1E845" w14:textId="77777777" w:rsidTr="00D971C1">
        <w:trPr>
          <w:trHeight w:val="271"/>
          <w:jc w:val="right"/>
        </w:trPr>
        <w:tc>
          <w:tcPr>
            <w:tcW w:w="1057" w:type="dxa"/>
          </w:tcPr>
          <w:p w14:paraId="7EF8F04F" w14:textId="77777777" w:rsidR="00701E4A" w:rsidRPr="002A1777" w:rsidRDefault="00701E4A" w:rsidP="00701E4A">
            <w:pPr>
              <w:rPr>
                <w:sz w:val="24"/>
                <w:szCs w:val="24"/>
              </w:rPr>
            </w:pPr>
            <w:r w:rsidRPr="002A1777">
              <w:rPr>
                <w:sz w:val="24"/>
                <w:szCs w:val="24"/>
              </w:rPr>
              <w:t>1.1.</w:t>
            </w:r>
          </w:p>
        </w:tc>
        <w:tc>
          <w:tcPr>
            <w:tcW w:w="14673" w:type="dxa"/>
            <w:gridSpan w:val="3"/>
          </w:tcPr>
          <w:p w14:paraId="2F2800C2" w14:textId="77777777" w:rsidR="00701E4A" w:rsidRPr="002A1777" w:rsidRDefault="00701E4A" w:rsidP="00701E4A">
            <w:pPr>
              <w:rPr>
                <w:sz w:val="24"/>
                <w:szCs w:val="24"/>
              </w:rPr>
            </w:pPr>
            <w:r w:rsidRPr="002A1777">
              <w:rPr>
                <w:sz w:val="24"/>
                <w:szCs w:val="24"/>
              </w:rPr>
              <w:t>Комплекс процессных мероприятий «Оказание единовременной материальной выплаты отдельным категориям граждан к памятным и праздничным датам»</w:t>
            </w:r>
          </w:p>
        </w:tc>
      </w:tr>
      <w:tr w:rsidR="002A1777" w:rsidRPr="002A1777" w14:paraId="185D660E" w14:textId="77777777" w:rsidTr="00D971C1">
        <w:trPr>
          <w:trHeight w:val="271"/>
          <w:jc w:val="right"/>
        </w:trPr>
        <w:tc>
          <w:tcPr>
            <w:tcW w:w="1057" w:type="dxa"/>
          </w:tcPr>
          <w:p w14:paraId="40287815" w14:textId="77777777" w:rsidR="00701E4A" w:rsidRPr="002A1777" w:rsidRDefault="00701E4A" w:rsidP="00701E4A">
            <w:pPr>
              <w:rPr>
                <w:sz w:val="24"/>
                <w:szCs w:val="24"/>
              </w:rPr>
            </w:pPr>
          </w:p>
        </w:tc>
        <w:tc>
          <w:tcPr>
            <w:tcW w:w="5729" w:type="dxa"/>
          </w:tcPr>
          <w:p w14:paraId="6B938F60" w14:textId="7B54EEED" w:rsidR="00701E4A" w:rsidRPr="002A1777" w:rsidRDefault="00701E4A" w:rsidP="005605A4">
            <w:pPr>
              <w:jc w:val="both"/>
              <w:rPr>
                <w:sz w:val="24"/>
                <w:szCs w:val="24"/>
              </w:rPr>
            </w:pPr>
            <w:r w:rsidRPr="002A1777">
              <w:rPr>
                <w:sz w:val="24"/>
                <w:szCs w:val="24"/>
              </w:rPr>
              <w:t xml:space="preserve">Ответственный за реализацию - </w:t>
            </w:r>
            <w:r w:rsidR="00831B34" w:rsidRPr="002A1777">
              <w:rPr>
                <w:sz w:val="24"/>
                <w:szCs w:val="24"/>
              </w:rPr>
              <w:t>управление по молодежной политике и поддержке гражданских инициатив</w:t>
            </w:r>
            <w:r w:rsidRPr="002A1777">
              <w:rPr>
                <w:sz w:val="24"/>
                <w:szCs w:val="24"/>
              </w:rPr>
              <w:t xml:space="preserve"> администрации района</w:t>
            </w:r>
          </w:p>
        </w:tc>
        <w:tc>
          <w:tcPr>
            <w:tcW w:w="8944" w:type="dxa"/>
            <w:gridSpan w:val="2"/>
          </w:tcPr>
          <w:p w14:paraId="16F0363C" w14:textId="7C3FA1F2" w:rsidR="00701E4A" w:rsidRPr="002A1777" w:rsidRDefault="000634F6" w:rsidP="005605A4">
            <w:pPr>
              <w:jc w:val="both"/>
              <w:rPr>
                <w:sz w:val="24"/>
                <w:szCs w:val="24"/>
              </w:rPr>
            </w:pPr>
            <w:r w:rsidRPr="002A1777">
              <w:rPr>
                <w:sz w:val="24"/>
                <w:szCs w:val="24"/>
              </w:rPr>
              <w:t>2024-2030 годы</w:t>
            </w:r>
          </w:p>
        </w:tc>
      </w:tr>
      <w:tr w:rsidR="002A1777" w:rsidRPr="002A1777" w14:paraId="734391FC" w14:textId="77777777" w:rsidTr="00D971C1">
        <w:trPr>
          <w:trHeight w:val="271"/>
          <w:jc w:val="right"/>
        </w:trPr>
        <w:tc>
          <w:tcPr>
            <w:tcW w:w="1057" w:type="dxa"/>
          </w:tcPr>
          <w:p w14:paraId="5220DAC9" w14:textId="77777777" w:rsidR="00701E4A" w:rsidRPr="002A1777" w:rsidRDefault="00701E4A" w:rsidP="00701E4A">
            <w:pPr>
              <w:rPr>
                <w:sz w:val="24"/>
                <w:szCs w:val="24"/>
              </w:rPr>
            </w:pPr>
            <w:r w:rsidRPr="002A1777">
              <w:rPr>
                <w:sz w:val="24"/>
                <w:szCs w:val="24"/>
              </w:rPr>
              <w:t>1.1.1</w:t>
            </w:r>
          </w:p>
        </w:tc>
        <w:tc>
          <w:tcPr>
            <w:tcW w:w="5729" w:type="dxa"/>
            <w:shd w:val="clear" w:color="auto" w:fill="auto"/>
          </w:tcPr>
          <w:p w14:paraId="51763798" w14:textId="77777777" w:rsidR="00701E4A" w:rsidRPr="002A1777" w:rsidRDefault="00701E4A" w:rsidP="005605A4">
            <w:pPr>
              <w:jc w:val="both"/>
              <w:rPr>
                <w:sz w:val="24"/>
                <w:szCs w:val="24"/>
              </w:rPr>
            </w:pPr>
            <w:r w:rsidRPr="002A1777">
              <w:rPr>
                <w:rFonts w:eastAsia="Calibri"/>
                <w:sz w:val="24"/>
                <w:szCs w:val="24"/>
              </w:rPr>
              <w:t>Усиление социальной защиты уязвимых групп населения путем предоставления адресной социальной помощи</w:t>
            </w:r>
          </w:p>
        </w:tc>
        <w:tc>
          <w:tcPr>
            <w:tcW w:w="4333" w:type="dxa"/>
          </w:tcPr>
          <w:p w14:paraId="3F3FB59C" w14:textId="77777777" w:rsidR="00701E4A" w:rsidRPr="002A1777" w:rsidRDefault="00701E4A" w:rsidP="005605A4">
            <w:pPr>
              <w:jc w:val="both"/>
              <w:rPr>
                <w:rFonts w:eastAsia="Calibri"/>
                <w:sz w:val="24"/>
                <w:szCs w:val="24"/>
              </w:rPr>
            </w:pPr>
            <w:r w:rsidRPr="002A1777">
              <w:rPr>
                <w:rFonts w:eastAsia="Calibri"/>
                <w:sz w:val="24"/>
                <w:szCs w:val="24"/>
              </w:rPr>
              <w:t>предоставлены единовременные материальные выплаты отдельным категориям граждан к памятным и праздничным датам</w:t>
            </w:r>
          </w:p>
          <w:p w14:paraId="0A26F106" w14:textId="77777777" w:rsidR="00701E4A" w:rsidRPr="002A1777" w:rsidRDefault="00701E4A" w:rsidP="005605A4">
            <w:pPr>
              <w:jc w:val="both"/>
              <w:rPr>
                <w:rFonts w:eastAsia="Calibri"/>
                <w:sz w:val="24"/>
                <w:szCs w:val="24"/>
              </w:rPr>
            </w:pPr>
          </w:p>
          <w:p w14:paraId="12F9345F" w14:textId="77777777" w:rsidR="00701E4A" w:rsidRPr="002A1777" w:rsidRDefault="00701E4A" w:rsidP="005605A4">
            <w:pPr>
              <w:jc w:val="both"/>
              <w:rPr>
                <w:sz w:val="24"/>
                <w:szCs w:val="24"/>
              </w:rPr>
            </w:pPr>
          </w:p>
        </w:tc>
        <w:tc>
          <w:tcPr>
            <w:tcW w:w="4611" w:type="dxa"/>
          </w:tcPr>
          <w:p w14:paraId="7D5AD508" w14:textId="77777777" w:rsidR="00701E4A" w:rsidRPr="002A1777" w:rsidRDefault="00701E4A" w:rsidP="005605A4">
            <w:pPr>
              <w:jc w:val="both"/>
              <w:rPr>
                <w:sz w:val="24"/>
                <w:szCs w:val="24"/>
              </w:rPr>
            </w:pPr>
            <w:r w:rsidRPr="002A1777">
              <w:rPr>
                <w:sz w:val="24"/>
                <w:szCs w:val="24"/>
              </w:rPr>
              <w:t>доля граждан, обеспеченных мерами социальной поддержки, от численности граждан, имеющих право на их получение и обратившихся за их получением,</w:t>
            </w:r>
          </w:p>
          <w:p w14:paraId="20ABA0C6" w14:textId="77777777" w:rsidR="00701E4A" w:rsidRPr="002A1777" w:rsidRDefault="00701E4A" w:rsidP="005605A4">
            <w:pPr>
              <w:jc w:val="both"/>
              <w:rPr>
                <w:sz w:val="24"/>
                <w:szCs w:val="24"/>
              </w:rPr>
            </w:pPr>
            <w:r w:rsidRPr="002A1777">
              <w:rPr>
                <w:rFonts w:eastAsia="Calibri"/>
                <w:sz w:val="24"/>
                <w:szCs w:val="24"/>
              </w:rPr>
              <w:t>количество граждан, получивших единовременные материальные выплаты к праздничным и знаменательным датам</w:t>
            </w:r>
          </w:p>
        </w:tc>
      </w:tr>
      <w:tr w:rsidR="002A1777" w:rsidRPr="002A1777" w14:paraId="66B36AA9" w14:textId="77777777" w:rsidTr="00D971C1">
        <w:trPr>
          <w:trHeight w:val="271"/>
          <w:jc w:val="right"/>
        </w:trPr>
        <w:tc>
          <w:tcPr>
            <w:tcW w:w="1057" w:type="dxa"/>
          </w:tcPr>
          <w:p w14:paraId="02446A62" w14:textId="77777777" w:rsidR="00701E4A" w:rsidRPr="002A1777" w:rsidRDefault="00701E4A" w:rsidP="00701E4A">
            <w:pPr>
              <w:rPr>
                <w:sz w:val="24"/>
                <w:szCs w:val="24"/>
              </w:rPr>
            </w:pPr>
            <w:r w:rsidRPr="002A1777">
              <w:rPr>
                <w:sz w:val="24"/>
                <w:szCs w:val="24"/>
              </w:rPr>
              <w:t>1.2.</w:t>
            </w:r>
          </w:p>
        </w:tc>
        <w:tc>
          <w:tcPr>
            <w:tcW w:w="14673" w:type="dxa"/>
            <w:gridSpan w:val="3"/>
          </w:tcPr>
          <w:p w14:paraId="15B1F291" w14:textId="77777777" w:rsidR="00701E4A" w:rsidRPr="002A1777" w:rsidRDefault="00701E4A" w:rsidP="00701E4A">
            <w:pPr>
              <w:rPr>
                <w:sz w:val="24"/>
                <w:szCs w:val="24"/>
              </w:rPr>
            </w:pPr>
            <w:r w:rsidRPr="002A1777">
              <w:rPr>
                <w:sz w:val="24"/>
                <w:szCs w:val="24"/>
              </w:rPr>
              <w:t>Комплекс процессных мероприятий «</w:t>
            </w:r>
            <w:r w:rsidRPr="002A1777">
              <w:rPr>
                <w:rFonts w:eastAsia="Calibri"/>
                <w:sz w:val="24"/>
                <w:szCs w:val="24"/>
              </w:rPr>
              <w:t>Обеспечение адресного подхода к определению права на социальную помощь и социальную поддержку</w:t>
            </w:r>
            <w:r w:rsidRPr="002A1777">
              <w:rPr>
                <w:sz w:val="24"/>
                <w:szCs w:val="24"/>
              </w:rPr>
              <w:t>»</w:t>
            </w:r>
          </w:p>
        </w:tc>
      </w:tr>
      <w:tr w:rsidR="002A1777" w:rsidRPr="002A1777" w14:paraId="775CB907" w14:textId="77777777" w:rsidTr="00D971C1">
        <w:trPr>
          <w:trHeight w:val="271"/>
          <w:jc w:val="right"/>
        </w:trPr>
        <w:tc>
          <w:tcPr>
            <w:tcW w:w="1057" w:type="dxa"/>
          </w:tcPr>
          <w:p w14:paraId="0C0FB8E7" w14:textId="77777777" w:rsidR="00701E4A" w:rsidRPr="002A1777" w:rsidRDefault="00701E4A" w:rsidP="00701E4A">
            <w:pPr>
              <w:rPr>
                <w:sz w:val="24"/>
                <w:szCs w:val="24"/>
              </w:rPr>
            </w:pPr>
          </w:p>
        </w:tc>
        <w:tc>
          <w:tcPr>
            <w:tcW w:w="5729" w:type="dxa"/>
          </w:tcPr>
          <w:p w14:paraId="523531C9" w14:textId="77777777" w:rsidR="00701E4A" w:rsidRPr="002A1777" w:rsidRDefault="00701E4A" w:rsidP="00C47943">
            <w:pPr>
              <w:jc w:val="both"/>
              <w:rPr>
                <w:sz w:val="24"/>
                <w:szCs w:val="24"/>
              </w:rPr>
            </w:pPr>
            <w:r w:rsidRPr="002A1777">
              <w:rPr>
                <w:sz w:val="24"/>
                <w:szCs w:val="24"/>
              </w:rPr>
              <w:t>Ответственные за реализацию:</w:t>
            </w:r>
          </w:p>
          <w:p w14:paraId="5DC3CAE1" w14:textId="3204C060" w:rsidR="00701E4A" w:rsidRPr="002A1777" w:rsidRDefault="00831B34" w:rsidP="00C47943">
            <w:pPr>
              <w:jc w:val="both"/>
              <w:rPr>
                <w:sz w:val="24"/>
                <w:szCs w:val="24"/>
              </w:rPr>
            </w:pPr>
            <w:r w:rsidRPr="002A1777">
              <w:rPr>
                <w:sz w:val="24"/>
                <w:szCs w:val="24"/>
              </w:rPr>
              <w:t xml:space="preserve">управление по молодежной политике и поддержке гражданских инициатив </w:t>
            </w:r>
            <w:r w:rsidR="00701E4A" w:rsidRPr="002A1777">
              <w:rPr>
                <w:sz w:val="24"/>
                <w:szCs w:val="24"/>
              </w:rPr>
              <w:t>администрации района;</w:t>
            </w:r>
          </w:p>
          <w:p w14:paraId="3B4AF1EE" w14:textId="77777777" w:rsidR="00701E4A" w:rsidRPr="002A1777" w:rsidRDefault="00701E4A" w:rsidP="00C47943">
            <w:pPr>
              <w:jc w:val="both"/>
              <w:rPr>
                <w:sz w:val="24"/>
                <w:szCs w:val="24"/>
              </w:rPr>
            </w:pPr>
            <w:r w:rsidRPr="002A1777">
              <w:rPr>
                <w:sz w:val="24"/>
                <w:szCs w:val="24"/>
              </w:rPr>
              <w:t>управление образования администрации района;</w:t>
            </w:r>
          </w:p>
          <w:p w14:paraId="45300948" w14:textId="77777777" w:rsidR="00701E4A" w:rsidRPr="002A1777" w:rsidRDefault="00701E4A" w:rsidP="00C47943">
            <w:pPr>
              <w:jc w:val="both"/>
              <w:rPr>
                <w:sz w:val="24"/>
                <w:szCs w:val="24"/>
              </w:rPr>
            </w:pPr>
            <w:r w:rsidRPr="002A1777">
              <w:rPr>
                <w:sz w:val="24"/>
                <w:szCs w:val="24"/>
              </w:rPr>
              <w:t>муниципальное казенное учреждение «</w:t>
            </w:r>
            <w:r w:rsidRPr="002A1777">
              <w:rPr>
                <w:rFonts w:eastAsia="Calibri"/>
                <w:sz w:val="24"/>
                <w:szCs w:val="24"/>
              </w:rPr>
              <w:t>Редакция районной газеты «Новости Приобья»</w:t>
            </w:r>
          </w:p>
        </w:tc>
        <w:tc>
          <w:tcPr>
            <w:tcW w:w="8944" w:type="dxa"/>
            <w:gridSpan w:val="2"/>
          </w:tcPr>
          <w:p w14:paraId="5EE0F67B" w14:textId="06D8B44D" w:rsidR="00701E4A" w:rsidRPr="002A1777" w:rsidRDefault="000634F6" w:rsidP="00C47943">
            <w:pPr>
              <w:jc w:val="both"/>
              <w:rPr>
                <w:sz w:val="24"/>
                <w:szCs w:val="24"/>
              </w:rPr>
            </w:pPr>
            <w:r w:rsidRPr="002A1777">
              <w:rPr>
                <w:sz w:val="24"/>
                <w:szCs w:val="24"/>
              </w:rPr>
              <w:t>2024-2030 годы</w:t>
            </w:r>
          </w:p>
        </w:tc>
      </w:tr>
      <w:tr w:rsidR="002A1777" w:rsidRPr="002A1777" w14:paraId="56012265" w14:textId="77777777" w:rsidTr="00D971C1">
        <w:trPr>
          <w:trHeight w:val="271"/>
          <w:jc w:val="right"/>
        </w:trPr>
        <w:tc>
          <w:tcPr>
            <w:tcW w:w="1057" w:type="dxa"/>
          </w:tcPr>
          <w:p w14:paraId="3B333469" w14:textId="77777777" w:rsidR="00701E4A" w:rsidRPr="002A1777" w:rsidRDefault="00701E4A" w:rsidP="00701E4A">
            <w:pPr>
              <w:rPr>
                <w:sz w:val="24"/>
                <w:szCs w:val="24"/>
              </w:rPr>
            </w:pPr>
            <w:r w:rsidRPr="002A1777">
              <w:rPr>
                <w:sz w:val="24"/>
                <w:szCs w:val="24"/>
              </w:rPr>
              <w:t>1.2.1.</w:t>
            </w:r>
          </w:p>
        </w:tc>
        <w:tc>
          <w:tcPr>
            <w:tcW w:w="5729" w:type="dxa"/>
            <w:shd w:val="clear" w:color="auto" w:fill="auto"/>
          </w:tcPr>
          <w:p w14:paraId="366E6528" w14:textId="77777777" w:rsidR="00701E4A" w:rsidRPr="002A1777" w:rsidRDefault="00701E4A" w:rsidP="00C47943">
            <w:pPr>
              <w:jc w:val="both"/>
              <w:rPr>
                <w:sz w:val="24"/>
                <w:szCs w:val="24"/>
              </w:rPr>
            </w:pPr>
            <w:r w:rsidRPr="002A1777">
              <w:rPr>
                <w:rFonts w:eastAsia="Calibri"/>
                <w:sz w:val="24"/>
                <w:szCs w:val="24"/>
              </w:rPr>
              <w:t>Усиление социальной защиты уязвимых групп населения путем предоставления адресной социальной помощи</w:t>
            </w:r>
          </w:p>
        </w:tc>
        <w:tc>
          <w:tcPr>
            <w:tcW w:w="4333" w:type="dxa"/>
            <w:shd w:val="clear" w:color="auto" w:fill="auto"/>
          </w:tcPr>
          <w:p w14:paraId="442B6E2C" w14:textId="77777777" w:rsidR="00701E4A" w:rsidRPr="002A1777" w:rsidRDefault="00701E4A" w:rsidP="00C47943">
            <w:pPr>
              <w:jc w:val="both"/>
              <w:rPr>
                <w:sz w:val="24"/>
                <w:szCs w:val="24"/>
              </w:rPr>
            </w:pPr>
            <w:r w:rsidRPr="002A1777">
              <w:rPr>
                <w:sz w:val="24"/>
                <w:szCs w:val="24"/>
              </w:rPr>
              <w:t>приобретены санаторно-курортные путевки неработающим пенсионерам;</w:t>
            </w:r>
          </w:p>
          <w:p w14:paraId="512E6221" w14:textId="77777777" w:rsidR="00701E4A" w:rsidRPr="002A1777" w:rsidRDefault="00701E4A" w:rsidP="00C47943">
            <w:pPr>
              <w:jc w:val="both"/>
              <w:rPr>
                <w:sz w:val="24"/>
                <w:szCs w:val="24"/>
              </w:rPr>
            </w:pPr>
            <w:r w:rsidRPr="002A1777">
              <w:rPr>
                <w:rFonts w:eastAsia="Calibri"/>
                <w:sz w:val="24"/>
                <w:szCs w:val="24"/>
              </w:rPr>
              <w:t xml:space="preserve">оказана поддержка </w:t>
            </w:r>
            <w:r w:rsidRPr="002A1777">
              <w:rPr>
                <w:sz w:val="24"/>
                <w:szCs w:val="24"/>
              </w:rPr>
              <w:t>отдельным категориям граждан в виде бесплатной подписки на годовой комплект районной газеты «Новости Приобья»;</w:t>
            </w:r>
          </w:p>
          <w:p w14:paraId="7B776526" w14:textId="77777777" w:rsidR="00701E4A" w:rsidRPr="002A1777" w:rsidRDefault="00701E4A" w:rsidP="00C47943">
            <w:pPr>
              <w:jc w:val="both"/>
              <w:rPr>
                <w:rFonts w:eastAsia="Calibri"/>
                <w:sz w:val="24"/>
                <w:szCs w:val="24"/>
              </w:rPr>
            </w:pPr>
            <w:r w:rsidRPr="002A1777">
              <w:rPr>
                <w:rFonts w:eastAsia="Calibri"/>
                <w:sz w:val="24"/>
                <w:szCs w:val="24"/>
              </w:rPr>
              <w:t>предоставлены единовременные материальные выплаты гражданам, находящимся в трудной, экстремальной жизненной ситуации либо в чрезвычайной ситуации;</w:t>
            </w:r>
          </w:p>
          <w:p w14:paraId="2E7068DA" w14:textId="77777777" w:rsidR="00701E4A" w:rsidRPr="002A1777" w:rsidRDefault="00701E4A" w:rsidP="00C47943">
            <w:pPr>
              <w:jc w:val="both"/>
              <w:rPr>
                <w:sz w:val="24"/>
                <w:szCs w:val="24"/>
              </w:rPr>
            </w:pPr>
            <w:r w:rsidRPr="002A1777">
              <w:rPr>
                <w:sz w:val="24"/>
                <w:szCs w:val="24"/>
              </w:rPr>
              <w:lastRenderedPageBreak/>
              <w:t>оказана социальная поддержка инвалидам в виде единовременной материальной помощи, в виде приобретения компьютерной, бытовой техники и технических средств реабилитации, в рамках проведения районной акции милосердия «Душевное богатство»;</w:t>
            </w:r>
          </w:p>
          <w:p w14:paraId="29734B63" w14:textId="77777777" w:rsidR="00701E4A" w:rsidRPr="002A1777" w:rsidRDefault="00701E4A" w:rsidP="00C47943">
            <w:pPr>
              <w:jc w:val="both"/>
              <w:rPr>
                <w:sz w:val="24"/>
                <w:szCs w:val="24"/>
              </w:rPr>
            </w:pPr>
            <w:r w:rsidRPr="002A1777">
              <w:rPr>
                <w:sz w:val="24"/>
                <w:szCs w:val="24"/>
              </w:rPr>
              <w:t>предоставлены меры социальной поддержки гражданам, которым присвоено звание «Почетный гражданин Нижневартовского района»;</w:t>
            </w:r>
          </w:p>
          <w:p w14:paraId="471FE6C9" w14:textId="77777777" w:rsidR="00701E4A" w:rsidRPr="002A1777" w:rsidRDefault="00701E4A" w:rsidP="00C47943">
            <w:pPr>
              <w:jc w:val="both"/>
              <w:rPr>
                <w:rFonts w:eastAsia="Calibri"/>
                <w:sz w:val="24"/>
                <w:szCs w:val="24"/>
              </w:rPr>
            </w:pPr>
            <w:r w:rsidRPr="002A1777">
              <w:rPr>
                <w:sz w:val="24"/>
                <w:szCs w:val="24"/>
              </w:rPr>
              <w:t>приобретены новогодние подарки для детей из числа отдельных категорий граждан.</w:t>
            </w:r>
          </w:p>
        </w:tc>
        <w:tc>
          <w:tcPr>
            <w:tcW w:w="4611" w:type="dxa"/>
            <w:shd w:val="clear" w:color="auto" w:fill="auto"/>
          </w:tcPr>
          <w:p w14:paraId="2DE59459" w14:textId="77777777" w:rsidR="00701E4A" w:rsidRPr="002A1777" w:rsidRDefault="00701E4A" w:rsidP="00C47943">
            <w:pPr>
              <w:jc w:val="both"/>
              <w:rPr>
                <w:rFonts w:eastAsia="Calibri"/>
                <w:sz w:val="24"/>
                <w:szCs w:val="24"/>
              </w:rPr>
            </w:pPr>
            <w:r w:rsidRPr="002A1777">
              <w:rPr>
                <w:rFonts w:eastAsia="Calibri"/>
                <w:sz w:val="24"/>
                <w:szCs w:val="24"/>
              </w:rPr>
              <w:lastRenderedPageBreak/>
              <w:t>количество неработающих пенсионеров, отработавших 10 и более лет на территории района, не включенных в федеральный и региональный регистры получателей мер социальной поддержки, получивших санаторно-курортные путевки;</w:t>
            </w:r>
          </w:p>
          <w:p w14:paraId="5B78E050" w14:textId="77777777" w:rsidR="00701E4A" w:rsidRPr="002A1777" w:rsidRDefault="00701E4A" w:rsidP="00C47943">
            <w:pPr>
              <w:jc w:val="both"/>
              <w:rPr>
                <w:rFonts w:eastAsia="Calibri"/>
                <w:sz w:val="24"/>
                <w:szCs w:val="24"/>
              </w:rPr>
            </w:pPr>
            <w:r w:rsidRPr="002A1777">
              <w:rPr>
                <w:rFonts w:eastAsia="Calibri"/>
                <w:sz w:val="24"/>
                <w:szCs w:val="24"/>
              </w:rPr>
              <w:t>количество отдельных категорий граждан района, получивших социальную поддержку из бюджета района в виде бесплатной подписки на районную газету «Новости Приобья»;</w:t>
            </w:r>
          </w:p>
          <w:p w14:paraId="47424FED" w14:textId="77777777" w:rsidR="00701E4A" w:rsidRPr="002A1777" w:rsidRDefault="00701E4A" w:rsidP="00C47943">
            <w:pPr>
              <w:jc w:val="both"/>
              <w:rPr>
                <w:rFonts w:eastAsia="Calibri"/>
                <w:sz w:val="24"/>
                <w:szCs w:val="24"/>
              </w:rPr>
            </w:pPr>
            <w:r w:rsidRPr="002A1777">
              <w:rPr>
                <w:rFonts w:eastAsia="Calibri"/>
                <w:sz w:val="24"/>
                <w:szCs w:val="24"/>
              </w:rPr>
              <w:lastRenderedPageBreak/>
              <w:t>количество граждан, получивших единовременную материальную помощь в связи с трудной, экстремальной жизненной ситуацией либо чрезвычайной ситуацией.</w:t>
            </w:r>
          </w:p>
        </w:tc>
      </w:tr>
      <w:tr w:rsidR="002A1777" w:rsidRPr="002A1777" w14:paraId="0FB30F89" w14:textId="77777777" w:rsidTr="00D971C1">
        <w:trPr>
          <w:trHeight w:val="271"/>
          <w:jc w:val="right"/>
        </w:trPr>
        <w:tc>
          <w:tcPr>
            <w:tcW w:w="1057" w:type="dxa"/>
          </w:tcPr>
          <w:p w14:paraId="04915ABB" w14:textId="77777777" w:rsidR="00701E4A" w:rsidRPr="002A1777" w:rsidRDefault="00701E4A" w:rsidP="00701E4A">
            <w:pPr>
              <w:rPr>
                <w:sz w:val="24"/>
                <w:szCs w:val="24"/>
              </w:rPr>
            </w:pPr>
            <w:r w:rsidRPr="002A1777">
              <w:rPr>
                <w:sz w:val="24"/>
                <w:szCs w:val="24"/>
              </w:rPr>
              <w:lastRenderedPageBreak/>
              <w:t>1.3.</w:t>
            </w:r>
          </w:p>
        </w:tc>
        <w:tc>
          <w:tcPr>
            <w:tcW w:w="14673" w:type="dxa"/>
            <w:gridSpan w:val="3"/>
          </w:tcPr>
          <w:p w14:paraId="575269D6" w14:textId="77777777" w:rsidR="00701E4A" w:rsidRPr="002A1777" w:rsidRDefault="00701E4A" w:rsidP="00701E4A">
            <w:pPr>
              <w:rPr>
                <w:sz w:val="24"/>
                <w:szCs w:val="24"/>
              </w:rPr>
            </w:pPr>
            <w:r w:rsidRPr="002A1777">
              <w:rPr>
                <w:sz w:val="24"/>
                <w:szCs w:val="24"/>
              </w:rPr>
              <w:t>Комплекс процессных мероприятий «Организация и проведение культурно-массовых мероприятий для отдельных категорий граждан»</w:t>
            </w:r>
          </w:p>
        </w:tc>
      </w:tr>
      <w:tr w:rsidR="002A1777" w:rsidRPr="002A1777" w14:paraId="0A15BF4A" w14:textId="77777777" w:rsidTr="00D971C1">
        <w:trPr>
          <w:trHeight w:val="271"/>
          <w:jc w:val="right"/>
        </w:trPr>
        <w:tc>
          <w:tcPr>
            <w:tcW w:w="1057" w:type="dxa"/>
          </w:tcPr>
          <w:p w14:paraId="6367B79C" w14:textId="77777777" w:rsidR="00701E4A" w:rsidRPr="002A1777" w:rsidRDefault="00701E4A" w:rsidP="00701E4A">
            <w:pPr>
              <w:rPr>
                <w:sz w:val="24"/>
                <w:szCs w:val="24"/>
              </w:rPr>
            </w:pPr>
          </w:p>
        </w:tc>
        <w:tc>
          <w:tcPr>
            <w:tcW w:w="5729" w:type="dxa"/>
            <w:shd w:val="clear" w:color="auto" w:fill="auto"/>
          </w:tcPr>
          <w:p w14:paraId="1CFBC865" w14:textId="77777777" w:rsidR="00701E4A" w:rsidRPr="002A1777" w:rsidRDefault="00701E4A" w:rsidP="00F74182">
            <w:pPr>
              <w:jc w:val="both"/>
              <w:rPr>
                <w:sz w:val="24"/>
                <w:szCs w:val="24"/>
              </w:rPr>
            </w:pPr>
            <w:r w:rsidRPr="002A1777">
              <w:rPr>
                <w:sz w:val="24"/>
                <w:szCs w:val="24"/>
              </w:rPr>
              <w:t>Ответственные за реализацию:</w:t>
            </w:r>
          </w:p>
          <w:p w14:paraId="024393AD" w14:textId="730F6E3B" w:rsidR="00701E4A" w:rsidRPr="002A1777" w:rsidRDefault="00831B34" w:rsidP="00F74182">
            <w:pPr>
              <w:jc w:val="both"/>
              <w:rPr>
                <w:sz w:val="24"/>
                <w:szCs w:val="24"/>
              </w:rPr>
            </w:pPr>
            <w:r w:rsidRPr="002A1777">
              <w:rPr>
                <w:sz w:val="24"/>
                <w:szCs w:val="24"/>
              </w:rPr>
              <w:t xml:space="preserve">управление по молодежной политике и поддержке гражданских инициатив </w:t>
            </w:r>
            <w:r w:rsidR="00701E4A" w:rsidRPr="002A1777">
              <w:rPr>
                <w:sz w:val="24"/>
                <w:szCs w:val="24"/>
              </w:rPr>
              <w:t>администрации района;</w:t>
            </w:r>
          </w:p>
          <w:p w14:paraId="7585042C" w14:textId="77777777" w:rsidR="00701E4A" w:rsidRPr="002A1777" w:rsidRDefault="00701E4A" w:rsidP="00F74182">
            <w:pPr>
              <w:jc w:val="both"/>
              <w:rPr>
                <w:sz w:val="24"/>
                <w:szCs w:val="24"/>
              </w:rPr>
            </w:pPr>
            <w:r w:rsidRPr="002A1777">
              <w:rPr>
                <w:sz w:val="24"/>
                <w:szCs w:val="24"/>
              </w:rPr>
              <w:t>управление культуры и спорта администрации района;</w:t>
            </w:r>
          </w:p>
          <w:p w14:paraId="0AFE1243" w14:textId="77777777" w:rsidR="00701E4A" w:rsidRPr="002A1777" w:rsidRDefault="00701E4A" w:rsidP="00F74182">
            <w:pPr>
              <w:jc w:val="both"/>
              <w:rPr>
                <w:sz w:val="24"/>
                <w:szCs w:val="24"/>
              </w:rPr>
            </w:pPr>
            <w:r w:rsidRPr="002A1777">
              <w:rPr>
                <w:sz w:val="24"/>
                <w:szCs w:val="24"/>
              </w:rPr>
              <w:t>управление образования администрации района;</w:t>
            </w:r>
          </w:p>
          <w:p w14:paraId="500F4BB6" w14:textId="77777777" w:rsidR="00701E4A" w:rsidRPr="002A1777" w:rsidRDefault="00701E4A" w:rsidP="00F74182">
            <w:pPr>
              <w:jc w:val="both"/>
              <w:rPr>
                <w:sz w:val="24"/>
                <w:szCs w:val="24"/>
              </w:rPr>
            </w:pPr>
            <w:r w:rsidRPr="002A1777">
              <w:rPr>
                <w:sz w:val="24"/>
                <w:szCs w:val="24"/>
              </w:rPr>
              <w:t>муниципальное казенное учреждение «</w:t>
            </w:r>
            <w:r w:rsidRPr="002A1777">
              <w:rPr>
                <w:rFonts w:eastAsia="Calibri"/>
                <w:sz w:val="24"/>
                <w:szCs w:val="24"/>
              </w:rPr>
              <w:t>Редакция районной газеты «Новости Приобья»</w:t>
            </w:r>
          </w:p>
        </w:tc>
        <w:tc>
          <w:tcPr>
            <w:tcW w:w="8944" w:type="dxa"/>
            <w:gridSpan w:val="2"/>
          </w:tcPr>
          <w:p w14:paraId="75D867DF" w14:textId="2F710486" w:rsidR="00701E4A" w:rsidRPr="002A1777" w:rsidRDefault="000634F6" w:rsidP="00F74182">
            <w:pPr>
              <w:jc w:val="both"/>
              <w:rPr>
                <w:sz w:val="24"/>
                <w:szCs w:val="24"/>
              </w:rPr>
            </w:pPr>
            <w:r w:rsidRPr="002A1777">
              <w:rPr>
                <w:sz w:val="24"/>
                <w:szCs w:val="24"/>
              </w:rPr>
              <w:t>2024-2030 годы</w:t>
            </w:r>
          </w:p>
        </w:tc>
      </w:tr>
      <w:tr w:rsidR="002A1777" w:rsidRPr="002A1777" w14:paraId="1C73A127" w14:textId="77777777" w:rsidTr="00D971C1">
        <w:trPr>
          <w:trHeight w:val="271"/>
          <w:jc w:val="right"/>
        </w:trPr>
        <w:tc>
          <w:tcPr>
            <w:tcW w:w="1057" w:type="dxa"/>
          </w:tcPr>
          <w:p w14:paraId="7F58354C" w14:textId="77777777" w:rsidR="00701E4A" w:rsidRPr="002A1777" w:rsidRDefault="00701E4A" w:rsidP="00701E4A">
            <w:pPr>
              <w:rPr>
                <w:sz w:val="24"/>
                <w:szCs w:val="24"/>
              </w:rPr>
            </w:pPr>
            <w:r w:rsidRPr="002A1777">
              <w:rPr>
                <w:sz w:val="24"/>
                <w:szCs w:val="24"/>
              </w:rPr>
              <w:t>1.3.1.</w:t>
            </w:r>
          </w:p>
        </w:tc>
        <w:tc>
          <w:tcPr>
            <w:tcW w:w="5729" w:type="dxa"/>
          </w:tcPr>
          <w:p w14:paraId="7601A662" w14:textId="77777777" w:rsidR="00701E4A" w:rsidRPr="002A1777" w:rsidRDefault="00701E4A" w:rsidP="00F74182">
            <w:pPr>
              <w:jc w:val="both"/>
              <w:rPr>
                <w:sz w:val="24"/>
                <w:szCs w:val="24"/>
              </w:rPr>
            </w:pPr>
            <w:r w:rsidRPr="002A1777">
              <w:rPr>
                <w:sz w:val="24"/>
                <w:szCs w:val="24"/>
              </w:rPr>
              <w:t>Организация проведения социально значимых мероприятий</w:t>
            </w:r>
          </w:p>
        </w:tc>
        <w:tc>
          <w:tcPr>
            <w:tcW w:w="4333" w:type="dxa"/>
            <w:shd w:val="clear" w:color="auto" w:fill="auto"/>
          </w:tcPr>
          <w:p w14:paraId="3858EE85" w14:textId="77777777" w:rsidR="00701E4A" w:rsidRPr="002A1777" w:rsidRDefault="00701E4A" w:rsidP="00F74182">
            <w:pPr>
              <w:jc w:val="both"/>
              <w:rPr>
                <w:sz w:val="24"/>
                <w:szCs w:val="24"/>
              </w:rPr>
            </w:pPr>
            <w:r w:rsidRPr="002A1777">
              <w:rPr>
                <w:sz w:val="24"/>
                <w:szCs w:val="24"/>
              </w:rPr>
              <w:t xml:space="preserve">организованы и проведены социально значимые мероприятия, посвященные памятным и праздничным датам для отдельных категорий граждан, </w:t>
            </w:r>
          </w:p>
          <w:p w14:paraId="46C333F7" w14:textId="77777777" w:rsidR="00701E4A" w:rsidRPr="002A1777" w:rsidRDefault="00701E4A" w:rsidP="00F74182">
            <w:pPr>
              <w:jc w:val="both"/>
              <w:rPr>
                <w:sz w:val="24"/>
                <w:szCs w:val="24"/>
              </w:rPr>
            </w:pPr>
            <w:r w:rsidRPr="002A1777">
              <w:rPr>
                <w:sz w:val="24"/>
                <w:szCs w:val="24"/>
              </w:rPr>
              <w:t>организованы экскурсионные туры для пенсионеров района</w:t>
            </w:r>
            <w:r w:rsidRPr="002A1777">
              <w:rPr>
                <w:rFonts w:eastAsia="Calibri"/>
                <w:sz w:val="24"/>
                <w:szCs w:val="24"/>
              </w:rPr>
              <w:t xml:space="preserve"> с привлечением общественных организаций района.</w:t>
            </w:r>
          </w:p>
        </w:tc>
        <w:tc>
          <w:tcPr>
            <w:tcW w:w="4611" w:type="dxa"/>
            <w:shd w:val="clear" w:color="auto" w:fill="auto"/>
          </w:tcPr>
          <w:p w14:paraId="49AD67CB" w14:textId="77777777" w:rsidR="00701E4A" w:rsidRPr="002A1777" w:rsidRDefault="00701E4A" w:rsidP="00F74182">
            <w:pPr>
              <w:jc w:val="both"/>
              <w:rPr>
                <w:sz w:val="24"/>
                <w:szCs w:val="24"/>
              </w:rPr>
            </w:pPr>
            <w:r w:rsidRPr="002A1777">
              <w:rPr>
                <w:rFonts w:eastAsia="Calibri"/>
                <w:sz w:val="24"/>
                <w:szCs w:val="24"/>
              </w:rPr>
              <w:t>количество граждан, принявших участие в культурно-досуговых и физкультурно-оздоровительных мероприятиях.</w:t>
            </w:r>
          </w:p>
        </w:tc>
      </w:tr>
      <w:tr w:rsidR="002A1777" w:rsidRPr="002A1777" w14:paraId="329E54C3" w14:textId="77777777" w:rsidTr="00D971C1">
        <w:trPr>
          <w:trHeight w:val="271"/>
          <w:jc w:val="right"/>
        </w:trPr>
        <w:tc>
          <w:tcPr>
            <w:tcW w:w="1057" w:type="dxa"/>
          </w:tcPr>
          <w:p w14:paraId="1AFA16CF" w14:textId="77777777" w:rsidR="00701E4A" w:rsidRPr="002A1777" w:rsidRDefault="00701E4A" w:rsidP="00701E4A">
            <w:pPr>
              <w:rPr>
                <w:sz w:val="24"/>
                <w:szCs w:val="24"/>
              </w:rPr>
            </w:pPr>
            <w:r w:rsidRPr="002A1777">
              <w:rPr>
                <w:sz w:val="24"/>
                <w:szCs w:val="24"/>
              </w:rPr>
              <w:t>2.</w:t>
            </w:r>
          </w:p>
        </w:tc>
        <w:tc>
          <w:tcPr>
            <w:tcW w:w="14673" w:type="dxa"/>
            <w:gridSpan w:val="3"/>
            <w:shd w:val="clear" w:color="auto" w:fill="auto"/>
          </w:tcPr>
          <w:p w14:paraId="0749BB2D" w14:textId="77777777" w:rsidR="00701E4A" w:rsidRPr="002A1777" w:rsidRDefault="00701E4A" w:rsidP="00F74182">
            <w:pPr>
              <w:jc w:val="both"/>
              <w:rPr>
                <w:sz w:val="24"/>
                <w:szCs w:val="24"/>
              </w:rPr>
            </w:pPr>
            <w:r w:rsidRPr="002A1777">
              <w:rPr>
                <w:rFonts w:eastAsia="Calibri"/>
                <w:sz w:val="24"/>
                <w:szCs w:val="24"/>
              </w:rPr>
              <w:t>Подпрограмма «Доступная среда в Нижневартовском районе»</w:t>
            </w:r>
          </w:p>
        </w:tc>
      </w:tr>
      <w:tr w:rsidR="002A1777" w:rsidRPr="002A1777" w14:paraId="2DD48714" w14:textId="77777777" w:rsidTr="00D971C1">
        <w:trPr>
          <w:trHeight w:val="271"/>
          <w:jc w:val="right"/>
        </w:trPr>
        <w:tc>
          <w:tcPr>
            <w:tcW w:w="1057" w:type="dxa"/>
          </w:tcPr>
          <w:p w14:paraId="7F268524" w14:textId="77777777" w:rsidR="00701E4A" w:rsidRPr="002A1777" w:rsidRDefault="00701E4A" w:rsidP="00701E4A">
            <w:pPr>
              <w:rPr>
                <w:sz w:val="24"/>
                <w:szCs w:val="24"/>
              </w:rPr>
            </w:pPr>
            <w:r w:rsidRPr="002A1777">
              <w:rPr>
                <w:sz w:val="24"/>
                <w:szCs w:val="24"/>
              </w:rPr>
              <w:t>2.1.</w:t>
            </w:r>
          </w:p>
        </w:tc>
        <w:tc>
          <w:tcPr>
            <w:tcW w:w="14673" w:type="dxa"/>
            <w:gridSpan w:val="3"/>
            <w:shd w:val="clear" w:color="auto" w:fill="auto"/>
          </w:tcPr>
          <w:p w14:paraId="03CEC126" w14:textId="77777777" w:rsidR="00701E4A" w:rsidRPr="002A1777" w:rsidRDefault="00701E4A" w:rsidP="00F74182">
            <w:pPr>
              <w:jc w:val="both"/>
              <w:rPr>
                <w:sz w:val="24"/>
                <w:szCs w:val="24"/>
              </w:rPr>
            </w:pPr>
            <w:r w:rsidRPr="002A1777">
              <w:rPr>
                <w:sz w:val="24"/>
                <w:szCs w:val="24"/>
              </w:rPr>
              <w:t>Комплекс процессных мероприятий «Повышение уровня доступности объектов и услуг в приоритетных сферах жизнедеятельности инвалидов и маломобильных групп населения»</w:t>
            </w:r>
          </w:p>
        </w:tc>
      </w:tr>
      <w:tr w:rsidR="002A1777" w:rsidRPr="002A1777" w14:paraId="207E5065" w14:textId="77777777" w:rsidTr="00D971C1">
        <w:trPr>
          <w:trHeight w:val="271"/>
          <w:jc w:val="right"/>
        </w:trPr>
        <w:tc>
          <w:tcPr>
            <w:tcW w:w="1057" w:type="dxa"/>
          </w:tcPr>
          <w:p w14:paraId="4D4ECD8D" w14:textId="77777777" w:rsidR="00701E4A" w:rsidRPr="002A1777" w:rsidRDefault="00701E4A" w:rsidP="00701E4A">
            <w:pPr>
              <w:rPr>
                <w:sz w:val="24"/>
                <w:szCs w:val="24"/>
              </w:rPr>
            </w:pPr>
          </w:p>
        </w:tc>
        <w:tc>
          <w:tcPr>
            <w:tcW w:w="5729" w:type="dxa"/>
            <w:shd w:val="clear" w:color="auto" w:fill="auto"/>
            <w:vAlign w:val="center"/>
          </w:tcPr>
          <w:p w14:paraId="63307868" w14:textId="77777777" w:rsidR="00701E4A" w:rsidRPr="002A1777" w:rsidRDefault="00701E4A" w:rsidP="00F74182">
            <w:pPr>
              <w:jc w:val="both"/>
              <w:rPr>
                <w:sz w:val="24"/>
                <w:szCs w:val="24"/>
              </w:rPr>
            </w:pPr>
            <w:r w:rsidRPr="002A1777">
              <w:rPr>
                <w:sz w:val="24"/>
                <w:szCs w:val="24"/>
              </w:rPr>
              <w:t>Ответственные за реализацию:</w:t>
            </w:r>
          </w:p>
          <w:p w14:paraId="558813FC" w14:textId="24463D9C" w:rsidR="00701E4A" w:rsidRPr="002A1777" w:rsidRDefault="00831B34" w:rsidP="00F74182">
            <w:pPr>
              <w:jc w:val="both"/>
              <w:rPr>
                <w:sz w:val="24"/>
                <w:szCs w:val="24"/>
              </w:rPr>
            </w:pPr>
            <w:r w:rsidRPr="002A1777">
              <w:rPr>
                <w:sz w:val="24"/>
                <w:szCs w:val="24"/>
              </w:rPr>
              <w:t xml:space="preserve">управление по молодежной политике и поддержке гражданских инициатив </w:t>
            </w:r>
            <w:r w:rsidR="00701E4A" w:rsidRPr="002A1777">
              <w:rPr>
                <w:sz w:val="24"/>
                <w:szCs w:val="24"/>
              </w:rPr>
              <w:t>администрации района;</w:t>
            </w:r>
          </w:p>
          <w:p w14:paraId="60737B18" w14:textId="77777777" w:rsidR="00701E4A" w:rsidRPr="002A1777" w:rsidRDefault="00701E4A" w:rsidP="00F74182">
            <w:pPr>
              <w:jc w:val="both"/>
              <w:rPr>
                <w:sz w:val="24"/>
                <w:szCs w:val="24"/>
              </w:rPr>
            </w:pPr>
            <w:bookmarkStart w:id="4" w:name="_Hlk178242609"/>
            <w:r w:rsidRPr="002A1777">
              <w:rPr>
                <w:sz w:val="24"/>
                <w:szCs w:val="24"/>
              </w:rPr>
              <w:t>управление образования</w:t>
            </w:r>
            <w:bookmarkEnd w:id="4"/>
            <w:r w:rsidRPr="002A1777">
              <w:rPr>
                <w:sz w:val="24"/>
                <w:szCs w:val="24"/>
              </w:rPr>
              <w:t xml:space="preserve"> администрации района;</w:t>
            </w:r>
          </w:p>
          <w:p w14:paraId="49462BAC" w14:textId="77777777" w:rsidR="00701E4A" w:rsidRPr="002A1777" w:rsidRDefault="00701E4A" w:rsidP="00F74182">
            <w:pPr>
              <w:jc w:val="both"/>
              <w:rPr>
                <w:sz w:val="24"/>
                <w:szCs w:val="24"/>
              </w:rPr>
            </w:pPr>
            <w:r w:rsidRPr="002A1777">
              <w:rPr>
                <w:sz w:val="24"/>
                <w:szCs w:val="24"/>
              </w:rPr>
              <w:t>управление культуры и спорта администрации района</w:t>
            </w:r>
          </w:p>
        </w:tc>
        <w:tc>
          <w:tcPr>
            <w:tcW w:w="8944" w:type="dxa"/>
            <w:gridSpan w:val="2"/>
          </w:tcPr>
          <w:p w14:paraId="24064B2A" w14:textId="05468E94" w:rsidR="00701E4A" w:rsidRPr="002A1777" w:rsidRDefault="000634F6" w:rsidP="00F74182">
            <w:pPr>
              <w:jc w:val="both"/>
              <w:rPr>
                <w:sz w:val="24"/>
                <w:szCs w:val="24"/>
              </w:rPr>
            </w:pPr>
            <w:r w:rsidRPr="002A1777">
              <w:rPr>
                <w:sz w:val="24"/>
                <w:szCs w:val="24"/>
              </w:rPr>
              <w:t>2024-2030 годы</w:t>
            </w:r>
          </w:p>
        </w:tc>
      </w:tr>
      <w:tr w:rsidR="00701E4A" w:rsidRPr="002A1777" w14:paraId="44D03FC2" w14:textId="77777777" w:rsidTr="00D971C1">
        <w:trPr>
          <w:trHeight w:val="271"/>
          <w:jc w:val="right"/>
        </w:trPr>
        <w:tc>
          <w:tcPr>
            <w:tcW w:w="1057" w:type="dxa"/>
            <w:shd w:val="clear" w:color="auto" w:fill="auto"/>
          </w:tcPr>
          <w:p w14:paraId="28DEE6C5" w14:textId="77777777" w:rsidR="00701E4A" w:rsidRPr="002A1777" w:rsidRDefault="00701E4A" w:rsidP="00701E4A">
            <w:pPr>
              <w:rPr>
                <w:sz w:val="24"/>
                <w:szCs w:val="24"/>
              </w:rPr>
            </w:pPr>
            <w:r w:rsidRPr="002A1777">
              <w:rPr>
                <w:sz w:val="24"/>
                <w:szCs w:val="24"/>
              </w:rPr>
              <w:t>2.1.1.</w:t>
            </w:r>
          </w:p>
        </w:tc>
        <w:tc>
          <w:tcPr>
            <w:tcW w:w="5729" w:type="dxa"/>
            <w:shd w:val="clear" w:color="auto" w:fill="auto"/>
          </w:tcPr>
          <w:p w14:paraId="0A47D043" w14:textId="77777777" w:rsidR="00701E4A" w:rsidRPr="002A1777" w:rsidRDefault="00701E4A" w:rsidP="00F74182">
            <w:pPr>
              <w:jc w:val="both"/>
              <w:rPr>
                <w:sz w:val="24"/>
                <w:szCs w:val="24"/>
              </w:rPr>
            </w:pPr>
            <w:r w:rsidRPr="002A1777">
              <w:rPr>
                <w:rFonts w:eastAsia="Calibri"/>
                <w:sz w:val="24"/>
                <w:szCs w:val="24"/>
              </w:rPr>
              <w:t>Обеспечение беспрепятственного доступа к приоритетным объектам и услугам в приоритетных сферах жизнедеятельности инвалидов и других маломобильных групп населения</w:t>
            </w:r>
          </w:p>
        </w:tc>
        <w:tc>
          <w:tcPr>
            <w:tcW w:w="4333" w:type="dxa"/>
            <w:shd w:val="clear" w:color="auto" w:fill="auto"/>
          </w:tcPr>
          <w:p w14:paraId="000D52C4" w14:textId="77777777" w:rsidR="00701E4A" w:rsidRPr="002A1777" w:rsidRDefault="00701E4A" w:rsidP="00F74182">
            <w:pPr>
              <w:jc w:val="both"/>
              <w:rPr>
                <w:sz w:val="24"/>
                <w:szCs w:val="24"/>
              </w:rPr>
            </w:pPr>
            <w:r w:rsidRPr="002A1777">
              <w:rPr>
                <w:sz w:val="24"/>
                <w:szCs w:val="24"/>
              </w:rPr>
              <w:t>оснащены специальным реабилитационным оборудованием для создания универсальной безбарьерной среды для лиц с ограниченными возможностями здоровья муниципальные бюджетные учреждения образования, культуры, физической культуры и спорта</w:t>
            </w:r>
          </w:p>
        </w:tc>
        <w:tc>
          <w:tcPr>
            <w:tcW w:w="4611" w:type="dxa"/>
            <w:shd w:val="clear" w:color="auto" w:fill="auto"/>
          </w:tcPr>
          <w:p w14:paraId="1A2CD411" w14:textId="77777777" w:rsidR="00701E4A" w:rsidRPr="002A1777" w:rsidRDefault="00701E4A" w:rsidP="00F74182">
            <w:pPr>
              <w:jc w:val="both"/>
              <w:rPr>
                <w:sz w:val="24"/>
                <w:szCs w:val="24"/>
              </w:rPr>
            </w:pPr>
            <w:r w:rsidRPr="002A1777">
              <w:rPr>
                <w:rFonts w:eastAsia="Calibri"/>
                <w:sz w:val="24"/>
                <w:szCs w:val="24"/>
              </w:rPr>
              <w:t>доля объектов учреждений образования, культуры, физической культуры и спорта района, обеспеченных условиями доступа услуг для инвалидов и других маломобильных групп населения.</w:t>
            </w:r>
          </w:p>
        </w:tc>
      </w:tr>
    </w:tbl>
    <w:p w14:paraId="470EF7D3" w14:textId="77777777" w:rsidR="00831B34" w:rsidRPr="002A1777" w:rsidRDefault="00831B34" w:rsidP="00701E4A">
      <w:pPr>
        <w:jc w:val="center"/>
      </w:pPr>
    </w:p>
    <w:p w14:paraId="042AC3B9" w14:textId="045EE1F4" w:rsidR="00701E4A" w:rsidRPr="002A1777" w:rsidRDefault="00701E4A" w:rsidP="00701E4A">
      <w:pPr>
        <w:jc w:val="center"/>
      </w:pPr>
      <w:r w:rsidRPr="002A1777">
        <w:t>5. Финансовое обеспечение муниципальной программы</w:t>
      </w:r>
    </w:p>
    <w:p w14:paraId="77A35417" w14:textId="77777777" w:rsidR="00701E4A" w:rsidRPr="002A1777" w:rsidRDefault="00701E4A" w:rsidP="00701E4A">
      <w:pPr>
        <w:rPr>
          <w:rFonts w:eastAsia="Calibri"/>
        </w:rPr>
      </w:pPr>
    </w:p>
    <w:tbl>
      <w:tblPr>
        <w:tblW w:w="1502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07"/>
        <w:gridCol w:w="1276"/>
        <w:gridCol w:w="1418"/>
        <w:gridCol w:w="1559"/>
        <w:gridCol w:w="1559"/>
        <w:gridCol w:w="1559"/>
        <w:gridCol w:w="1418"/>
        <w:gridCol w:w="1417"/>
        <w:gridCol w:w="1412"/>
      </w:tblGrid>
      <w:tr w:rsidR="002A1777" w:rsidRPr="002A1777" w14:paraId="4C18A145" w14:textId="77777777" w:rsidTr="00D971C1">
        <w:trPr>
          <w:trHeight w:val="343"/>
          <w:jc w:val="right"/>
        </w:trPr>
        <w:tc>
          <w:tcPr>
            <w:tcW w:w="3407" w:type="dxa"/>
            <w:vMerge w:val="restart"/>
          </w:tcPr>
          <w:p w14:paraId="4FDDE5EC" w14:textId="77777777" w:rsidR="00701E4A" w:rsidRPr="002A1777" w:rsidRDefault="00701E4A" w:rsidP="00BD77D0">
            <w:pPr>
              <w:jc w:val="center"/>
              <w:rPr>
                <w:b/>
                <w:bCs/>
                <w:sz w:val="24"/>
                <w:szCs w:val="24"/>
              </w:rPr>
            </w:pPr>
            <w:bookmarkStart w:id="5" w:name="OLE_LINK1"/>
            <w:r w:rsidRPr="002A1777">
              <w:rPr>
                <w:b/>
                <w:bCs/>
                <w:sz w:val="24"/>
                <w:szCs w:val="24"/>
              </w:rPr>
              <w:t>Наименование муниципальной программы, структурного элемента, мероприятия</w:t>
            </w:r>
            <w:bookmarkStart w:id="6" w:name="_GoBack"/>
            <w:bookmarkEnd w:id="6"/>
            <w:r w:rsidRPr="002A1777">
              <w:rPr>
                <w:b/>
                <w:bCs/>
                <w:sz w:val="24"/>
                <w:szCs w:val="24"/>
              </w:rPr>
              <w:t xml:space="preserve"> (результата), источник финансового обеспечения</w:t>
            </w:r>
          </w:p>
        </w:tc>
        <w:tc>
          <w:tcPr>
            <w:tcW w:w="10206" w:type="dxa"/>
            <w:gridSpan w:val="7"/>
          </w:tcPr>
          <w:p w14:paraId="0ECA7A69" w14:textId="77777777" w:rsidR="00701E4A" w:rsidRPr="002A1777" w:rsidRDefault="00701E4A" w:rsidP="009D60D3">
            <w:pPr>
              <w:jc w:val="center"/>
              <w:rPr>
                <w:b/>
                <w:bCs/>
                <w:sz w:val="24"/>
                <w:szCs w:val="24"/>
              </w:rPr>
            </w:pPr>
            <w:r w:rsidRPr="002A1777">
              <w:rPr>
                <w:b/>
                <w:bCs/>
                <w:sz w:val="24"/>
                <w:szCs w:val="24"/>
              </w:rPr>
              <w:t>Объем финансового обеспечения по годам, тыс. рублей</w:t>
            </w:r>
          </w:p>
        </w:tc>
        <w:tc>
          <w:tcPr>
            <w:tcW w:w="1412" w:type="dxa"/>
          </w:tcPr>
          <w:p w14:paraId="08C6C24C" w14:textId="77777777" w:rsidR="00701E4A" w:rsidRPr="002A1777" w:rsidRDefault="00701E4A" w:rsidP="00701E4A">
            <w:pPr>
              <w:rPr>
                <w:b/>
                <w:bCs/>
                <w:sz w:val="24"/>
                <w:szCs w:val="24"/>
              </w:rPr>
            </w:pPr>
          </w:p>
        </w:tc>
      </w:tr>
      <w:tr w:rsidR="002A1777" w:rsidRPr="002A1777" w14:paraId="641376EC" w14:textId="77777777" w:rsidTr="00D971C1">
        <w:trPr>
          <w:trHeight w:val="466"/>
          <w:jc w:val="right"/>
        </w:trPr>
        <w:tc>
          <w:tcPr>
            <w:tcW w:w="3407" w:type="dxa"/>
            <w:vMerge/>
          </w:tcPr>
          <w:p w14:paraId="67EFAEBA" w14:textId="77777777" w:rsidR="00701E4A" w:rsidRPr="002A1777" w:rsidRDefault="00701E4A" w:rsidP="009D60D3">
            <w:pPr>
              <w:jc w:val="both"/>
              <w:rPr>
                <w:b/>
                <w:bCs/>
                <w:sz w:val="24"/>
                <w:szCs w:val="24"/>
              </w:rPr>
            </w:pPr>
          </w:p>
        </w:tc>
        <w:tc>
          <w:tcPr>
            <w:tcW w:w="1276" w:type="dxa"/>
          </w:tcPr>
          <w:p w14:paraId="710F0D87" w14:textId="77777777" w:rsidR="00701E4A" w:rsidRPr="002A1777" w:rsidRDefault="00701E4A" w:rsidP="006A7624">
            <w:pPr>
              <w:jc w:val="center"/>
              <w:rPr>
                <w:b/>
                <w:bCs/>
                <w:sz w:val="24"/>
                <w:szCs w:val="24"/>
              </w:rPr>
            </w:pPr>
            <w:r w:rsidRPr="002A1777">
              <w:rPr>
                <w:b/>
                <w:bCs/>
                <w:sz w:val="24"/>
                <w:szCs w:val="24"/>
              </w:rPr>
              <w:t>2024</w:t>
            </w:r>
          </w:p>
        </w:tc>
        <w:tc>
          <w:tcPr>
            <w:tcW w:w="1418" w:type="dxa"/>
          </w:tcPr>
          <w:p w14:paraId="6986ECD3" w14:textId="77777777" w:rsidR="00701E4A" w:rsidRPr="002A1777" w:rsidRDefault="00701E4A" w:rsidP="006A7624">
            <w:pPr>
              <w:jc w:val="center"/>
              <w:rPr>
                <w:b/>
                <w:bCs/>
                <w:sz w:val="24"/>
                <w:szCs w:val="24"/>
              </w:rPr>
            </w:pPr>
            <w:r w:rsidRPr="002A1777">
              <w:rPr>
                <w:b/>
                <w:bCs/>
                <w:sz w:val="24"/>
                <w:szCs w:val="24"/>
              </w:rPr>
              <w:t>2025</w:t>
            </w:r>
          </w:p>
        </w:tc>
        <w:tc>
          <w:tcPr>
            <w:tcW w:w="1559" w:type="dxa"/>
          </w:tcPr>
          <w:p w14:paraId="7838535C" w14:textId="77777777" w:rsidR="00701E4A" w:rsidRPr="002A1777" w:rsidRDefault="00701E4A" w:rsidP="006A7624">
            <w:pPr>
              <w:jc w:val="center"/>
              <w:rPr>
                <w:b/>
                <w:bCs/>
                <w:sz w:val="24"/>
                <w:szCs w:val="24"/>
              </w:rPr>
            </w:pPr>
            <w:r w:rsidRPr="002A1777">
              <w:rPr>
                <w:b/>
                <w:bCs/>
                <w:sz w:val="24"/>
                <w:szCs w:val="24"/>
              </w:rPr>
              <w:t>2026</w:t>
            </w:r>
          </w:p>
        </w:tc>
        <w:tc>
          <w:tcPr>
            <w:tcW w:w="1559" w:type="dxa"/>
          </w:tcPr>
          <w:p w14:paraId="23E2E22A" w14:textId="77777777" w:rsidR="00701E4A" w:rsidRPr="002A1777" w:rsidRDefault="00701E4A" w:rsidP="006A7624">
            <w:pPr>
              <w:jc w:val="center"/>
              <w:rPr>
                <w:b/>
                <w:bCs/>
                <w:sz w:val="24"/>
                <w:szCs w:val="24"/>
              </w:rPr>
            </w:pPr>
            <w:r w:rsidRPr="002A1777">
              <w:rPr>
                <w:b/>
                <w:bCs/>
                <w:sz w:val="24"/>
                <w:szCs w:val="24"/>
              </w:rPr>
              <w:t>2027</w:t>
            </w:r>
          </w:p>
        </w:tc>
        <w:tc>
          <w:tcPr>
            <w:tcW w:w="1559" w:type="dxa"/>
          </w:tcPr>
          <w:p w14:paraId="520B34E8" w14:textId="77777777" w:rsidR="00701E4A" w:rsidRPr="002A1777" w:rsidRDefault="00701E4A" w:rsidP="006A7624">
            <w:pPr>
              <w:jc w:val="center"/>
              <w:rPr>
                <w:b/>
                <w:bCs/>
                <w:sz w:val="24"/>
                <w:szCs w:val="24"/>
              </w:rPr>
            </w:pPr>
            <w:r w:rsidRPr="002A1777">
              <w:rPr>
                <w:b/>
                <w:bCs/>
                <w:sz w:val="24"/>
                <w:szCs w:val="24"/>
              </w:rPr>
              <w:t>2028</w:t>
            </w:r>
          </w:p>
        </w:tc>
        <w:tc>
          <w:tcPr>
            <w:tcW w:w="1418" w:type="dxa"/>
          </w:tcPr>
          <w:p w14:paraId="12F98558" w14:textId="77777777" w:rsidR="00701E4A" w:rsidRPr="002A1777" w:rsidRDefault="00701E4A" w:rsidP="006A7624">
            <w:pPr>
              <w:jc w:val="center"/>
              <w:rPr>
                <w:b/>
                <w:bCs/>
                <w:sz w:val="24"/>
                <w:szCs w:val="24"/>
              </w:rPr>
            </w:pPr>
            <w:r w:rsidRPr="002A1777">
              <w:rPr>
                <w:b/>
                <w:bCs/>
                <w:sz w:val="24"/>
                <w:szCs w:val="24"/>
              </w:rPr>
              <w:t>2029</w:t>
            </w:r>
          </w:p>
        </w:tc>
        <w:tc>
          <w:tcPr>
            <w:tcW w:w="1417" w:type="dxa"/>
          </w:tcPr>
          <w:p w14:paraId="097D4B60" w14:textId="77777777" w:rsidR="00701E4A" w:rsidRPr="002A1777" w:rsidRDefault="00701E4A" w:rsidP="006A7624">
            <w:pPr>
              <w:jc w:val="center"/>
              <w:rPr>
                <w:b/>
                <w:bCs/>
                <w:sz w:val="24"/>
                <w:szCs w:val="24"/>
              </w:rPr>
            </w:pPr>
            <w:r w:rsidRPr="002A1777">
              <w:rPr>
                <w:b/>
                <w:bCs/>
                <w:sz w:val="24"/>
                <w:szCs w:val="24"/>
              </w:rPr>
              <w:t>2030</w:t>
            </w:r>
          </w:p>
        </w:tc>
        <w:tc>
          <w:tcPr>
            <w:tcW w:w="1412" w:type="dxa"/>
          </w:tcPr>
          <w:p w14:paraId="26C16384" w14:textId="77777777" w:rsidR="00701E4A" w:rsidRPr="002A1777" w:rsidRDefault="00701E4A" w:rsidP="006A7624">
            <w:pPr>
              <w:jc w:val="center"/>
              <w:rPr>
                <w:b/>
                <w:bCs/>
                <w:sz w:val="24"/>
                <w:szCs w:val="24"/>
              </w:rPr>
            </w:pPr>
            <w:r w:rsidRPr="002A1777">
              <w:rPr>
                <w:b/>
                <w:bCs/>
                <w:sz w:val="24"/>
                <w:szCs w:val="24"/>
              </w:rPr>
              <w:t>Всего</w:t>
            </w:r>
          </w:p>
        </w:tc>
      </w:tr>
      <w:tr w:rsidR="002A1777" w:rsidRPr="002A1777" w14:paraId="24E0D087" w14:textId="77777777" w:rsidTr="00D971C1">
        <w:trPr>
          <w:trHeight w:val="260"/>
          <w:jc w:val="right"/>
        </w:trPr>
        <w:tc>
          <w:tcPr>
            <w:tcW w:w="3407" w:type="dxa"/>
          </w:tcPr>
          <w:p w14:paraId="59C62FDF" w14:textId="77777777" w:rsidR="00701E4A" w:rsidRPr="002A1777" w:rsidRDefault="00701E4A" w:rsidP="009D60D3">
            <w:pPr>
              <w:jc w:val="center"/>
              <w:rPr>
                <w:sz w:val="24"/>
                <w:szCs w:val="24"/>
              </w:rPr>
            </w:pPr>
            <w:r w:rsidRPr="002A1777">
              <w:rPr>
                <w:sz w:val="24"/>
                <w:szCs w:val="24"/>
              </w:rPr>
              <w:t>1</w:t>
            </w:r>
          </w:p>
        </w:tc>
        <w:tc>
          <w:tcPr>
            <w:tcW w:w="1276" w:type="dxa"/>
            <w:tcBorders>
              <w:bottom w:val="single" w:sz="4" w:space="0" w:color="auto"/>
            </w:tcBorders>
          </w:tcPr>
          <w:p w14:paraId="23276CAF" w14:textId="77777777" w:rsidR="00701E4A" w:rsidRPr="002A1777" w:rsidRDefault="00701E4A" w:rsidP="009D60D3">
            <w:pPr>
              <w:jc w:val="center"/>
              <w:rPr>
                <w:sz w:val="24"/>
                <w:szCs w:val="24"/>
              </w:rPr>
            </w:pPr>
            <w:r w:rsidRPr="002A1777">
              <w:rPr>
                <w:sz w:val="24"/>
                <w:szCs w:val="24"/>
              </w:rPr>
              <w:t>2</w:t>
            </w:r>
          </w:p>
        </w:tc>
        <w:tc>
          <w:tcPr>
            <w:tcW w:w="1418" w:type="dxa"/>
            <w:tcBorders>
              <w:bottom w:val="single" w:sz="4" w:space="0" w:color="auto"/>
            </w:tcBorders>
          </w:tcPr>
          <w:p w14:paraId="3A8133EA" w14:textId="77777777" w:rsidR="00701E4A" w:rsidRPr="002A1777" w:rsidRDefault="00701E4A" w:rsidP="009D60D3">
            <w:pPr>
              <w:jc w:val="center"/>
              <w:rPr>
                <w:sz w:val="24"/>
                <w:szCs w:val="24"/>
              </w:rPr>
            </w:pPr>
            <w:r w:rsidRPr="002A1777">
              <w:rPr>
                <w:sz w:val="24"/>
                <w:szCs w:val="24"/>
              </w:rPr>
              <w:t>3</w:t>
            </w:r>
          </w:p>
        </w:tc>
        <w:tc>
          <w:tcPr>
            <w:tcW w:w="1559" w:type="dxa"/>
            <w:tcBorders>
              <w:bottom w:val="single" w:sz="4" w:space="0" w:color="auto"/>
            </w:tcBorders>
          </w:tcPr>
          <w:p w14:paraId="09B176A5" w14:textId="77777777" w:rsidR="00701E4A" w:rsidRPr="002A1777" w:rsidRDefault="00701E4A" w:rsidP="009D60D3">
            <w:pPr>
              <w:jc w:val="center"/>
              <w:rPr>
                <w:sz w:val="24"/>
                <w:szCs w:val="24"/>
              </w:rPr>
            </w:pPr>
            <w:r w:rsidRPr="002A1777">
              <w:rPr>
                <w:sz w:val="24"/>
                <w:szCs w:val="24"/>
              </w:rPr>
              <w:t>4</w:t>
            </w:r>
          </w:p>
        </w:tc>
        <w:tc>
          <w:tcPr>
            <w:tcW w:w="1559" w:type="dxa"/>
            <w:tcBorders>
              <w:bottom w:val="single" w:sz="4" w:space="0" w:color="auto"/>
            </w:tcBorders>
          </w:tcPr>
          <w:p w14:paraId="78215B39" w14:textId="77777777" w:rsidR="00701E4A" w:rsidRPr="002A1777" w:rsidRDefault="00701E4A" w:rsidP="009D60D3">
            <w:pPr>
              <w:jc w:val="center"/>
              <w:rPr>
                <w:sz w:val="24"/>
                <w:szCs w:val="24"/>
              </w:rPr>
            </w:pPr>
            <w:r w:rsidRPr="002A1777">
              <w:rPr>
                <w:sz w:val="24"/>
                <w:szCs w:val="24"/>
              </w:rPr>
              <w:t>5</w:t>
            </w:r>
          </w:p>
        </w:tc>
        <w:tc>
          <w:tcPr>
            <w:tcW w:w="1559" w:type="dxa"/>
            <w:tcBorders>
              <w:bottom w:val="single" w:sz="4" w:space="0" w:color="auto"/>
            </w:tcBorders>
          </w:tcPr>
          <w:p w14:paraId="32B59E42" w14:textId="77777777" w:rsidR="00701E4A" w:rsidRPr="002A1777" w:rsidRDefault="00701E4A" w:rsidP="009D60D3">
            <w:pPr>
              <w:jc w:val="center"/>
              <w:rPr>
                <w:sz w:val="24"/>
                <w:szCs w:val="24"/>
              </w:rPr>
            </w:pPr>
            <w:r w:rsidRPr="002A1777">
              <w:rPr>
                <w:sz w:val="24"/>
                <w:szCs w:val="24"/>
              </w:rPr>
              <w:t>6</w:t>
            </w:r>
          </w:p>
        </w:tc>
        <w:tc>
          <w:tcPr>
            <w:tcW w:w="1418" w:type="dxa"/>
            <w:tcBorders>
              <w:bottom w:val="single" w:sz="4" w:space="0" w:color="auto"/>
            </w:tcBorders>
          </w:tcPr>
          <w:p w14:paraId="7C8509E3" w14:textId="77777777" w:rsidR="00701E4A" w:rsidRPr="002A1777" w:rsidRDefault="00701E4A" w:rsidP="009D60D3">
            <w:pPr>
              <w:jc w:val="center"/>
              <w:rPr>
                <w:sz w:val="24"/>
                <w:szCs w:val="24"/>
              </w:rPr>
            </w:pPr>
            <w:r w:rsidRPr="002A1777">
              <w:rPr>
                <w:sz w:val="24"/>
                <w:szCs w:val="24"/>
              </w:rPr>
              <w:t>7</w:t>
            </w:r>
          </w:p>
        </w:tc>
        <w:tc>
          <w:tcPr>
            <w:tcW w:w="1417" w:type="dxa"/>
            <w:tcBorders>
              <w:bottom w:val="single" w:sz="4" w:space="0" w:color="auto"/>
            </w:tcBorders>
          </w:tcPr>
          <w:p w14:paraId="16D94759" w14:textId="77777777" w:rsidR="00701E4A" w:rsidRPr="002A1777" w:rsidRDefault="00701E4A" w:rsidP="009D60D3">
            <w:pPr>
              <w:jc w:val="center"/>
              <w:rPr>
                <w:sz w:val="24"/>
                <w:szCs w:val="24"/>
              </w:rPr>
            </w:pPr>
            <w:r w:rsidRPr="002A1777">
              <w:rPr>
                <w:sz w:val="24"/>
                <w:szCs w:val="24"/>
              </w:rPr>
              <w:t>8</w:t>
            </w:r>
          </w:p>
        </w:tc>
        <w:tc>
          <w:tcPr>
            <w:tcW w:w="1412" w:type="dxa"/>
            <w:tcBorders>
              <w:bottom w:val="single" w:sz="4" w:space="0" w:color="auto"/>
            </w:tcBorders>
          </w:tcPr>
          <w:p w14:paraId="2892DACE" w14:textId="77777777" w:rsidR="00701E4A" w:rsidRPr="002A1777" w:rsidRDefault="00701E4A" w:rsidP="009D60D3">
            <w:pPr>
              <w:jc w:val="center"/>
              <w:rPr>
                <w:sz w:val="24"/>
                <w:szCs w:val="24"/>
              </w:rPr>
            </w:pPr>
            <w:r w:rsidRPr="002A1777">
              <w:rPr>
                <w:sz w:val="24"/>
                <w:szCs w:val="24"/>
              </w:rPr>
              <w:t>9</w:t>
            </w:r>
          </w:p>
        </w:tc>
      </w:tr>
      <w:tr w:rsidR="002A1777" w:rsidRPr="002A1777" w14:paraId="077242D0" w14:textId="77777777" w:rsidTr="00D971C1">
        <w:trPr>
          <w:trHeight w:val="260"/>
          <w:jc w:val="right"/>
        </w:trPr>
        <w:tc>
          <w:tcPr>
            <w:tcW w:w="3407" w:type="dxa"/>
          </w:tcPr>
          <w:p w14:paraId="5FAC8DA7" w14:textId="77777777" w:rsidR="00AA792C" w:rsidRPr="002A1777" w:rsidRDefault="00AA792C" w:rsidP="00AA792C">
            <w:pPr>
              <w:jc w:val="both"/>
              <w:rPr>
                <w:b/>
                <w:bCs/>
                <w:sz w:val="24"/>
                <w:szCs w:val="24"/>
              </w:rPr>
            </w:pPr>
            <w:r w:rsidRPr="002A1777">
              <w:rPr>
                <w:b/>
                <w:bCs/>
                <w:sz w:val="24"/>
                <w:szCs w:val="24"/>
              </w:rPr>
              <w:t>Муниципальная программа (всего), в том числе:</w:t>
            </w:r>
          </w:p>
        </w:tc>
        <w:tc>
          <w:tcPr>
            <w:tcW w:w="1276" w:type="dxa"/>
            <w:tcBorders>
              <w:top w:val="single" w:sz="4" w:space="0" w:color="auto"/>
              <w:left w:val="nil"/>
              <w:bottom w:val="single" w:sz="4" w:space="0" w:color="auto"/>
              <w:right w:val="single" w:sz="4" w:space="0" w:color="auto"/>
            </w:tcBorders>
            <w:shd w:val="clear" w:color="auto" w:fill="auto"/>
          </w:tcPr>
          <w:p w14:paraId="79C32BDC" w14:textId="77777777" w:rsidR="00AA792C" w:rsidRPr="002A1777" w:rsidRDefault="00AA792C" w:rsidP="00AA792C">
            <w:pPr>
              <w:rPr>
                <w:b/>
                <w:bCs/>
                <w:sz w:val="24"/>
                <w:szCs w:val="24"/>
              </w:rPr>
            </w:pPr>
            <w:r w:rsidRPr="002A1777">
              <w:rPr>
                <w:b/>
                <w:bCs/>
                <w:sz w:val="24"/>
                <w:szCs w:val="24"/>
              </w:rPr>
              <w:t>22 841,1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F76A237" w14:textId="0F4CB1F2" w:rsidR="00AA792C" w:rsidRPr="002A1777" w:rsidRDefault="00AA792C" w:rsidP="00AA792C">
            <w:pPr>
              <w:rPr>
                <w:b/>
                <w:bCs/>
                <w:sz w:val="24"/>
                <w:szCs w:val="24"/>
              </w:rPr>
            </w:pPr>
            <w:r w:rsidRPr="002A1777">
              <w:rPr>
                <w:b/>
                <w:bCs/>
                <w:sz w:val="24"/>
                <w:szCs w:val="24"/>
              </w:rPr>
              <w:t>22 605,5</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539E53C" w14:textId="3B72728A" w:rsidR="00AA792C" w:rsidRPr="002A1777" w:rsidRDefault="00AA792C" w:rsidP="00AA792C">
            <w:pPr>
              <w:rPr>
                <w:b/>
                <w:bCs/>
                <w:sz w:val="24"/>
                <w:szCs w:val="24"/>
              </w:rPr>
            </w:pPr>
            <w:r w:rsidRPr="002A1777">
              <w:rPr>
                <w:b/>
                <w:bCs/>
                <w:sz w:val="24"/>
                <w:szCs w:val="24"/>
              </w:rPr>
              <w:t>22 425,5</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91BECAF" w14:textId="08D27996" w:rsidR="00AA792C" w:rsidRPr="002A1777" w:rsidRDefault="00AA792C" w:rsidP="00AA792C">
            <w:pPr>
              <w:rPr>
                <w:b/>
                <w:bCs/>
                <w:sz w:val="24"/>
                <w:szCs w:val="24"/>
              </w:rPr>
            </w:pPr>
            <w:r w:rsidRPr="002A1777">
              <w:rPr>
                <w:b/>
                <w:bCs/>
                <w:sz w:val="24"/>
                <w:szCs w:val="24"/>
              </w:rPr>
              <w:t>22 425,5</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F53F71F" w14:textId="387386EC" w:rsidR="00AA792C" w:rsidRPr="002A1777" w:rsidRDefault="00AA792C" w:rsidP="00AA792C">
            <w:pPr>
              <w:rPr>
                <w:b/>
                <w:bCs/>
                <w:sz w:val="24"/>
                <w:szCs w:val="24"/>
              </w:rPr>
            </w:pPr>
            <w:r w:rsidRPr="002A1777">
              <w:rPr>
                <w:b/>
                <w:bCs/>
                <w:sz w:val="24"/>
                <w:szCs w:val="24"/>
              </w:rPr>
              <w:t>22 425,5</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33C62A4" w14:textId="748932D0" w:rsidR="00AA792C" w:rsidRPr="002A1777" w:rsidRDefault="00AA792C" w:rsidP="00AA792C">
            <w:pPr>
              <w:rPr>
                <w:b/>
                <w:bCs/>
                <w:sz w:val="24"/>
                <w:szCs w:val="24"/>
              </w:rPr>
            </w:pPr>
            <w:r w:rsidRPr="002A1777">
              <w:rPr>
                <w:b/>
                <w:bCs/>
                <w:sz w:val="24"/>
                <w:szCs w:val="24"/>
              </w:rPr>
              <w:t>22 425,5</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EA0E327" w14:textId="6E52E260" w:rsidR="00AA792C" w:rsidRPr="002A1777" w:rsidRDefault="00AA792C" w:rsidP="00AA792C">
            <w:pPr>
              <w:rPr>
                <w:b/>
                <w:bCs/>
                <w:sz w:val="24"/>
                <w:szCs w:val="24"/>
              </w:rPr>
            </w:pPr>
            <w:r w:rsidRPr="002A1777">
              <w:rPr>
                <w:b/>
                <w:bCs/>
                <w:sz w:val="24"/>
                <w:szCs w:val="24"/>
              </w:rPr>
              <w:t>22 425,5</w:t>
            </w:r>
          </w:p>
        </w:tc>
        <w:tc>
          <w:tcPr>
            <w:tcW w:w="1412" w:type="dxa"/>
            <w:tcBorders>
              <w:top w:val="single" w:sz="4" w:space="0" w:color="auto"/>
              <w:left w:val="single" w:sz="4" w:space="0" w:color="auto"/>
              <w:bottom w:val="single" w:sz="4" w:space="0" w:color="auto"/>
              <w:right w:val="single" w:sz="4" w:space="0" w:color="auto"/>
            </w:tcBorders>
            <w:shd w:val="clear" w:color="auto" w:fill="auto"/>
          </w:tcPr>
          <w:p w14:paraId="3D372424" w14:textId="65B7CC5D" w:rsidR="00AA792C" w:rsidRPr="002A1777" w:rsidRDefault="00AA792C" w:rsidP="00AA792C">
            <w:pPr>
              <w:rPr>
                <w:b/>
                <w:bCs/>
                <w:sz w:val="24"/>
                <w:szCs w:val="24"/>
              </w:rPr>
            </w:pPr>
            <w:r w:rsidRPr="002A1777">
              <w:rPr>
                <w:b/>
                <w:bCs/>
                <w:sz w:val="24"/>
                <w:szCs w:val="24"/>
              </w:rPr>
              <w:t xml:space="preserve">157 574,1 </w:t>
            </w:r>
          </w:p>
        </w:tc>
      </w:tr>
      <w:tr w:rsidR="002A1777" w:rsidRPr="002A1777" w14:paraId="3A05AE56" w14:textId="77777777" w:rsidTr="00D971C1">
        <w:trPr>
          <w:trHeight w:val="260"/>
          <w:jc w:val="right"/>
        </w:trPr>
        <w:tc>
          <w:tcPr>
            <w:tcW w:w="3407" w:type="dxa"/>
            <w:shd w:val="clear" w:color="auto" w:fill="auto"/>
          </w:tcPr>
          <w:p w14:paraId="4579CED9" w14:textId="77777777" w:rsidR="00AA792C" w:rsidRPr="002A1777" w:rsidRDefault="00AA792C" w:rsidP="00AA792C">
            <w:pPr>
              <w:jc w:val="both"/>
              <w:rPr>
                <w:b/>
                <w:bCs/>
                <w:sz w:val="24"/>
                <w:szCs w:val="24"/>
              </w:rPr>
            </w:pPr>
            <w:r w:rsidRPr="002A1777">
              <w:rPr>
                <w:b/>
                <w:bCs/>
                <w:sz w:val="24"/>
                <w:szCs w:val="24"/>
              </w:rPr>
              <w:t>местный бюджет</w:t>
            </w:r>
          </w:p>
        </w:tc>
        <w:tc>
          <w:tcPr>
            <w:tcW w:w="1276" w:type="dxa"/>
            <w:tcBorders>
              <w:top w:val="single" w:sz="4" w:space="0" w:color="auto"/>
              <w:left w:val="nil"/>
              <w:bottom w:val="single" w:sz="4" w:space="0" w:color="auto"/>
              <w:right w:val="single" w:sz="4" w:space="0" w:color="auto"/>
            </w:tcBorders>
            <w:shd w:val="clear" w:color="auto" w:fill="auto"/>
          </w:tcPr>
          <w:p w14:paraId="6D0137E4" w14:textId="77777777" w:rsidR="00AA792C" w:rsidRPr="002A1777" w:rsidRDefault="00AA792C" w:rsidP="00AA792C">
            <w:pPr>
              <w:rPr>
                <w:b/>
                <w:bCs/>
                <w:sz w:val="24"/>
                <w:szCs w:val="24"/>
              </w:rPr>
            </w:pPr>
            <w:r w:rsidRPr="002A1777">
              <w:rPr>
                <w:b/>
                <w:bCs/>
                <w:sz w:val="24"/>
                <w:szCs w:val="24"/>
              </w:rPr>
              <w:t>22 841,1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2CA1698" w14:textId="70626E49" w:rsidR="00AA792C" w:rsidRPr="002A1777" w:rsidRDefault="00AA792C" w:rsidP="00AA792C">
            <w:pPr>
              <w:rPr>
                <w:b/>
                <w:bCs/>
                <w:sz w:val="24"/>
                <w:szCs w:val="24"/>
              </w:rPr>
            </w:pPr>
            <w:r w:rsidRPr="002A1777">
              <w:rPr>
                <w:b/>
                <w:bCs/>
                <w:sz w:val="24"/>
                <w:szCs w:val="24"/>
              </w:rPr>
              <w:t>22 605,5</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DD1AD4A" w14:textId="29784EBE" w:rsidR="00AA792C" w:rsidRPr="002A1777" w:rsidRDefault="00AA792C" w:rsidP="00AA792C">
            <w:pPr>
              <w:rPr>
                <w:b/>
                <w:bCs/>
                <w:sz w:val="24"/>
                <w:szCs w:val="24"/>
              </w:rPr>
            </w:pPr>
            <w:r w:rsidRPr="002A1777">
              <w:rPr>
                <w:b/>
                <w:bCs/>
                <w:sz w:val="24"/>
                <w:szCs w:val="24"/>
              </w:rPr>
              <w:t>22 425,5</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FF1FB8C" w14:textId="0D8F322F" w:rsidR="00AA792C" w:rsidRPr="002A1777" w:rsidRDefault="00AA792C" w:rsidP="00AA792C">
            <w:pPr>
              <w:rPr>
                <w:b/>
                <w:bCs/>
                <w:sz w:val="24"/>
                <w:szCs w:val="24"/>
              </w:rPr>
            </w:pPr>
            <w:r w:rsidRPr="002A1777">
              <w:rPr>
                <w:b/>
                <w:bCs/>
                <w:sz w:val="24"/>
                <w:szCs w:val="24"/>
              </w:rPr>
              <w:t>22 425,5</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14C19E1" w14:textId="430BDBC2" w:rsidR="00AA792C" w:rsidRPr="002A1777" w:rsidRDefault="00AA792C" w:rsidP="00AA792C">
            <w:pPr>
              <w:rPr>
                <w:b/>
                <w:bCs/>
                <w:sz w:val="24"/>
                <w:szCs w:val="24"/>
              </w:rPr>
            </w:pPr>
            <w:r w:rsidRPr="002A1777">
              <w:rPr>
                <w:b/>
                <w:bCs/>
                <w:sz w:val="24"/>
                <w:szCs w:val="24"/>
              </w:rPr>
              <w:t>22 425,5</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F89957E" w14:textId="4E6F4D99" w:rsidR="00AA792C" w:rsidRPr="002A1777" w:rsidRDefault="00AA792C" w:rsidP="00AA792C">
            <w:pPr>
              <w:rPr>
                <w:b/>
                <w:bCs/>
                <w:sz w:val="24"/>
                <w:szCs w:val="24"/>
              </w:rPr>
            </w:pPr>
            <w:r w:rsidRPr="002A1777">
              <w:rPr>
                <w:b/>
                <w:bCs/>
                <w:sz w:val="24"/>
                <w:szCs w:val="24"/>
              </w:rPr>
              <w:t>22 425,5</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C38EAEC" w14:textId="7CC36DF0" w:rsidR="00AA792C" w:rsidRPr="002A1777" w:rsidRDefault="00AA792C" w:rsidP="00AA792C">
            <w:pPr>
              <w:rPr>
                <w:b/>
                <w:bCs/>
                <w:sz w:val="24"/>
                <w:szCs w:val="24"/>
              </w:rPr>
            </w:pPr>
            <w:r w:rsidRPr="002A1777">
              <w:rPr>
                <w:b/>
                <w:bCs/>
                <w:sz w:val="24"/>
                <w:szCs w:val="24"/>
              </w:rPr>
              <w:t>22 425,5</w:t>
            </w:r>
          </w:p>
        </w:tc>
        <w:tc>
          <w:tcPr>
            <w:tcW w:w="1412" w:type="dxa"/>
            <w:tcBorders>
              <w:top w:val="single" w:sz="4" w:space="0" w:color="auto"/>
              <w:left w:val="single" w:sz="4" w:space="0" w:color="auto"/>
              <w:bottom w:val="single" w:sz="4" w:space="0" w:color="auto"/>
              <w:right w:val="single" w:sz="4" w:space="0" w:color="auto"/>
            </w:tcBorders>
            <w:shd w:val="clear" w:color="auto" w:fill="auto"/>
          </w:tcPr>
          <w:p w14:paraId="5E994C01" w14:textId="34F68AE1" w:rsidR="00AA792C" w:rsidRPr="002A1777" w:rsidRDefault="00AA792C" w:rsidP="00AA792C">
            <w:pPr>
              <w:rPr>
                <w:b/>
                <w:bCs/>
                <w:sz w:val="24"/>
                <w:szCs w:val="24"/>
              </w:rPr>
            </w:pPr>
            <w:r w:rsidRPr="002A1777">
              <w:rPr>
                <w:b/>
                <w:bCs/>
                <w:sz w:val="24"/>
                <w:szCs w:val="24"/>
              </w:rPr>
              <w:t xml:space="preserve">157 574,1 </w:t>
            </w:r>
          </w:p>
        </w:tc>
      </w:tr>
      <w:tr w:rsidR="002A1777" w:rsidRPr="002A1777" w14:paraId="3410D816" w14:textId="77777777" w:rsidTr="00D971C1">
        <w:trPr>
          <w:trHeight w:val="260"/>
          <w:jc w:val="right"/>
        </w:trPr>
        <w:tc>
          <w:tcPr>
            <w:tcW w:w="3407" w:type="dxa"/>
          </w:tcPr>
          <w:p w14:paraId="06FDE945" w14:textId="77777777" w:rsidR="00AA792C" w:rsidRPr="002A1777" w:rsidRDefault="00AA792C" w:rsidP="00AA792C">
            <w:pPr>
              <w:jc w:val="both"/>
              <w:rPr>
                <w:sz w:val="24"/>
                <w:szCs w:val="24"/>
              </w:rPr>
            </w:pPr>
            <w:r w:rsidRPr="002A1777">
              <w:rPr>
                <w:sz w:val="24"/>
                <w:szCs w:val="24"/>
              </w:rPr>
              <w:t>объем налоговых расходов (справочно)</w:t>
            </w:r>
          </w:p>
        </w:tc>
        <w:tc>
          <w:tcPr>
            <w:tcW w:w="1276" w:type="dxa"/>
          </w:tcPr>
          <w:p w14:paraId="55EAAF3E" w14:textId="77777777" w:rsidR="00AA792C" w:rsidRPr="002A1777" w:rsidRDefault="00AA792C" w:rsidP="00AA792C">
            <w:pPr>
              <w:rPr>
                <w:sz w:val="24"/>
                <w:szCs w:val="24"/>
              </w:rPr>
            </w:pPr>
            <w:r w:rsidRPr="002A1777">
              <w:rPr>
                <w:sz w:val="24"/>
                <w:szCs w:val="24"/>
              </w:rPr>
              <w:t>0,0</w:t>
            </w:r>
          </w:p>
        </w:tc>
        <w:tc>
          <w:tcPr>
            <w:tcW w:w="1418" w:type="dxa"/>
          </w:tcPr>
          <w:p w14:paraId="2751B9B0" w14:textId="7655EE70" w:rsidR="00AA792C" w:rsidRPr="002A1777" w:rsidRDefault="00AA792C" w:rsidP="00AA792C">
            <w:pPr>
              <w:rPr>
                <w:sz w:val="24"/>
                <w:szCs w:val="24"/>
              </w:rPr>
            </w:pPr>
            <w:r w:rsidRPr="002A1777">
              <w:rPr>
                <w:sz w:val="24"/>
                <w:szCs w:val="24"/>
              </w:rPr>
              <w:t>0,0</w:t>
            </w:r>
          </w:p>
        </w:tc>
        <w:tc>
          <w:tcPr>
            <w:tcW w:w="1559" w:type="dxa"/>
          </w:tcPr>
          <w:p w14:paraId="054D5874" w14:textId="2C7C6E13" w:rsidR="00AA792C" w:rsidRPr="002A1777" w:rsidRDefault="00AA792C" w:rsidP="00AA792C">
            <w:pPr>
              <w:rPr>
                <w:sz w:val="24"/>
                <w:szCs w:val="24"/>
              </w:rPr>
            </w:pPr>
            <w:r w:rsidRPr="002A1777">
              <w:rPr>
                <w:sz w:val="24"/>
                <w:szCs w:val="24"/>
              </w:rPr>
              <w:t>0,0</w:t>
            </w:r>
          </w:p>
        </w:tc>
        <w:tc>
          <w:tcPr>
            <w:tcW w:w="1559" w:type="dxa"/>
          </w:tcPr>
          <w:p w14:paraId="03470082" w14:textId="77777777" w:rsidR="00AA792C" w:rsidRPr="002A1777" w:rsidRDefault="00AA792C" w:rsidP="00AA792C">
            <w:pPr>
              <w:rPr>
                <w:sz w:val="24"/>
                <w:szCs w:val="24"/>
              </w:rPr>
            </w:pPr>
            <w:r w:rsidRPr="002A1777">
              <w:rPr>
                <w:sz w:val="24"/>
                <w:szCs w:val="24"/>
              </w:rPr>
              <w:t>0,0</w:t>
            </w:r>
          </w:p>
        </w:tc>
        <w:tc>
          <w:tcPr>
            <w:tcW w:w="1559" w:type="dxa"/>
          </w:tcPr>
          <w:p w14:paraId="55EB2EB4" w14:textId="77777777" w:rsidR="00AA792C" w:rsidRPr="002A1777" w:rsidRDefault="00AA792C" w:rsidP="00AA792C">
            <w:pPr>
              <w:rPr>
                <w:sz w:val="24"/>
                <w:szCs w:val="24"/>
              </w:rPr>
            </w:pPr>
            <w:r w:rsidRPr="002A1777">
              <w:rPr>
                <w:sz w:val="24"/>
                <w:szCs w:val="24"/>
              </w:rPr>
              <w:t>0,0</w:t>
            </w:r>
          </w:p>
        </w:tc>
        <w:tc>
          <w:tcPr>
            <w:tcW w:w="1418" w:type="dxa"/>
          </w:tcPr>
          <w:p w14:paraId="3A6B8111" w14:textId="77777777" w:rsidR="00AA792C" w:rsidRPr="002A1777" w:rsidRDefault="00AA792C" w:rsidP="00AA792C">
            <w:pPr>
              <w:rPr>
                <w:sz w:val="24"/>
                <w:szCs w:val="24"/>
              </w:rPr>
            </w:pPr>
            <w:r w:rsidRPr="002A1777">
              <w:rPr>
                <w:sz w:val="24"/>
                <w:szCs w:val="24"/>
              </w:rPr>
              <w:t>0,0</w:t>
            </w:r>
          </w:p>
        </w:tc>
        <w:tc>
          <w:tcPr>
            <w:tcW w:w="1417" w:type="dxa"/>
          </w:tcPr>
          <w:p w14:paraId="49433334" w14:textId="77777777" w:rsidR="00AA792C" w:rsidRPr="002A1777" w:rsidRDefault="00AA792C" w:rsidP="00AA792C">
            <w:pPr>
              <w:rPr>
                <w:sz w:val="24"/>
                <w:szCs w:val="24"/>
              </w:rPr>
            </w:pPr>
            <w:r w:rsidRPr="002A1777">
              <w:rPr>
                <w:sz w:val="24"/>
                <w:szCs w:val="24"/>
              </w:rPr>
              <w:t>0,0</w:t>
            </w:r>
          </w:p>
        </w:tc>
        <w:tc>
          <w:tcPr>
            <w:tcW w:w="1412" w:type="dxa"/>
          </w:tcPr>
          <w:p w14:paraId="32103D6A" w14:textId="77777777" w:rsidR="00AA792C" w:rsidRPr="002A1777" w:rsidRDefault="00AA792C" w:rsidP="00AA792C">
            <w:pPr>
              <w:rPr>
                <w:sz w:val="24"/>
                <w:szCs w:val="24"/>
              </w:rPr>
            </w:pPr>
            <w:r w:rsidRPr="002A1777">
              <w:rPr>
                <w:sz w:val="24"/>
                <w:szCs w:val="24"/>
              </w:rPr>
              <w:t>0,0</w:t>
            </w:r>
          </w:p>
        </w:tc>
      </w:tr>
      <w:tr w:rsidR="002A1777" w:rsidRPr="002A1777" w14:paraId="6AC25B91" w14:textId="77777777" w:rsidTr="00D971C1">
        <w:trPr>
          <w:trHeight w:val="260"/>
          <w:jc w:val="right"/>
        </w:trPr>
        <w:tc>
          <w:tcPr>
            <w:tcW w:w="3407" w:type="dxa"/>
            <w:shd w:val="clear" w:color="auto" w:fill="auto"/>
          </w:tcPr>
          <w:p w14:paraId="053E8FE6" w14:textId="77777777" w:rsidR="00AA792C" w:rsidRPr="002A1777" w:rsidRDefault="00AA792C" w:rsidP="00AA792C">
            <w:pPr>
              <w:jc w:val="both"/>
              <w:rPr>
                <w:b/>
                <w:bCs/>
                <w:sz w:val="24"/>
                <w:szCs w:val="24"/>
              </w:rPr>
            </w:pPr>
            <w:r w:rsidRPr="002A1777">
              <w:rPr>
                <w:b/>
                <w:bCs/>
                <w:sz w:val="24"/>
                <w:szCs w:val="24"/>
              </w:rPr>
              <w:t xml:space="preserve">1.1. Комплекс процессных мероприятий «Оказание единовременной материальной выплаты отдельным категориям </w:t>
            </w:r>
            <w:r w:rsidRPr="002A1777">
              <w:rPr>
                <w:b/>
                <w:bCs/>
                <w:sz w:val="24"/>
                <w:szCs w:val="24"/>
              </w:rPr>
              <w:lastRenderedPageBreak/>
              <w:t>граждан к памятным и праздничным датам» (всего), в том числе:</w:t>
            </w:r>
          </w:p>
        </w:tc>
        <w:tc>
          <w:tcPr>
            <w:tcW w:w="1276" w:type="dxa"/>
          </w:tcPr>
          <w:p w14:paraId="4C231E1B" w14:textId="77777777" w:rsidR="00AA792C" w:rsidRPr="002A1777" w:rsidRDefault="00AA792C" w:rsidP="00AA792C">
            <w:pPr>
              <w:rPr>
                <w:b/>
                <w:bCs/>
                <w:sz w:val="24"/>
                <w:szCs w:val="24"/>
              </w:rPr>
            </w:pPr>
            <w:r w:rsidRPr="002A1777">
              <w:rPr>
                <w:b/>
                <w:bCs/>
                <w:sz w:val="24"/>
                <w:szCs w:val="24"/>
              </w:rPr>
              <w:lastRenderedPageBreak/>
              <w:t>10 254,0</w:t>
            </w:r>
          </w:p>
        </w:tc>
        <w:tc>
          <w:tcPr>
            <w:tcW w:w="1418" w:type="dxa"/>
          </w:tcPr>
          <w:p w14:paraId="7A46CA72" w14:textId="4B3DB567" w:rsidR="00AA792C" w:rsidRPr="002A1777" w:rsidRDefault="00AA792C" w:rsidP="00AA792C">
            <w:pPr>
              <w:rPr>
                <w:b/>
                <w:bCs/>
                <w:sz w:val="24"/>
                <w:szCs w:val="24"/>
              </w:rPr>
            </w:pPr>
            <w:r w:rsidRPr="002A1777">
              <w:rPr>
                <w:b/>
                <w:bCs/>
                <w:sz w:val="24"/>
                <w:szCs w:val="24"/>
              </w:rPr>
              <w:t>11 184,0</w:t>
            </w:r>
          </w:p>
        </w:tc>
        <w:tc>
          <w:tcPr>
            <w:tcW w:w="1559" w:type="dxa"/>
          </w:tcPr>
          <w:p w14:paraId="08D1730D" w14:textId="1D7F9D3F" w:rsidR="00AA792C" w:rsidRPr="002A1777" w:rsidRDefault="00AA792C" w:rsidP="00AA792C">
            <w:pPr>
              <w:rPr>
                <w:b/>
                <w:bCs/>
                <w:sz w:val="24"/>
                <w:szCs w:val="24"/>
              </w:rPr>
            </w:pPr>
            <w:r w:rsidRPr="002A1777">
              <w:rPr>
                <w:b/>
                <w:bCs/>
                <w:sz w:val="24"/>
                <w:szCs w:val="24"/>
              </w:rPr>
              <w:t>11 004,0</w:t>
            </w:r>
          </w:p>
        </w:tc>
        <w:tc>
          <w:tcPr>
            <w:tcW w:w="1559" w:type="dxa"/>
          </w:tcPr>
          <w:p w14:paraId="6637621B" w14:textId="2CC5DB58" w:rsidR="00AA792C" w:rsidRPr="002A1777" w:rsidRDefault="00AA792C" w:rsidP="00AA792C">
            <w:pPr>
              <w:rPr>
                <w:b/>
                <w:bCs/>
                <w:sz w:val="24"/>
                <w:szCs w:val="24"/>
              </w:rPr>
            </w:pPr>
            <w:r w:rsidRPr="002A1777">
              <w:rPr>
                <w:b/>
                <w:bCs/>
                <w:sz w:val="24"/>
                <w:szCs w:val="24"/>
              </w:rPr>
              <w:t>11 004,0</w:t>
            </w:r>
          </w:p>
        </w:tc>
        <w:tc>
          <w:tcPr>
            <w:tcW w:w="1559" w:type="dxa"/>
          </w:tcPr>
          <w:p w14:paraId="75BBA256" w14:textId="2DD58929" w:rsidR="00AA792C" w:rsidRPr="002A1777" w:rsidRDefault="00AA792C" w:rsidP="00AA792C">
            <w:pPr>
              <w:rPr>
                <w:b/>
                <w:bCs/>
                <w:sz w:val="24"/>
                <w:szCs w:val="24"/>
              </w:rPr>
            </w:pPr>
            <w:r w:rsidRPr="002A1777">
              <w:rPr>
                <w:b/>
                <w:bCs/>
                <w:sz w:val="24"/>
                <w:szCs w:val="24"/>
              </w:rPr>
              <w:t>11 004,0</w:t>
            </w:r>
          </w:p>
        </w:tc>
        <w:tc>
          <w:tcPr>
            <w:tcW w:w="1418" w:type="dxa"/>
          </w:tcPr>
          <w:p w14:paraId="3A4FB919" w14:textId="5C65EC2A" w:rsidR="00AA792C" w:rsidRPr="002A1777" w:rsidRDefault="00AA792C" w:rsidP="00AA792C">
            <w:pPr>
              <w:rPr>
                <w:b/>
                <w:bCs/>
                <w:sz w:val="24"/>
                <w:szCs w:val="24"/>
              </w:rPr>
            </w:pPr>
            <w:r w:rsidRPr="002A1777">
              <w:rPr>
                <w:b/>
                <w:bCs/>
                <w:sz w:val="24"/>
                <w:szCs w:val="24"/>
              </w:rPr>
              <w:t>11 004,0</w:t>
            </w:r>
          </w:p>
        </w:tc>
        <w:tc>
          <w:tcPr>
            <w:tcW w:w="1417" w:type="dxa"/>
          </w:tcPr>
          <w:p w14:paraId="1F7CD7AA" w14:textId="5CC6B1D9" w:rsidR="00AA792C" w:rsidRPr="002A1777" w:rsidRDefault="00AA792C" w:rsidP="00AA792C">
            <w:pPr>
              <w:rPr>
                <w:b/>
                <w:bCs/>
                <w:sz w:val="24"/>
                <w:szCs w:val="24"/>
              </w:rPr>
            </w:pPr>
            <w:r w:rsidRPr="002A1777">
              <w:rPr>
                <w:b/>
                <w:bCs/>
                <w:sz w:val="24"/>
                <w:szCs w:val="24"/>
              </w:rPr>
              <w:t>11 004,0</w:t>
            </w:r>
          </w:p>
        </w:tc>
        <w:tc>
          <w:tcPr>
            <w:tcW w:w="1412" w:type="dxa"/>
          </w:tcPr>
          <w:p w14:paraId="136A5799" w14:textId="7A9FFB47" w:rsidR="00AA792C" w:rsidRPr="002A1777" w:rsidRDefault="00AA792C" w:rsidP="00AA792C">
            <w:pPr>
              <w:rPr>
                <w:b/>
                <w:bCs/>
                <w:sz w:val="24"/>
                <w:szCs w:val="24"/>
              </w:rPr>
            </w:pPr>
            <w:r w:rsidRPr="002A1777">
              <w:rPr>
                <w:b/>
                <w:bCs/>
                <w:sz w:val="24"/>
                <w:szCs w:val="24"/>
              </w:rPr>
              <w:t>76 458,0</w:t>
            </w:r>
          </w:p>
          <w:p w14:paraId="71AF3CF4" w14:textId="77777777" w:rsidR="00AA792C" w:rsidRPr="002A1777" w:rsidRDefault="00AA792C" w:rsidP="00AA792C">
            <w:pPr>
              <w:rPr>
                <w:b/>
                <w:bCs/>
                <w:sz w:val="24"/>
                <w:szCs w:val="24"/>
              </w:rPr>
            </w:pPr>
          </w:p>
        </w:tc>
      </w:tr>
      <w:tr w:rsidR="002A1777" w:rsidRPr="002A1777" w14:paraId="5A0B175A" w14:textId="77777777" w:rsidTr="00810614">
        <w:trPr>
          <w:trHeight w:val="353"/>
          <w:jc w:val="right"/>
        </w:trPr>
        <w:tc>
          <w:tcPr>
            <w:tcW w:w="3407" w:type="dxa"/>
            <w:tcBorders>
              <w:top w:val="single" w:sz="4" w:space="0" w:color="000000"/>
              <w:left w:val="single" w:sz="4" w:space="0" w:color="000000"/>
              <w:bottom w:val="single" w:sz="4" w:space="0" w:color="000000"/>
            </w:tcBorders>
          </w:tcPr>
          <w:p w14:paraId="3D3FBE7D" w14:textId="77777777" w:rsidR="00AA792C" w:rsidRPr="002A1777" w:rsidRDefault="00AA792C" w:rsidP="00AA792C">
            <w:pPr>
              <w:jc w:val="both"/>
              <w:rPr>
                <w:b/>
                <w:bCs/>
                <w:sz w:val="24"/>
                <w:szCs w:val="24"/>
              </w:rPr>
            </w:pPr>
            <w:r w:rsidRPr="002A1777">
              <w:rPr>
                <w:b/>
                <w:bCs/>
                <w:sz w:val="24"/>
                <w:szCs w:val="24"/>
              </w:rPr>
              <w:t>местный бюджет</w:t>
            </w:r>
          </w:p>
        </w:tc>
        <w:tc>
          <w:tcPr>
            <w:tcW w:w="1276" w:type="dxa"/>
          </w:tcPr>
          <w:p w14:paraId="517BA211" w14:textId="77777777" w:rsidR="00AA792C" w:rsidRPr="002A1777" w:rsidRDefault="00AA792C" w:rsidP="00AA792C">
            <w:pPr>
              <w:rPr>
                <w:b/>
                <w:bCs/>
                <w:sz w:val="24"/>
                <w:szCs w:val="24"/>
              </w:rPr>
            </w:pPr>
            <w:r w:rsidRPr="002A1777">
              <w:rPr>
                <w:b/>
                <w:bCs/>
                <w:sz w:val="24"/>
                <w:szCs w:val="24"/>
              </w:rPr>
              <w:t>10 254,0</w:t>
            </w:r>
          </w:p>
        </w:tc>
        <w:tc>
          <w:tcPr>
            <w:tcW w:w="1418" w:type="dxa"/>
          </w:tcPr>
          <w:p w14:paraId="0F054C28" w14:textId="53DCFC6F" w:rsidR="00AA792C" w:rsidRPr="002A1777" w:rsidRDefault="00AA792C" w:rsidP="00AA792C">
            <w:pPr>
              <w:rPr>
                <w:b/>
                <w:bCs/>
                <w:sz w:val="24"/>
                <w:szCs w:val="24"/>
              </w:rPr>
            </w:pPr>
            <w:r w:rsidRPr="002A1777">
              <w:rPr>
                <w:b/>
                <w:bCs/>
                <w:sz w:val="24"/>
                <w:szCs w:val="24"/>
              </w:rPr>
              <w:t>11 184,0</w:t>
            </w:r>
          </w:p>
        </w:tc>
        <w:tc>
          <w:tcPr>
            <w:tcW w:w="1559" w:type="dxa"/>
          </w:tcPr>
          <w:p w14:paraId="5947562C" w14:textId="407EE49A" w:rsidR="00AA792C" w:rsidRPr="002A1777" w:rsidRDefault="00AA792C" w:rsidP="00AA792C">
            <w:pPr>
              <w:rPr>
                <w:b/>
                <w:bCs/>
                <w:sz w:val="24"/>
                <w:szCs w:val="24"/>
              </w:rPr>
            </w:pPr>
            <w:r w:rsidRPr="002A1777">
              <w:rPr>
                <w:b/>
                <w:bCs/>
                <w:sz w:val="24"/>
                <w:szCs w:val="24"/>
              </w:rPr>
              <w:t>11 004,0</w:t>
            </w:r>
          </w:p>
        </w:tc>
        <w:tc>
          <w:tcPr>
            <w:tcW w:w="1559" w:type="dxa"/>
          </w:tcPr>
          <w:p w14:paraId="20C1C64E" w14:textId="6BD49ED9" w:rsidR="00AA792C" w:rsidRPr="002A1777" w:rsidRDefault="00AA792C" w:rsidP="00AA792C">
            <w:pPr>
              <w:rPr>
                <w:b/>
                <w:bCs/>
                <w:sz w:val="24"/>
                <w:szCs w:val="24"/>
              </w:rPr>
            </w:pPr>
            <w:r w:rsidRPr="002A1777">
              <w:rPr>
                <w:b/>
                <w:bCs/>
                <w:sz w:val="24"/>
                <w:szCs w:val="24"/>
              </w:rPr>
              <w:t>11 004,0</w:t>
            </w:r>
          </w:p>
        </w:tc>
        <w:tc>
          <w:tcPr>
            <w:tcW w:w="1559" w:type="dxa"/>
          </w:tcPr>
          <w:p w14:paraId="44E15C87" w14:textId="19019DF8" w:rsidR="00AA792C" w:rsidRPr="002A1777" w:rsidRDefault="00AA792C" w:rsidP="00AA792C">
            <w:pPr>
              <w:rPr>
                <w:b/>
                <w:bCs/>
                <w:sz w:val="24"/>
                <w:szCs w:val="24"/>
              </w:rPr>
            </w:pPr>
            <w:r w:rsidRPr="002A1777">
              <w:rPr>
                <w:b/>
                <w:bCs/>
                <w:sz w:val="24"/>
                <w:szCs w:val="24"/>
              </w:rPr>
              <w:t>11 004,0</w:t>
            </w:r>
          </w:p>
        </w:tc>
        <w:tc>
          <w:tcPr>
            <w:tcW w:w="1418" w:type="dxa"/>
          </w:tcPr>
          <w:p w14:paraId="14A777BE" w14:textId="297FF9D7" w:rsidR="00AA792C" w:rsidRPr="002A1777" w:rsidRDefault="00AA792C" w:rsidP="00AA792C">
            <w:pPr>
              <w:rPr>
                <w:b/>
                <w:bCs/>
                <w:sz w:val="24"/>
                <w:szCs w:val="24"/>
              </w:rPr>
            </w:pPr>
            <w:r w:rsidRPr="002A1777">
              <w:rPr>
                <w:b/>
                <w:bCs/>
                <w:sz w:val="24"/>
                <w:szCs w:val="24"/>
              </w:rPr>
              <w:t>11 004,0</w:t>
            </w:r>
          </w:p>
        </w:tc>
        <w:tc>
          <w:tcPr>
            <w:tcW w:w="1417" w:type="dxa"/>
          </w:tcPr>
          <w:p w14:paraId="77A97F8C" w14:textId="4F632A39" w:rsidR="00AA792C" w:rsidRPr="002A1777" w:rsidRDefault="00AA792C" w:rsidP="00AA792C">
            <w:pPr>
              <w:rPr>
                <w:b/>
                <w:bCs/>
                <w:sz w:val="24"/>
                <w:szCs w:val="24"/>
              </w:rPr>
            </w:pPr>
            <w:r w:rsidRPr="002A1777">
              <w:rPr>
                <w:b/>
                <w:bCs/>
                <w:sz w:val="24"/>
                <w:szCs w:val="24"/>
              </w:rPr>
              <w:t>11 004,0</w:t>
            </w:r>
          </w:p>
        </w:tc>
        <w:tc>
          <w:tcPr>
            <w:tcW w:w="1412" w:type="dxa"/>
          </w:tcPr>
          <w:p w14:paraId="3ACB74C1" w14:textId="6BCBBBED" w:rsidR="00AA792C" w:rsidRPr="002A1777" w:rsidRDefault="00AA792C" w:rsidP="00AA792C">
            <w:pPr>
              <w:rPr>
                <w:b/>
                <w:bCs/>
                <w:sz w:val="24"/>
                <w:szCs w:val="24"/>
              </w:rPr>
            </w:pPr>
            <w:r w:rsidRPr="002A1777">
              <w:rPr>
                <w:b/>
                <w:bCs/>
                <w:sz w:val="24"/>
                <w:szCs w:val="24"/>
              </w:rPr>
              <w:t>76 458,0</w:t>
            </w:r>
          </w:p>
          <w:p w14:paraId="3C8F21A9" w14:textId="7F31F686" w:rsidR="00AA792C" w:rsidRPr="002A1777" w:rsidRDefault="00AA792C" w:rsidP="00AA792C">
            <w:pPr>
              <w:rPr>
                <w:b/>
                <w:bCs/>
                <w:sz w:val="24"/>
                <w:szCs w:val="24"/>
              </w:rPr>
            </w:pPr>
          </w:p>
        </w:tc>
      </w:tr>
      <w:tr w:rsidR="002A1777" w:rsidRPr="002A1777" w14:paraId="1072A0D3" w14:textId="77777777" w:rsidTr="00D971C1">
        <w:trPr>
          <w:trHeight w:val="260"/>
          <w:jc w:val="right"/>
        </w:trPr>
        <w:tc>
          <w:tcPr>
            <w:tcW w:w="3407" w:type="dxa"/>
            <w:shd w:val="clear" w:color="auto" w:fill="auto"/>
          </w:tcPr>
          <w:p w14:paraId="768BB20E" w14:textId="77777777" w:rsidR="00AA792C" w:rsidRPr="002A1777" w:rsidRDefault="00AA792C" w:rsidP="00AA792C">
            <w:pPr>
              <w:jc w:val="both"/>
              <w:rPr>
                <w:sz w:val="24"/>
                <w:szCs w:val="24"/>
              </w:rPr>
            </w:pPr>
            <w:r w:rsidRPr="002A1777">
              <w:rPr>
                <w:sz w:val="24"/>
                <w:szCs w:val="24"/>
              </w:rPr>
              <w:t>1.1.1. Мероприятие (результат) «Предоставлена единовременная материальная выплата ко Дню снятия блокады города Ленинграда (1944 год)» (всего), в том числе:</w:t>
            </w:r>
          </w:p>
        </w:tc>
        <w:tc>
          <w:tcPr>
            <w:tcW w:w="1276" w:type="dxa"/>
          </w:tcPr>
          <w:p w14:paraId="683AC589" w14:textId="77777777" w:rsidR="00AA792C" w:rsidRPr="002A1777" w:rsidRDefault="00AA792C" w:rsidP="00AA792C">
            <w:pPr>
              <w:rPr>
                <w:sz w:val="24"/>
                <w:szCs w:val="24"/>
              </w:rPr>
            </w:pPr>
            <w:r w:rsidRPr="002A1777">
              <w:rPr>
                <w:sz w:val="24"/>
                <w:szCs w:val="24"/>
              </w:rPr>
              <w:t>40,0</w:t>
            </w:r>
          </w:p>
        </w:tc>
        <w:tc>
          <w:tcPr>
            <w:tcW w:w="1418" w:type="dxa"/>
          </w:tcPr>
          <w:p w14:paraId="31B8FBC0" w14:textId="77777777" w:rsidR="00AA792C" w:rsidRPr="002A1777" w:rsidRDefault="00AA792C" w:rsidP="00AA792C">
            <w:pPr>
              <w:rPr>
                <w:sz w:val="24"/>
                <w:szCs w:val="24"/>
              </w:rPr>
            </w:pPr>
            <w:r w:rsidRPr="002A1777">
              <w:rPr>
                <w:sz w:val="24"/>
                <w:szCs w:val="24"/>
              </w:rPr>
              <w:t>40,0</w:t>
            </w:r>
          </w:p>
        </w:tc>
        <w:tc>
          <w:tcPr>
            <w:tcW w:w="1559" w:type="dxa"/>
          </w:tcPr>
          <w:p w14:paraId="209ECC91" w14:textId="77777777" w:rsidR="00AA792C" w:rsidRPr="002A1777" w:rsidRDefault="00AA792C" w:rsidP="00AA792C">
            <w:pPr>
              <w:rPr>
                <w:sz w:val="24"/>
                <w:szCs w:val="24"/>
              </w:rPr>
            </w:pPr>
            <w:r w:rsidRPr="002A1777">
              <w:rPr>
                <w:sz w:val="24"/>
                <w:szCs w:val="24"/>
              </w:rPr>
              <w:t>40,0</w:t>
            </w:r>
          </w:p>
        </w:tc>
        <w:tc>
          <w:tcPr>
            <w:tcW w:w="1559" w:type="dxa"/>
          </w:tcPr>
          <w:p w14:paraId="071AAC06" w14:textId="77777777" w:rsidR="00AA792C" w:rsidRPr="002A1777" w:rsidRDefault="00AA792C" w:rsidP="00AA792C">
            <w:pPr>
              <w:rPr>
                <w:sz w:val="24"/>
                <w:szCs w:val="24"/>
              </w:rPr>
            </w:pPr>
            <w:r w:rsidRPr="002A1777">
              <w:rPr>
                <w:sz w:val="24"/>
                <w:szCs w:val="24"/>
              </w:rPr>
              <w:t>40,0</w:t>
            </w:r>
          </w:p>
        </w:tc>
        <w:tc>
          <w:tcPr>
            <w:tcW w:w="1559" w:type="dxa"/>
          </w:tcPr>
          <w:p w14:paraId="25461163" w14:textId="77777777" w:rsidR="00AA792C" w:rsidRPr="002A1777" w:rsidRDefault="00AA792C" w:rsidP="00AA792C">
            <w:pPr>
              <w:rPr>
                <w:sz w:val="24"/>
                <w:szCs w:val="24"/>
              </w:rPr>
            </w:pPr>
            <w:r w:rsidRPr="002A1777">
              <w:rPr>
                <w:sz w:val="24"/>
                <w:szCs w:val="24"/>
              </w:rPr>
              <w:t>40,0</w:t>
            </w:r>
          </w:p>
        </w:tc>
        <w:tc>
          <w:tcPr>
            <w:tcW w:w="1418" w:type="dxa"/>
          </w:tcPr>
          <w:p w14:paraId="0C15C714" w14:textId="77777777" w:rsidR="00AA792C" w:rsidRPr="002A1777" w:rsidRDefault="00AA792C" w:rsidP="00AA792C">
            <w:pPr>
              <w:rPr>
                <w:sz w:val="24"/>
                <w:szCs w:val="24"/>
              </w:rPr>
            </w:pPr>
            <w:r w:rsidRPr="002A1777">
              <w:rPr>
                <w:sz w:val="24"/>
                <w:szCs w:val="24"/>
              </w:rPr>
              <w:t>40,0</w:t>
            </w:r>
          </w:p>
        </w:tc>
        <w:tc>
          <w:tcPr>
            <w:tcW w:w="1417" w:type="dxa"/>
          </w:tcPr>
          <w:p w14:paraId="3A830203" w14:textId="77777777" w:rsidR="00AA792C" w:rsidRPr="002A1777" w:rsidRDefault="00AA792C" w:rsidP="00AA792C">
            <w:pPr>
              <w:rPr>
                <w:sz w:val="24"/>
                <w:szCs w:val="24"/>
              </w:rPr>
            </w:pPr>
            <w:r w:rsidRPr="002A1777">
              <w:rPr>
                <w:sz w:val="24"/>
                <w:szCs w:val="24"/>
              </w:rPr>
              <w:t>40,0</w:t>
            </w:r>
          </w:p>
        </w:tc>
        <w:tc>
          <w:tcPr>
            <w:tcW w:w="1412" w:type="dxa"/>
          </w:tcPr>
          <w:p w14:paraId="4EF10C53" w14:textId="77777777" w:rsidR="00AA792C" w:rsidRPr="002A1777" w:rsidRDefault="00AA792C" w:rsidP="00AA792C">
            <w:pPr>
              <w:rPr>
                <w:sz w:val="24"/>
                <w:szCs w:val="24"/>
              </w:rPr>
            </w:pPr>
            <w:r w:rsidRPr="002A1777">
              <w:rPr>
                <w:sz w:val="24"/>
                <w:szCs w:val="24"/>
              </w:rPr>
              <w:t>280,0</w:t>
            </w:r>
          </w:p>
        </w:tc>
      </w:tr>
      <w:tr w:rsidR="002A1777" w:rsidRPr="002A1777" w14:paraId="0788EB7D" w14:textId="77777777" w:rsidTr="00D971C1">
        <w:trPr>
          <w:trHeight w:val="260"/>
          <w:jc w:val="right"/>
        </w:trPr>
        <w:tc>
          <w:tcPr>
            <w:tcW w:w="3407" w:type="dxa"/>
            <w:shd w:val="clear" w:color="auto" w:fill="auto"/>
          </w:tcPr>
          <w:p w14:paraId="18907BDF" w14:textId="77777777" w:rsidR="00AA792C" w:rsidRPr="002A1777" w:rsidRDefault="00AA792C" w:rsidP="00AA792C">
            <w:pPr>
              <w:jc w:val="both"/>
              <w:rPr>
                <w:sz w:val="24"/>
                <w:szCs w:val="24"/>
              </w:rPr>
            </w:pPr>
            <w:r w:rsidRPr="002A1777">
              <w:rPr>
                <w:sz w:val="24"/>
                <w:szCs w:val="24"/>
              </w:rPr>
              <w:t>местный бюджет</w:t>
            </w:r>
          </w:p>
        </w:tc>
        <w:tc>
          <w:tcPr>
            <w:tcW w:w="1276" w:type="dxa"/>
          </w:tcPr>
          <w:p w14:paraId="79ECDCD8" w14:textId="77777777" w:rsidR="00AA792C" w:rsidRPr="002A1777" w:rsidRDefault="00AA792C" w:rsidP="00AA792C">
            <w:pPr>
              <w:rPr>
                <w:sz w:val="24"/>
                <w:szCs w:val="24"/>
              </w:rPr>
            </w:pPr>
            <w:r w:rsidRPr="002A1777">
              <w:rPr>
                <w:sz w:val="24"/>
                <w:szCs w:val="24"/>
              </w:rPr>
              <w:t>40,0</w:t>
            </w:r>
          </w:p>
        </w:tc>
        <w:tc>
          <w:tcPr>
            <w:tcW w:w="1418" w:type="dxa"/>
          </w:tcPr>
          <w:p w14:paraId="0EE14B93" w14:textId="77777777" w:rsidR="00AA792C" w:rsidRPr="002A1777" w:rsidRDefault="00AA792C" w:rsidP="00AA792C">
            <w:pPr>
              <w:rPr>
                <w:sz w:val="24"/>
                <w:szCs w:val="24"/>
              </w:rPr>
            </w:pPr>
            <w:r w:rsidRPr="002A1777">
              <w:rPr>
                <w:sz w:val="24"/>
                <w:szCs w:val="24"/>
              </w:rPr>
              <w:t>40,0</w:t>
            </w:r>
          </w:p>
        </w:tc>
        <w:tc>
          <w:tcPr>
            <w:tcW w:w="1559" w:type="dxa"/>
          </w:tcPr>
          <w:p w14:paraId="741CF8AD" w14:textId="77777777" w:rsidR="00AA792C" w:rsidRPr="002A1777" w:rsidRDefault="00AA792C" w:rsidP="00AA792C">
            <w:pPr>
              <w:rPr>
                <w:sz w:val="24"/>
                <w:szCs w:val="24"/>
              </w:rPr>
            </w:pPr>
            <w:r w:rsidRPr="002A1777">
              <w:rPr>
                <w:sz w:val="24"/>
                <w:szCs w:val="24"/>
              </w:rPr>
              <w:t>40,0</w:t>
            </w:r>
          </w:p>
        </w:tc>
        <w:tc>
          <w:tcPr>
            <w:tcW w:w="1559" w:type="dxa"/>
          </w:tcPr>
          <w:p w14:paraId="167D007B" w14:textId="77777777" w:rsidR="00AA792C" w:rsidRPr="002A1777" w:rsidRDefault="00AA792C" w:rsidP="00AA792C">
            <w:pPr>
              <w:rPr>
                <w:sz w:val="24"/>
                <w:szCs w:val="24"/>
              </w:rPr>
            </w:pPr>
            <w:r w:rsidRPr="002A1777">
              <w:rPr>
                <w:sz w:val="24"/>
                <w:szCs w:val="24"/>
              </w:rPr>
              <w:t>40,0</w:t>
            </w:r>
          </w:p>
        </w:tc>
        <w:tc>
          <w:tcPr>
            <w:tcW w:w="1559" w:type="dxa"/>
          </w:tcPr>
          <w:p w14:paraId="54883D6F" w14:textId="77777777" w:rsidR="00AA792C" w:rsidRPr="002A1777" w:rsidRDefault="00AA792C" w:rsidP="00AA792C">
            <w:pPr>
              <w:rPr>
                <w:sz w:val="24"/>
                <w:szCs w:val="24"/>
              </w:rPr>
            </w:pPr>
            <w:r w:rsidRPr="002A1777">
              <w:rPr>
                <w:sz w:val="24"/>
                <w:szCs w:val="24"/>
              </w:rPr>
              <w:t>40,0</w:t>
            </w:r>
          </w:p>
        </w:tc>
        <w:tc>
          <w:tcPr>
            <w:tcW w:w="1418" w:type="dxa"/>
          </w:tcPr>
          <w:p w14:paraId="09A9A17F" w14:textId="77777777" w:rsidR="00AA792C" w:rsidRPr="002A1777" w:rsidRDefault="00AA792C" w:rsidP="00AA792C">
            <w:pPr>
              <w:rPr>
                <w:sz w:val="24"/>
                <w:szCs w:val="24"/>
              </w:rPr>
            </w:pPr>
            <w:r w:rsidRPr="002A1777">
              <w:rPr>
                <w:sz w:val="24"/>
                <w:szCs w:val="24"/>
              </w:rPr>
              <w:t>40,0</w:t>
            </w:r>
          </w:p>
        </w:tc>
        <w:tc>
          <w:tcPr>
            <w:tcW w:w="1417" w:type="dxa"/>
          </w:tcPr>
          <w:p w14:paraId="4BA53444" w14:textId="77777777" w:rsidR="00AA792C" w:rsidRPr="002A1777" w:rsidRDefault="00AA792C" w:rsidP="00AA792C">
            <w:pPr>
              <w:rPr>
                <w:sz w:val="24"/>
                <w:szCs w:val="24"/>
              </w:rPr>
            </w:pPr>
            <w:r w:rsidRPr="002A1777">
              <w:rPr>
                <w:sz w:val="24"/>
                <w:szCs w:val="24"/>
              </w:rPr>
              <w:t>40,0</w:t>
            </w:r>
          </w:p>
        </w:tc>
        <w:tc>
          <w:tcPr>
            <w:tcW w:w="1412" w:type="dxa"/>
          </w:tcPr>
          <w:p w14:paraId="1BD2F836" w14:textId="77777777" w:rsidR="00AA792C" w:rsidRPr="002A1777" w:rsidRDefault="00AA792C" w:rsidP="00AA792C">
            <w:pPr>
              <w:rPr>
                <w:sz w:val="24"/>
                <w:szCs w:val="24"/>
              </w:rPr>
            </w:pPr>
            <w:r w:rsidRPr="002A1777">
              <w:rPr>
                <w:sz w:val="24"/>
                <w:szCs w:val="24"/>
              </w:rPr>
              <w:t>280,0</w:t>
            </w:r>
          </w:p>
        </w:tc>
      </w:tr>
      <w:tr w:rsidR="002A1777" w:rsidRPr="002A1777" w14:paraId="18A2E70E" w14:textId="77777777" w:rsidTr="00D971C1">
        <w:trPr>
          <w:trHeight w:val="260"/>
          <w:jc w:val="right"/>
        </w:trPr>
        <w:tc>
          <w:tcPr>
            <w:tcW w:w="3407" w:type="dxa"/>
          </w:tcPr>
          <w:p w14:paraId="2ABED2E8" w14:textId="77777777" w:rsidR="00AA792C" w:rsidRPr="002A1777" w:rsidRDefault="00AA792C" w:rsidP="00AA792C">
            <w:pPr>
              <w:jc w:val="both"/>
              <w:rPr>
                <w:sz w:val="24"/>
                <w:szCs w:val="24"/>
              </w:rPr>
            </w:pPr>
            <w:r w:rsidRPr="002A1777">
              <w:rPr>
                <w:sz w:val="24"/>
                <w:szCs w:val="24"/>
              </w:rPr>
              <w:t>1.1.2. Мероприятие (результат) «Предоставлена единовременная материальная выплата ко Дню защитника Отечества» (всего), в том числе:</w:t>
            </w:r>
          </w:p>
        </w:tc>
        <w:tc>
          <w:tcPr>
            <w:tcW w:w="1276" w:type="dxa"/>
          </w:tcPr>
          <w:p w14:paraId="75ADE678" w14:textId="77777777" w:rsidR="00AA792C" w:rsidRPr="002A1777" w:rsidRDefault="00AA792C" w:rsidP="00AA792C">
            <w:pPr>
              <w:rPr>
                <w:sz w:val="24"/>
                <w:szCs w:val="24"/>
              </w:rPr>
            </w:pPr>
            <w:r w:rsidRPr="002A1777">
              <w:rPr>
                <w:sz w:val="24"/>
                <w:szCs w:val="24"/>
              </w:rPr>
              <w:t>575,0</w:t>
            </w:r>
          </w:p>
        </w:tc>
        <w:tc>
          <w:tcPr>
            <w:tcW w:w="1418" w:type="dxa"/>
          </w:tcPr>
          <w:p w14:paraId="2B6F81C8" w14:textId="6B29F0DB" w:rsidR="00AA792C" w:rsidRPr="002A1777" w:rsidRDefault="00AA792C" w:rsidP="00AA792C">
            <w:pPr>
              <w:rPr>
                <w:sz w:val="24"/>
                <w:szCs w:val="24"/>
              </w:rPr>
            </w:pPr>
            <w:r w:rsidRPr="002A1777">
              <w:rPr>
                <w:sz w:val="24"/>
                <w:szCs w:val="24"/>
              </w:rPr>
              <w:t>685,0</w:t>
            </w:r>
          </w:p>
        </w:tc>
        <w:tc>
          <w:tcPr>
            <w:tcW w:w="1559" w:type="dxa"/>
          </w:tcPr>
          <w:p w14:paraId="6FD2969E" w14:textId="5859E58C" w:rsidR="00AA792C" w:rsidRPr="002A1777" w:rsidRDefault="00AA792C" w:rsidP="00AA792C">
            <w:pPr>
              <w:rPr>
                <w:sz w:val="24"/>
                <w:szCs w:val="24"/>
              </w:rPr>
            </w:pPr>
            <w:r w:rsidRPr="002A1777">
              <w:rPr>
                <w:sz w:val="24"/>
                <w:szCs w:val="24"/>
              </w:rPr>
              <w:t>685,0</w:t>
            </w:r>
          </w:p>
        </w:tc>
        <w:tc>
          <w:tcPr>
            <w:tcW w:w="1559" w:type="dxa"/>
          </w:tcPr>
          <w:p w14:paraId="7CE917BE" w14:textId="01BDEE09" w:rsidR="00AA792C" w:rsidRPr="002A1777" w:rsidRDefault="00AA792C" w:rsidP="00AA792C">
            <w:pPr>
              <w:rPr>
                <w:sz w:val="24"/>
                <w:szCs w:val="24"/>
              </w:rPr>
            </w:pPr>
            <w:r w:rsidRPr="002A1777">
              <w:rPr>
                <w:sz w:val="24"/>
                <w:szCs w:val="24"/>
              </w:rPr>
              <w:t>685,0</w:t>
            </w:r>
          </w:p>
        </w:tc>
        <w:tc>
          <w:tcPr>
            <w:tcW w:w="1559" w:type="dxa"/>
          </w:tcPr>
          <w:p w14:paraId="1540C70B" w14:textId="320AA755" w:rsidR="00AA792C" w:rsidRPr="002A1777" w:rsidRDefault="00AA792C" w:rsidP="00AA792C">
            <w:pPr>
              <w:rPr>
                <w:sz w:val="24"/>
                <w:szCs w:val="24"/>
              </w:rPr>
            </w:pPr>
            <w:r w:rsidRPr="002A1777">
              <w:rPr>
                <w:sz w:val="24"/>
                <w:szCs w:val="24"/>
              </w:rPr>
              <w:t>685,0</w:t>
            </w:r>
          </w:p>
        </w:tc>
        <w:tc>
          <w:tcPr>
            <w:tcW w:w="1418" w:type="dxa"/>
          </w:tcPr>
          <w:p w14:paraId="71209D93" w14:textId="39A94CCF" w:rsidR="00AA792C" w:rsidRPr="002A1777" w:rsidRDefault="00AA792C" w:rsidP="00AA792C">
            <w:pPr>
              <w:rPr>
                <w:sz w:val="24"/>
                <w:szCs w:val="24"/>
              </w:rPr>
            </w:pPr>
            <w:r w:rsidRPr="002A1777">
              <w:rPr>
                <w:sz w:val="24"/>
                <w:szCs w:val="24"/>
              </w:rPr>
              <w:t>685,0</w:t>
            </w:r>
          </w:p>
        </w:tc>
        <w:tc>
          <w:tcPr>
            <w:tcW w:w="1417" w:type="dxa"/>
          </w:tcPr>
          <w:p w14:paraId="0B4A1388" w14:textId="0B355A9E" w:rsidR="00AA792C" w:rsidRPr="002A1777" w:rsidRDefault="00AA792C" w:rsidP="00AA792C">
            <w:pPr>
              <w:rPr>
                <w:sz w:val="24"/>
                <w:szCs w:val="24"/>
              </w:rPr>
            </w:pPr>
            <w:r w:rsidRPr="002A1777">
              <w:rPr>
                <w:sz w:val="24"/>
                <w:szCs w:val="24"/>
              </w:rPr>
              <w:t>685,0</w:t>
            </w:r>
          </w:p>
        </w:tc>
        <w:tc>
          <w:tcPr>
            <w:tcW w:w="1412" w:type="dxa"/>
          </w:tcPr>
          <w:p w14:paraId="33DBF716" w14:textId="00FED22D" w:rsidR="00AA792C" w:rsidRPr="002A1777" w:rsidRDefault="00AA792C" w:rsidP="00AA792C">
            <w:pPr>
              <w:rPr>
                <w:sz w:val="24"/>
                <w:szCs w:val="24"/>
              </w:rPr>
            </w:pPr>
            <w:r w:rsidRPr="002A1777">
              <w:rPr>
                <w:sz w:val="24"/>
                <w:szCs w:val="24"/>
              </w:rPr>
              <w:t>4685,0</w:t>
            </w:r>
          </w:p>
        </w:tc>
      </w:tr>
      <w:tr w:rsidR="002A1777" w:rsidRPr="002A1777" w14:paraId="1AC61286" w14:textId="77777777" w:rsidTr="00D971C1">
        <w:trPr>
          <w:trHeight w:val="260"/>
          <w:jc w:val="right"/>
        </w:trPr>
        <w:tc>
          <w:tcPr>
            <w:tcW w:w="3407" w:type="dxa"/>
          </w:tcPr>
          <w:p w14:paraId="3C86B251" w14:textId="77777777" w:rsidR="00AA792C" w:rsidRPr="002A1777" w:rsidRDefault="00AA792C" w:rsidP="00AA792C">
            <w:pPr>
              <w:jc w:val="both"/>
              <w:rPr>
                <w:sz w:val="24"/>
                <w:szCs w:val="24"/>
              </w:rPr>
            </w:pPr>
            <w:r w:rsidRPr="002A1777">
              <w:rPr>
                <w:sz w:val="24"/>
                <w:szCs w:val="24"/>
              </w:rPr>
              <w:t>местный бюджет</w:t>
            </w:r>
          </w:p>
        </w:tc>
        <w:tc>
          <w:tcPr>
            <w:tcW w:w="1276" w:type="dxa"/>
          </w:tcPr>
          <w:p w14:paraId="1673AA0A" w14:textId="77777777" w:rsidR="00AA792C" w:rsidRPr="002A1777" w:rsidRDefault="00AA792C" w:rsidP="00AA792C">
            <w:pPr>
              <w:rPr>
                <w:sz w:val="24"/>
                <w:szCs w:val="24"/>
              </w:rPr>
            </w:pPr>
            <w:r w:rsidRPr="002A1777">
              <w:rPr>
                <w:sz w:val="24"/>
                <w:szCs w:val="24"/>
              </w:rPr>
              <w:t>575,0</w:t>
            </w:r>
          </w:p>
        </w:tc>
        <w:tc>
          <w:tcPr>
            <w:tcW w:w="1418" w:type="dxa"/>
          </w:tcPr>
          <w:p w14:paraId="6E4F0896" w14:textId="63341763" w:rsidR="00AA792C" w:rsidRPr="002A1777" w:rsidRDefault="00AA792C" w:rsidP="00AA792C">
            <w:pPr>
              <w:rPr>
                <w:sz w:val="24"/>
                <w:szCs w:val="24"/>
              </w:rPr>
            </w:pPr>
            <w:r w:rsidRPr="002A1777">
              <w:rPr>
                <w:sz w:val="24"/>
                <w:szCs w:val="24"/>
              </w:rPr>
              <w:t>685,0</w:t>
            </w:r>
          </w:p>
        </w:tc>
        <w:tc>
          <w:tcPr>
            <w:tcW w:w="1559" w:type="dxa"/>
          </w:tcPr>
          <w:p w14:paraId="69096338" w14:textId="0BC80A46" w:rsidR="00AA792C" w:rsidRPr="002A1777" w:rsidRDefault="00AA792C" w:rsidP="00AA792C">
            <w:pPr>
              <w:rPr>
                <w:sz w:val="24"/>
                <w:szCs w:val="24"/>
              </w:rPr>
            </w:pPr>
            <w:r w:rsidRPr="002A1777">
              <w:rPr>
                <w:sz w:val="24"/>
                <w:szCs w:val="24"/>
              </w:rPr>
              <w:t>685,0</w:t>
            </w:r>
          </w:p>
        </w:tc>
        <w:tc>
          <w:tcPr>
            <w:tcW w:w="1559" w:type="dxa"/>
          </w:tcPr>
          <w:p w14:paraId="28303795" w14:textId="6E617CE6" w:rsidR="00AA792C" w:rsidRPr="002A1777" w:rsidRDefault="00AA792C" w:rsidP="00AA792C">
            <w:pPr>
              <w:rPr>
                <w:sz w:val="24"/>
                <w:szCs w:val="24"/>
              </w:rPr>
            </w:pPr>
            <w:r w:rsidRPr="002A1777">
              <w:rPr>
                <w:sz w:val="24"/>
                <w:szCs w:val="24"/>
              </w:rPr>
              <w:t>685,0</w:t>
            </w:r>
          </w:p>
        </w:tc>
        <w:tc>
          <w:tcPr>
            <w:tcW w:w="1559" w:type="dxa"/>
          </w:tcPr>
          <w:p w14:paraId="5CD1199B" w14:textId="5DC231C2" w:rsidR="00AA792C" w:rsidRPr="002A1777" w:rsidRDefault="00AA792C" w:rsidP="00AA792C">
            <w:pPr>
              <w:rPr>
                <w:sz w:val="24"/>
                <w:szCs w:val="24"/>
              </w:rPr>
            </w:pPr>
            <w:r w:rsidRPr="002A1777">
              <w:rPr>
                <w:sz w:val="24"/>
                <w:szCs w:val="24"/>
              </w:rPr>
              <w:t>685,0</w:t>
            </w:r>
          </w:p>
        </w:tc>
        <w:tc>
          <w:tcPr>
            <w:tcW w:w="1418" w:type="dxa"/>
          </w:tcPr>
          <w:p w14:paraId="5CD03E47" w14:textId="2EF4865B" w:rsidR="00AA792C" w:rsidRPr="002A1777" w:rsidRDefault="00AA792C" w:rsidP="00AA792C">
            <w:pPr>
              <w:rPr>
                <w:sz w:val="24"/>
                <w:szCs w:val="24"/>
              </w:rPr>
            </w:pPr>
            <w:r w:rsidRPr="002A1777">
              <w:rPr>
                <w:sz w:val="24"/>
                <w:szCs w:val="24"/>
              </w:rPr>
              <w:t>685,0</w:t>
            </w:r>
          </w:p>
        </w:tc>
        <w:tc>
          <w:tcPr>
            <w:tcW w:w="1417" w:type="dxa"/>
          </w:tcPr>
          <w:p w14:paraId="3BF20402" w14:textId="18E22130" w:rsidR="00AA792C" w:rsidRPr="002A1777" w:rsidRDefault="00AA792C" w:rsidP="00AA792C">
            <w:pPr>
              <w:rPr>
                <w:sz w:val="24"/>
                <w:szCs w:val="24"/>
              </w:rPr>
            </w:pPr>
            <w:r w:rsidRPr="002A1777">
              <w:rPr>
                <w:sz w:val="24"/>
                <w:szCs w:val="24"/>
              </w:rPr>
              <w:t>685,0</w:t>
            </w:r>
          </w:p>
        </w:tc>
        <w:tc>
          <w:tcPr>
            <w:tcW w:w="1412" w:type="dxa"/>
          </w:tcPr>
          <w:p w14:paraId="4E908EE0" w14:textId="455FB534" w:rsidR="00AA792C" w:rsidRPr="002A1777" w:rsidRDefault="00AA792C" w:rsidP="00AA792C">
            <w:pPr>
              <w:rPr>
                <w:sz w:val="24"/>
                <w:szCs w:val="24"/>
              </w:rPr>
            </w:pPr>
            <w:r w:rsidRPr="002A1777">
              <w:rPr>
                <w:sz w:val="24"/>
                <w:szCs w:val="24"/>
              </w:rPr>
              <w:t>4685,0</w:t>
            </w:r>
          </w:p>
        </w:tc>
      </w:tr>
      <w:tr w:rsidR="002A1777" w:rsidRPr="002A1777" w14:paraId="3E48C597" w14:textId="77777777" w:rsidTr="00D971C1">
        <w:trPr>
          <w:trHeight w:val="260"/>
          <w:jc w:val="right"/>
        </w:trPr>
        <w:tc>
          <w:tcPr>
            <w:tcW w:w="3407" w:type="dxa"/>
            <w:shd w:val="clear" w:color="auto" w:fill="auto"/>
          </w:tcPr>
          <w:p w14:paraId="3BC16EC7" w14:textId="77777777" w:rsidR="00AA792C" w:rsidRPr="002A1777" w:rsidRDefault="00AA792C" w:rsidP="00AA792C">
            <w:pPr>
              <w:jc w:val="both"/>
              <w:rPr>
                <w:sz w:val="24"/>
                <w:szCs w:val="24"/>
              </w:rPr>
            </w:pPr>
            <w:r w:rsidRPr="002A1777">
              <w:rPr>
                <w:sz w:val="24"/>
                <w:szCs w:val="24"/>
              </w:rPr>
              <w:t>1.1.3. Мероприятие (результат) «Предоставлена единовременная материальная выплата к Международному дню освобождения узников фашистских концлагерей»</w:t>
            </w:r>
          </w:p>
          <w:p w14:paraId="06C3A8CE" w14:textId="77777777" w:rsidR="00AA792C" w:rsidRPr="002A1777" w:rsidRDefault="00AA792C" w:rsidP="00AA792C">
            <w:pPr>
              <w:jc w:val="both"/>
              <w:rPr>
                <w:sz w:val="24"/>
                <w:szCs w:val="24"/>
              </w:rPr>
            </w:pPr>
            <w:r w:rsidRPr="002A1777">
              <w:rPr>
                <w:sz w:val="24"/>
                <w:szCs w:val="24"/>
              </w:rPr>
              <w:t>(всего), в том числе:</w:t>
            </w:r>
          </w:p>
        </w:tc>
        <w:tc>
          <w:tcPr>
            <w:tcW w:w="1276" w:type="dxa"/>
          </w:tcPr>
          <w:p w14:paraId="1B2F9884" w14:textId="77777777" w:rsidR="00AA792C" w:rsidRPr="002A1777" w:rsidRDefault="00AA792C" w:rsidP="00AA792C">
            <w:pPr>
              <w:rPr>
                <w:sz w:val="24"/>
                <w:szCs w:val="24"/>
              </w:rPr>
            </w:pPr>
            <w:r w:rsidRPr="002A1777">
              <w:rPr>
                <w:sz w:val="24"/>
                <w:szCs w:val="24"/>
              </w:rPr>
              <w:t>20,0</w:t>
            </w:r>
          </w:p>
        </w:tc>
        <w:tc>
          <w:tcPr>
            <w:tcW w:w="1418" w:type="dxa"/>
          </w:tcPr>
          <w:p w14:paraId="0BFAC3D7" w14:textId="77777777" w:rsidR="00AA792C" w:rsidRPr="002A1777" w:rsidRDefault="00AA792C" w:rsidP="00AA792C">
            <w:pPr>
              <w:rPr>
                <w:sz w:val="24"/>
                <w:szCs w:val="24"/>
              </w:rPr>
            </w:pPr>
            <w:r w:rsidRPr="002A1777">
              <w:rPr>
                <w:sz w:val="24"/>
                <w:szCs w:val="24"/>
              </w:rPr>
              <w:t>20,0</w:t>
            </w:r>
          </w:p>
        </w:tc>
        <w:tc>
          <w:tcPr>
            <w:tcW w:w="1559" w:type="dxa"/>
          </w:tcPr>
          <w:p w14:paraId="2E37D850" w14:textId="77777777" w:rsidR="00AA792C" w:rsidRPr="002A1777" w:rsidRDefault="00AA792C" w:rsidP="00AA792C">
            <w:pPr>
              <w:rPr>
                <w:sz w:val="24"/>
                <w:szCs w:val="24"/>
              </w:rPr>
            </w:pPr>
            <w:r w:rsidRPr="002A1777">
              <w:rPr>
                <w:sz w:val="24"/>
                <w:szCs w:val="24"/>
              </w:rPr>
              <w:t>20,0</w:t>
            </w:r>
          </w:p>
        </w:tc>
        <w:tc>
          <w:tcPr>
            <w:tcW w:w="1559" w:type="dxa"/>
          </w:tcPr>
          <w:p w14:paraId="2F723A4C" w14:textId="77777777" w:rsidR="00AA792C" w:rsidRPr="002A1777" w:rsidRDefault="00AA792C" w:rsidP="00AA792C">
            <w:pPr>
              <w:rPr>
                <w:sz w:val="24"/>
                <w:szCs w:val="24"/>
              </w:rPr>
            </w:pPr>
            <w:r w:rsidRPr="002A1777">
              <w:rPr>
                <w:sz w:val="24"/>
                <w:szCs w:val="24"/>
              </w:rPr>
              <w:t>20,0</w:t>
            </w:r>
          </w:p>
        </w:tc>
        <w:tc>
          <w:tcPr>
            <w:tcW w:w="1559" w:type="dxa"/>
          </w:tcPr>
          <w:p w14:paraId="4C334927" w14:textId="77777777" w:rsidR="00AA792C" w:rsidRPr="002A1777" w:rsidRDefault="00AA792C" w:rsidP="00AA792C">
            <w:pPr>
              <w:rPr>
                <w:sz w:val="24"/>
                <w:szCs w:val="24"/>
              </w:rPr>
            </w:pPr>
            <w:r w:rsidRPr="002A1777">
              <w:rPr>
                <w:sz w:val="24"/>
                <w:szCs w:val="24"/>
              </w:rPr>
              <w:t>20,0</w:t>
            </w:r>
          </w:p>
        </w:tc>
        <w:tc>
          <w:tcPr>
            <w:tcW w:w="1418" w:type="dxa"/>
          </w:tcPr>
          <w:p w14:paraId="668A4B4F" w14:textId="77777777" w:rsidR="00AA792C" w:rsidRPr="002A1777" w:rsidRDefault="00AA792C" w:rsidP="00AA792C">
            <w:pPr>
              <w:rPr>
                <w:sz w:val="24"/>
                <w:szCs w:val="24"/>
              </w:rPr>
            </w:pPr>
            <w:r w:rsidRPr="002A1777">
              <w:rPr>
                <w:sz w:val="24"/>
                <w:szCs w:val="24"/>
              </w:rPr>
              <w:t>20,0</w:t>
            </w:r>
          </w:p>
        </w:tc>
        <w:tc>
          <w:tcPr>
            <w:tcW w:w="1417" w:type="dxa"/>
          </w:tcPr>
          <w:p w14:paraId="62781659" w14:textId="77777777" w:rsidR="00AA792C" w:rsidRPr="002A1777" w:rsidRDefault="00AA792C" w:rsidP="00AA792C">
            <w:pPr>
              <w:rPr>
                <w:sz w:val="24"/>
                <w:szCs w:val="24"/>
              </w:rPr>
            </w:pPr>
            <w:r w:rsidRPr="002A1777">
              <w:rPr>
                <w:sz w:val="24"/>
                <w:szCs w:val="24"/>
              </w:rPr>
              <w:t>20,0</w:t>
            </w:r>
          </w:p>
        </w:tc>
        <w:tc>
          <w:tcPr>
            <w:tcW w:w="1412" w:type="dxa"/>
          </w:tcPr>
          <w:p w14:paraId="33FE4FD1" w14:textId="77777777" w:rsidR="00AA792C" w:rsidRPr="002A1777" w:rsidRDefault="00AA792C" w:rsidP="00AA792C">
            <w:pPr>
              <w:rPr>
                <w:sz w:val="24"/>
                <w:szCs w:val="24"/>
              </w:rPr>
            </w:pPr>
            <w:r w:rsidRPr="002A1777">
              <w:rPr>
                <w:sz w:val="24"/>
                <w:szCs w:val="24"/>
              </w:rPr>
              <w:t>140,0</w:t>
            </w:r>
          </w:p>
        </w:tc>
      </w:tr>
      <w:tr w:rsidR="002A1777" w:rsidRPr="002A1777" w14:paraId="495C2612" w14:textId="77777777" w:rsidTr="00D971C1">
        <w:trPr>
          <w:trHeight w:val="260"/>
          <w:jc w:val="right"/>
        </w:trPr>
        <w:tc>
          <w:tcPr>
            <w:tcW w:w="3407" w:type="dxa"/>
            <w:shd w:val="clear" w:color="auto" w:fill="auto"/>
          </w:tcPr>
          <w:p w14:paraId="08D10255" w14:textId="77777777" w:rsidR="00AA792C" w:rsidRPr="002A1777" w:rsidRDefault="00AA792C" w:rsidP="00AA792C">
            <w:pPr>
              <w:jc w:val="both"/>
              <w:rPr>
                <w:sz w:val="24"/>
                <w:szCs w:val="24"/>
              </w:rPr>
            </w:pPr>
            <w:r w:rsidRPr="002A1777">
              <w:rPr>
                <w:sz w:val="24"/>
                <w:szCs w:val="24"/>
              </w:rPr>
              <w:t>местный бюджет</w:t>
            </w:r>
          </w:p>
        </w:tc>
        <w:tc>
          <w:tcPr>
            <w:tcW w:w="1276" w:type="dxa"/>
          </w:tcPr>
          <w:p w14:paraId="55532D80" w14:textId="77777777" w:rsidR="00AA792C" w:rsidRPr="002A1777" w:rsidRDefault="00AA792C" w:rsidP="00AA792C">
            <w:pPr>
              <w:rPr>
                <w:sz w:val="24"/>
                <w:szCs w:val="24"/>
              </w:rPr>
            </w:pPr>
            <w:r w:rsidRPr="002A1777">
              <w:rPr>
                <w:sz w:val="24"/>
                <w:szCs w:val="24"/>
              </w:rPr>
              <w:t>20,0</w:t>
            </w:r>
          </w:p>
        </w:tc>
        <w:tc>
          <w:tcPr>
            <w:tcW w:w="1418" w:type="dxa"/>
          </w:tcPr>
          <w:p w14:paraId="7305714C" w14:textId="77777777" w:rsidR="00AA792C" w:rsidRPr="002A1777" w:rsidRDefault="00AA792C" w:rsidP="00AA792C">
            <w:pPr>
              <w:rPr>
                <w:sz w:val="24"/>
                <w:szCs w:val="24"/>
              </w:rPr>
            </w:pPr>
            <w:r w:rsidRPr="002A1777">
              <w:rPr>
                <w:sz w:val="24"/>
                <w:szCs w:val="24"/>
              </w:rPr>
              <w:t>20,0</w:t>
            </w:r>
          </w:p>
        </w:tc>
        <w:tc>
          <w:tcPr>
            <w:tcW w:w="1559" w:type="dxa"/>
          </w:tcPr>
          <w:p w14:paraId="32D85CBB" w14:textId="77777777" w:rsidR="00AA792C" w:rsidRPr="002A1777" w:rsidRDefault="00AA792C" w:rsidP="00AA792C">
            <w:pPr>
              <w:rPr>
                <w:sz w:val="24"/>
                <w:szCs w:val="24"/>
              </w:rPr>
            </w:pPr>
            <w:r w:rsidRPr="002A1777">
              <w:rPr>
                <w:sz w:val="24"/>
                <w:szCs w:val="24"/>
              </w:rPr>
              <w:t>20,0</w:t>
            </w:r>
          </w:p>
        </w:tc>
        <w:tc>
          <w:tcPr>
            <w:tcW w:w="1559" w:type="dxa"/>
          </w:tcPr>
          <w:p w14:paraId="316A4FF8" w14:textId="77777777" w:rsidR="00AA792C" w:rsidRPr="002A1777" w:rsidRDefault="00AA792C" w:rsidP="00AA792C">
            <w:pPr>
              <w:rPr>
                <w:sz w:val="24"/>
                <w:szCs w:val="24"/>
              </w:rPr>
            </w:pPr>
            <w:r w:rsidRPr="002A1777">
              <w:rPr>
                <w:sz w:val="24"/>
                <w:szCs w:val="24"/>
              </w:rPr>
              <w:t>20,0</w:t>
            </w:r>
          </w:p>
        </w:tc>
        <w:tc>
          <w:tcPr>
            <w:tcW w:w="1559" w:type="dxa"/>
          </w:tcPr>
          <w:p w14:paraId="568AB55C" w14:textId="77777777" w:rsidR="00AA792C" w:rsidRPr="002A1777" w:rsidRDefault="00AA792C" w:rsidP="00AA792C">
            <w:pPr>
              <w:rPr>
                <w:sz w:val="24"/>
                <w:szCs w:val="24"/>
              </w:rPr>
            </w:pPr>
            <w:r w:rsidRPr="002A1777">
              <w:rPr>
                <w:sz w:val="24"/>
                <w:szCs w:val="24"/>
              </w:rPr>
              <w:t>20,0</w:t>
            </w:r>
          </w:p>
        </w:tc>
        <w:tc>
          <w:tcPr>
            <w:tcW w:w="1418" w:type="dxa"/>
          </w:tcPr>
          <w:p w14:paraId="225C6337" w14:textId="77777777" w:rsidR="00AA792C" w:rsidRPr="002A1777" w:rsidRDefault="00AA792C" w:rsidP="00AA792C">
            <w:pPr>
              <w:rPr>
                <w:sz w:val="24"/>
                <w:szCs w:val="24"/>
              </w:rPr>
            </w:pPr>
            <w:r w:rsidRPr="002A1777">
              <w:rPr>
                <w:sz w:val="24"/>
                <w:szCs w:val="24"/>
              </w:rPr>
              <w:t>20,0</w:t>
            </w:r>
          </w:p>
        </w:tc>
        <w:tc>
          <w:tcPr>
            <w:tcW w:w="1417" w:type="dxa"/>
          </w:tcPr>
          <w:p w14:paraId="4D56F1D2" w14:textId="77777777" w:rsidR="00AA792C" w:rsidRPr="002A1777" w:rsidRDefault="00AA792C" w:rsidP="00AA792C">
            <w:pPr>
              <w:rPr>
                <w:sz w:val="24"/>
                <w:szCs w:val="24"/>
              </w:rPr>
            </w:pPr>
            <w:r w:rsidRPr="002A1777">
              <w:rPr>
                <w:sz w:val="24"/>
                <w:szCs w:val="24"/>
              </w:rPr>
              <w:t>20,0</w:t>
            </w:r>
          </w:p>
        </w:tc>
        <w:tc>
          <w:tcPr>
            <w:tcW w:w="1412" w:type="dxa"/>
          </w:tcPr>
          <w:p w14:paraId="1B87F203" w14:textId="77777777" w:rsidR="00AA792C" w:rsidRPr="002A1777" w:rsidRDefault="00AA792C" w:rsidP="00AA792C">
            <w:pPr>
              <w:rPr>
                <w:sz w:val="24"/>
                <w:szCs w:val="24"/>
              </w:rPr>
            </w:pPr>
            <w:r w:rsidRPr="002A1777">
              <w:rPr>
                <w:sz w:val="24"/>
                <w:szCs w:val="24"/>
              </w:rPr>
              <w:t>140,0</w:t>
            </w:r>
          </w:p>
        </w:tc>
      </w:tr>
      <w:tr w:rsidR="002A1777" w:rsidRPr="002A1777" w14:paraId="4D6C3950" w14:textId="77777777" w:rsidTr="00D971C1">
        <w:trPr>
          <w:trHeight w:val="260"/>
          <w:jc w:val="right"/>
        </w:trPr>
        <w:tc>
          <w:tcPr>
            <w:tcW w:w="3407" w:type="dxa"/>
            <w:shd w:val="clear" w:color="auto" w:fill="auto"/>
          </w:tcPr>
          <w:p w14:paraId="6F2D573B" w14:textId="77777777" w:rsidR="00AA792C" w:rsidRPr="002A1777" w:rsidRDefault="00AA792C" w:rsidP="00AA792C">
            <w:pPr>
              <w:jc w:val="both"/>
              <w:rPr>
                <w:sz w:val="24"/>
                <w:szCs w:val="24"/>
              </w:rPr>
            </w:pPr>
            <w:r w:rsidRPr="002A1777">
              <w:rPr>
                <w:sz w:val="24"/>
                <w:szCs w:val="24"/>
              </w:rPr>
              <w:t xml:space="preserve">1.1.4. Мероприятие (результат) «Предоставлена единовременная материальная выплата ко Дню участников ликвидации последствий радиационных аварий и </w:t>
            </w:r>
            <w:r w:rsidRPr="002A1777">
              <w:rPr>
                <w:sz w:val="24"/>
                <w:szCs w:val="24"/>
              </w:rPr>
              <w:lastRenderedPageBreak/>
              <w:t>катастроф и памяти жертв этих аварий и катастроф» (всего), в том числе:</w:t>
            </w:r>
          </w:p>
        </w:tc>
        <w:tc>
          <w:tcPr>
            <w:tcW w:w="1276" w:type="dxa"/>
          </w:tcPr>
          <w:p w14:paraId="39785258" w14:textId="77777777" w:rsidR="00AA792C" w:rsidRPr="002A1777" w:rsidRDefault="00AA792C" w:rsidP="00AA792C">
            <w:pPr>
              <w:rPr>
                <w:sz w:val="24"/>
                <w:szCs w:val="24"/>
              </w:rPr>
            </w:pPr>
            <w:r w:rsidRPr="002A1777">
              <w:rPr>
                <w:sz w:val="24"/>
                <w:szCs w:val="24"/>
              </w:rPr>
              <w:lastRenderedPageBreak/>
              <w:t>20,0</w:t>
            </w:r>
          </w:p>
        </w:tc>
        <w:tc>
          <w:tcPr>
            <w:tcW w:w="1418" w:type="dxa"/>
          </w:tcPr>
          <w:p w14:paraId="57FBC0A0" w14:textId="06FE829D" w:rsidR="00AA792C" w:rsidRPr="002A1777" w:rsidRDefault="00AA792C" w:rsidP="00AA792C">
            <w:pPr>
              <w:rPr>
                <w:sz w:val="24"/>
                <w:szCs w:val="24"/>
              </w:rPr>
            </w:pPr>
            <w:r w:rsidRPr="002A1777">
              <w:rPr>
                <w:sz w:val="24"/>
                <w:szCs w:val="24"/>
              </w:rPr>
              <w:t>50,0</w:t>
            </w:r>
          </w:p>
        </w:tc>
        <w:tc>
          <w:tcPr>
            <w:tcW w:w="1559" w:type="dxa"/>
          </w:tcPr>
          <w:p w14:paraId="70199EFA" w14:textId="7A03C090" w:rsidR="00AA792C" w:rsidRPr="002A1777" w:rsidRDefault="00AA792C" w:rsidP="00AA792C">
            <w:pPr>
              <w:rPr>
                <w:sz w:val="24"/>
                <w:szCs w:val="24"/>
              </w:rPr>
            </w:pPr>
            <w:r w:rsidRPr="002A1777">
              <w:rPr>
                <w:sz w:val="24"/>
                <w:szCs w:val="24"/>
              </w:rPr>
              <w:t>50,0</w:t>
            </w:r>
          </w:p>
        </w:tc>
        <w:tc>
          <w:tcPr>
            <w:tcW w:w="1559" w:type="dxa"/>
          </w:tcPr>
          <w:p w14:paraId="21F4C965" w14:textId="36F571C2" w:rsidR="00AA792C" w:rsidRPr="002A1777" w:rsidRDefault="00AA792C" w:rsidP="00AA792C">
            <w:pPr>
              <w:rPr>
                <w:sz w:val="24"/>
                <w:szCs w:val="24"/>
              </w:rPr>
            </w:pPr>
            <w:r w:rsidRPr="002A1777">
              <w:rPr>
                <w:sz w:val="24"/>
                <w:szCs w:val="24"/>
              </w:rPr>
              <w:t>50,0</w:t>
            </w:r>
          </w:p>
        </w:tc>
        <w:tc>
          <w:tcPr>
            <w:tcW w:w="1559" w:type="dxa"/>
          </w:tcPr>
          <w:p w14:paraId="46DEE2CF" w14:textId="7A0B4ED3" w:rsidR="00AA792C" w:rsidRPr="002A1777" w:rsidRDefault="00AA792C" w:rsidP="00AA792C">
            <w:pPr>
              <w:rPr>
                <w:sz w:val="24"/>
                <w:szCs w:val="24"/>
              </w:rPr>
            </w:pPr>
            <w:r w:rsidRPr="002A1777">
              <w:rPr>
                <w:sz w:val="24"/>
                <w:szCs w:val="24"/>
              </w:rPr>
              <w:t>50,0</w:t>
            </w:r>
          </w:p>
        </w:tc>
        <w:tc>
          <w:tcPr>
            <w:tcW w:w="1418" w:type="dxa"/>
          </w:tcPr>
          <w:p w14:paraId="6FB00519" w14:textId="5767B46C" w:rsidR="00AA792C" w:rsidRPr="002A1777" w:rsidRDefault="00AA792C" w:rsidP="00AA792C">
            <w:pPr>
              <w:rPr>
                <w:sz w:val="24"/>
                <w:szCs w:val="24"/>
              </w:rPr>
            </w:pPr>
            <w:r w:rsidRPr="002A1777">
              <w:rPr>
                <w:sz w:val="24"/>
                <w:szCs w:val="24"/>
              </w:rPr>
              <w:t>50,0</w:t>
            </w:r>
          </w:p>
        </w:tc>
        <w:tc>
          <w:tcPr>
            <w:tcW w:w="1417" w:type="dxa"/>
          </w:tcPr>
          <w:p w14:paraId="4EC0917C" w14:textId="60D45AED" w:rsidR="00AA792C" w:rsidRPr="002A1777" w:rsidRDefault="00AA792C" w:rsidP="00AA792C">
            <w:pPr>
              <w:rPr>
                <w:sz w:val="24"/>
                <w:szCs w:val="24"/>
              </w:rPr>
            </w:pPr>
            <w:r w:rsidRPr="002A1777">
              <w:rPr>
                <w:sz w:val="24"/>
                <w:szCs w:val="24"/>
              </w:rPr>
              <w:t>50,0</w:t>
            </w:r>
          </w:p>
        </w:tc>
        <w:tc>
          <w:tcPr>
            <w:tcW w:w="1412" w:type="dxa"/>
          </w:tcPr>
          <w:p w14:paraId="4C9A1032" w14:textId="7C3FFFD8" w:rsidR="00AA792C" w:rsidRPr="002A1777" w:rsidRDefault="00AA792C" w:rsidP="00AA792C">
            <w:pPr>
              <w:rPr>
                <w:sz w:val="24"/>
                <w:szCs w:val="24"/>
              </w:rPr>
            </w:pPr>
            <w:r w:rsidRPr="002A1777">
              <w:rPr>
                <w:sz w:val="24"/>
                <w:szCs w:val="24"/>
              </w:rPr>
              <w:t>320,0</w:t>
            </w:r>
          </w:p>
        </w:tc>
      </w:tr>
      <w:tr w:rsidR="002A1777" w:rsidRPr="002A1777" w14:paraId="2589ADE8" w14:textId="77777777" w:rsidTr="00D971C1">
        <w:trPr>
          <w:trHeight w:val="260"/>
          <w:jc w:val="right"/>
        </w:trPr>
        <w:tc>
          <w:tcPr>
            <w:tcW w:w="3407" w:type="dxa"/>
            <w:shd w:val="clear" w:color="auto" w:fill="auto"/>
          </w:tcPr>
          <w:p w14:paraId="4BDF8229" w14:textId="77777777" w:rsidR="00AA792C" w:rsidRPr="002A1777" w:rsidRDefault="00AA792C" w:rsidP="00AA792C">
            <w:pPr>
              <w:jc w:val="both"/>
              <w:rPr>
                <w:sz w:val="24"/>
                <w:szCs w:val="24"/>
              </w:rPr>
            </w:pPr>
            <w:r w:rsidRPr="002A1777">
              <w:rPr>
                <w:sz w:val="24"/>
                <w:szCs w:val="24"/>
              </w:rPr>
              <w:t>местный бюджет</w:t>
            </w:r>
          </w:p>
        </w:tc>
        <w:tc>
          <w:tcPr>
            <w:tcW w:w="1276" w:type="dxa"/>
          </w:tcPr>
          <w:p w14:paraId="58913F67" w14:textId="77777777" w:rsidR="00AA792C" w:rsidRPr="002A1777" w:rsidRDefault="00AA792C" w:rsidP="00AA792C">
            <w:pPr>
              <w:rPr>
                <w:sz w:val="24"/>
                <w:szCs w:val="24"/>
              </w:rPr>
            </w:pPr>
            <w:r w:rsidRPr="002A1777">
              <w:rPr>
                <w:sz w:val="24"/>
                <w:szCs w:val="24"/>
              </w:rPr>
              <w:t>20,0</w:t>
            </w:r>
          </w:p>
        </w:tc>
        <w:tc>
          <w:tcPr>
            <w:tcW w:w="1418" w:type="dxa"/>
          </w:tcPr>
          <w:p w14:paraId="573A2A75" w14:textId="3E08FB6F" w:rsidR="00AA792C" w:rsidRPr="002A1777" w:rsidRDefault="00AA792C" w:rsidP="00AA792C">
            <w:pPr>
              <w:rPr>
                <w:sz w:val="24"/>
                <w:szCs w:val="24"/>
              </w:rPr>
            </w:pPr>
            <w:r w:rsidRPr="002A1777">
              <w:rPr>
                <w:sz w:val="24"/>
                <w:szCs w:val="24"/>
              </w:rPr>
              <w:t>50,0</w:t>
            </w:r>
          </w:p>
        </w:tc>
        <w:tc>
          <w:tcPr>
            <w:tcW w:w="1559" w:type="dxa"/>
          </w:tcPr>
          <w:p w14:paraId="6D7BB4C0" w14:textId="6B8DAFEF" w:rsidR="00AA792C" w:rsidRPr="002A1777" w:rsidRDefault="00AA792C" w:rsidP="00AA792C">
            <w:pPr>
              <w:rPr>
                <w:sz w:val="24"/>
                <w:szCs w:val="24"/>
              </w:rPr>
            </w:pPr>
            <w:r w:rsidRPr="002A1777">
              <w:rPr>
                <w:sz w:val="24"/>
                <w:szCs w:val="24"/>
              </w:rPr>
              <w:t>50,0</w:t>
            </w:r>
          </w:p>
        </w:tc>
        <w:tc>
          <w:tcPr>
            <w:tcW w:w="1559" w:type="dxa"/>
          </w:tcPr>
          <w:p w14:paraId="3DD21952" w14:textId="590BF1CD" w:rsidR="00AA792C" w:rsidRPr="002A1777" w:rsidRDefault="00AA792C" w:rsidP="00AA792C">
            <w:pPr>
              <w:rPr>
                <w:sz w:val="24"/>
                <w:szCs w:val="24"/>
              </w:rPr>
            </w:pPr>
            <w:r w:rsidRPr="002A1777">
              <w:rPr>
                <w:sz w:val="24"/>
                <w:szCs w:val="24"/>
              </w:rPr>
              <w:t>50,0</w:t>
            </w:r>
          </w:p>
        </w:tc>
        <w:tc>
          <w:tcPr>
            <w:tcW w:w="1559" w:type="dxa"/>
          </w:tcPr>
          <w:p w14:paraId="40222419" w14:textId="7379137A" w:rsidR="00AA792C" w:rsidRPr="002A1777" w:rsidRDefault="00AA792C" w:rsidP="00AA792C">
            <w:pPr>
              <w:rPr>
                <w:sz w:val="24"/>
                <w:szCs w:val="24"/>
              </w:rPr>
            </w:pPr>
            <w:r w:rsidRPr="002A1777">
              <w:rPr>
                <w:sz w:val="24"/>
                <w:szCs w:val="24"/>
              </w:rPr>
              <w:t>50,0</w:t>
            </w:r>
          </w:p>
        </w:tc>
        <w:tc>
          <w:tcPr>
            <w:tcW w:w="1418" w:type="dxa"/>
          </w:tcPr>
          <w:p w14:paraId="78CFAD98" w14:textId="4119D9E0" w:rsidR="00AA792C" w:rsidRPr="002A1777" w:rsidRDefault="00AA792C" w:rsidP="00AA792C">
            <w:pPr>
              <w:rPr>
                <w:sz w:val="24"/>
                <w:szCs w:val="24"/>
              </w:rPr>
            </w:pPr>
            <w:r w:rsidRPr="002A1777">
              <w:rPr>
                <w:sz w:val="24"/>
                <w:szCs w:val="24"/>
              </w:rPr>
              <w:t>50,0</w:t>
            </w:r>
          </w:p>
        </w:tc>
        <w:tc>
          <w:tcPr>
            <w:tcW w:w="1417" w:type="dxa"/>
          </w:tcPr>
          <w:p w14:paraId="52438A3E" w14:textId="206651B4" w:rsidR="00AA792C" w:rsidRPr="002A1777" w:rsidRDefault="00AA792C" w:rsidP="00AA792C">
            <w:pPr>
              <w:rPr>
                <w:sz w:val="24"/>
                <w:szCs w:val="24"/>
              </w:rPr>
            </w:pPr>
            <w:r w:rsidRPr="002A1777">
              <w:rPr>
                <w:sz w:val="24"/>
                <w:szCs w:val="24"/>
              </w:rPr>
              <w:t>50,0</w:t>
            </w:r>
          </w:p>
        </w:tc>
        <w:tc>
          <w:tcPr>
            <w:tcW w:w="1412" w:type="dxa"/>
          </w:tcPr>
          <w:p w14:paraId="041B4744" w14:textId="78727F3F" w:rsidR="00AA792C" w:rsidRPr="002A1777" w:rsidRDefault="00AA792C" w:rsidP="00AA792C">
            <w:pPr>
              <w:rPr>
                <w:sz w:val="24"/>
                <w:szCs w:val="24"/>
              </w:rPr>
            </w:pPr>
            <w:r w:rsidRPr="002A1777">
              <w:rPr>
                <w:sz w:val="24"/>
                <w:szCs w:val="24"/>
              </w:rPr>
              <w:t>320,0</w:t>
            </w:r>
          </w:p>
        </w:tc>
      </w:tr>
      <w:tr w:rsidR="002A1777" w:rsidRPr="002A1777" w14:paraId="4F186B69" w14:textId="77777777" w:rsidTr="00D971C1">
        <w:trPr>
          <w:trHeight w:val="260"/>
          <w:jc w:val="right"/>
        </w:trPr>
        <w:tc>
          <w:tcPr>
            <w:tcW w:w="3407" w:type="dxa"/>
            <w:shd w:val="clear" w:color="auto" w:fill="auto"/>
          </w:tcPr>
          <w:p w14:paraId="2DE16B95" w14:textId="77777777" w:rsidR="00AA792C" w:rsidRPr="002A1777" w:rsidRDefault="00AA792C" w:rsidP="00AA792C">
            <w:pPr>
              <w:jc w:val="both"/>
              <w:rPr>
                <w:sz w:val="24"/>
                <w:szCs w:val="24"/>
              </w:rPr>
            </w:pPr>
            <w:r w:rsidRPr="002A1777">
              <w:rPr>
                <w:sz w:val="24"/>
                <w:szCs w:val="24"/>
              </w:rPr>
              <w:t>1.1.5. Мероприятие (результат) «Предоставлена единовременная материальная выплата ко Дню Победы в Великой Отечественной войне 1941–1945 годов» (всего), в том числе:</w:t>
            </w:r>
          </w:p>
        </w:tc>
        <w:tc>
          <w:tcPr>
            <w:tcW w:w="1276" w:type="dxa"/>
          </w:tcPr>
          <w:p w14:paraId="3BE905DA" w14:textId="77777777" w:rsidR="00AA792C" w:rsidRPr="002A1777" w:rsidRDefault="00AA792C" w:rsidP="00AA792C">
            <w:pPr>
              <w:rPr>
                <w:sz w:val="24"/>
                <w:szCs w:val="24"/>
              </w:rPr>
            </w:pPr>
            <w:r w:rsidRPr="002A1777">
              <w:rPr>
                <w:sz w:val="24"/>
                <w:szCs w:val="24"/>
              </w:rPr>
              <w:t>550,0</w:t>
            </w:r>
          </w:p>
        </w:tc>
        <w:tc>
          <w:tcPr>
            <w:tcW w:w="1418" w:type="dxa"/>
          </w:tcPr>
          <w:p w14:paraId="7592440C" w14:textId="77777777" w:rsidR="00AA792C" w:rsidRPr="002A1777" w:rsidRDefault="00AA792C" w:rsidP="00AA792C">
            <w:pPr>
              <w:rPr>
                <w:sz w:val="24"/>
                <w:szCs w:val="24"/>
              </w:rPr>
            </w:pPr>
            <w:r w:rsidRPr="002A1777">
              <w:rPr>
                <w:sz w:val="24"/>
                <w:szCs w:val="24"/>
              </w:rPr>
              <w:t>550,0</w:t>
            </w:r>
          </w:p>
        </w:tc>
        <w:tc>
          <w:tcPr>
            <w:tcW w:w="1559" w:type="dxa"/>
          </w:tcPr>
          <w:p w14:paraId="074987FC" w14:textId="77777777" w:rsidR="00AA792C" w:rsidRPr="002A1777" w:rsidRDefault="00AA792C" w:rsidP="00AA792C">
            <w:pPr>
              <w:rPr>
                <w:sz w:val="24"/>
                <w:szCs w:val="24"/>
              </w:rPr>
            </w:pPr>
            <w:r w:rsidRPr="002A1777">
              <w:rPr>
                <w:sz w:val="24"/>
                <w:szCs w:val="24"/>
              </w:rPr>
              <w:t>550,0</w:t>
            </w:r>
          </w:p>
        </w:tc>
        <w:tc>
          <w:tcPr>
            <w:tcW w:w="1559" w:type="dxa"/>
          </w:tcPr>
          <w:p w14:paraId="2AF27955" w14:textId="77777777" w:rsidR="00AA792C" w:rsidRPr="002A1777" w:rsidRDefault="00AA792C" w:rsidP="00AA792C">
            <w:pPr>
              <w:rPr>
                <w:sz w:val="24"/>
                <w:szCs w:val="24"/>
              </w:rPr>
            </w:pPr>
            <w:r w:rsidRPr="002A1777">
              <w:rPr>
                <w:sz w:val="24"/>
                <w:szCs w:val="24"/>
              </w:rPr>
              <w:t>550,0</w:t>
            </w:r>
          </w:p>
        </w:tc>
        <w:tc>
          <w:tcPr>
            <w:tcW w:w="1559" w:type="dxa"/>
          </w:tcPr>
          <w:p w14:paraId="332580DB" w14:textId="77777777" w:rsidR="00AA792C" w:rsidRPr="002A1777" w:rsidRDefault="00AA792C" w:rsidP="00AA792C">
            <w:pPr>
              <w:rPr>
                <w:sz w:val="24"/>
                <w:szCs w:val="24"/>
              </w:rPr>
            </w:pPr>
            <w:r w:rsidRPr="002A1777">
              <w:rPr>
                <w:sz w:val="24"/>
                <w:szCs w:val="24"/>
              </w:rPr>
              <w:t>550,0</w:t>
            </w:r>
          </w:p>
        </w:tc>
        <w:tc>
          <w:tcPr>
            <w:tcW w:w="1418" w:type="dxa"/>
          </w:tcPr>
          <w:p w14:paraId="40CD1645" w14:textId="77777777" w:rsidR="00AA792C" w:rsidRPr="002A1777" w:rsidRDefault="00AA792C" w:rsidP="00AA792C">
            <w:pPr>
              <w:rPr>
                <w:sz w:val="24"/>
                <w:szCs w:val="24"/>
              </w:rPr>
            </w:pPr>
            <w:r w:rsidRPr="002A1777">
              <w:rPr>
                <w:sz w:val="24"/>
                <w:szCs w:val="24"/>
              </w:rPr>
              <w:t>550,0</w:t>
            </w:r>
          </w:p>
        </w:tc>
        <w:tc>
          <w:tcPr>
            <w:tcW w:w="1417" w:type="dxa"/>
          </w:tcPr>
          <w:p w14:paraId="16DC1E33" w14:textId="77777777" w:rsidR="00AA792C" w:rsidRPr="002A1777" w:rsidRDefault="00AA792C" w:rsidP="00AA792C">
            <w:pPr>
              <w:rPr>
                <w:sz w:val="24"/>
                <w:szCs w:val="24"/>
              </w:rPr>
            </w:pPr>
            <w:r w:rsidRPr="002A1777">
              <w:rPr>
                <w:sz w:val="24"/>
                <w:szCs w:val="24"/>
              </w:rPr>
              <w:t>550,0</w:t>
            </w:r>
          </w:p>
        </w:tc>
        <w:tc>
          <w:tcPr>
            <w:tcW w:w="1412" w:type="dxa"/>
          </w:tcPr>
          <w:p w14:paraId="157F48CC" w14:textId="77777777" w:rsidR="00AA792C" w:rsidRPr="002A1777" w:rsidRDefault="00AA792C" w:rsidP="00AA792C">
            <w:pPr>
              <w:rPr>
                <w:sz w:val="24"/>
                <w:szCs w:val="24"/>
              </w:rPr>
            </w:pPr>
            <w:r w:rsidRPr="002A1777">
              <w:rPr>
                <w:sz w:val="24"/>
                <w:szCs w:val="24"/>
              </w:rPr>
              <w:t>3 850,0</w:t>
            </w:r>
          </w:p>
        </w:tc>
      </w:tr>
      <w:tr w:rsidR="002A1777" w:rsidRPr="002A1777" w14:paraId="68B90FFE" w14:textId="77777777" w:rsidTr="00D971C1">
        <w:trPr>
          <w:trHeight w:val="260"/>
          <w:jc w:val="right"/>
        </w:trPr>
        <w:tc>
          <w:tcPr>
            <w:tcW w:w="3407" w:type="dxa"/>
            <w:shd w:val="clear" w:color="auto" w:fill="auto"/>
          </w:tcPr>
          <w:p w14:paraId="76DD88E9" w14:textId="77777777" w:rsidR="00AA792C" w:rsidRPr="002A1777" w:rsidRDefault="00AA792C" w:rsidP="00AA792C">
            <w:pPr>
              <w:jc w:val="both"/>
              <w:rPr>
                <w:sz w:val="24"/>
                <w:szCs w:val="24"/>
              </w:rPr>
            </w:pPr>
            <w:r w:rsidRPr="002A1777">
              <w:rPr>
                <w:sz w:val="24"/>
                <w:szCs w:val="24"/>
              </w:rPr>
              <w:t>местный бюджет</w:t>
            </w:r>
          </w:p>
        </w:tc>
        <w:tc>
          <w:tcPr>
            <w:tcW w:w="1276" w:type="dxa"/>
          </w:tcPr>
          <w:p w14:paraId="2BDA56D2" w14:textId="77777777" w:rsidR="00AA792C" w:rsidRPr="002A1777" w:rsidRDefault="00AA792C" w:rsidP="00AA792C">
            <w:pPr>
              <w:rPr>
                <w:sz w:val="24"/>
                <w:szCs w:val="24"/>
              </w:rPr>
            </w:pPr>
            <w:r w:rsidRPr="002A1777">
              <w:rPr>
                <w:sz w:val="24"/>
                <w:szCs w:val="24"/>
              </w:rPr>
              <w:t>550,0</w:t>
            </w:r>
          </w:p>
        </w:tc>
        <w:tc>
          <w:tcPr>
            <w:tcW w:w="1418" w:type="dxa"/>
          </w:tcPr>
          <w:p w14:paraId="724179A6" w14:textId="77777777" w:rsidR="00AA792C" w:rsidRPr="002A1777" w:rsidRDefault="00AA792C" w:rsidP="00AA792C">
            <w:pPr>
              <w:rPr>
                <w:sz w:val="24"/>
                <w:szCs w:val="24"/>
              </w:rPr>
            </w:pPr>
            <w:r w:rsidRPr="002A1777">
              <w:rPr>
                <w:sz w:val="24"/>
                <w:szCs w:val="24"/>
              </w:rPr>
              <w:t>550,0</w:t>
            </w:r>
          </w:p>
        </w:tc>
        <w:tc>
          <w:tcPr>
            <w:tcW w:w="1559" w:type="dxa"/>
          </w:tcPr>
          <w:p w14:paraId="54E4BA75" w14:textId="77777777" w:rsidR="00AA792C" w:rsidRPr="002A1777" w:rsidRDefault="00AA792C" w:rsidP="00AA792C">
            <w:pPr>
              <w:rPr>
                <w:sz w:val="24"/>
                <w:szCs w:val="24"/>
              </w:rPr>
            </w:pPr>
            <w:r w:rsidRPr="002A1777">
              <w:rPr>
                <w:sz w:val="24"/>
                <w:szCs w:val="24"/>
              </w:rPr>
              <w:t>550,0</w:t>
            </w:r>
          </w:p>
        </w:tc>
        <w:tc>
          <w:tcPr>
            <w:tcW w:w="1559" w:type="dxa"/>
          </w:tcPr>
          <w:p w14:paraId="65D1FCBC" w14:textId="77777777" w:rsidR="00AA792C" w:rsidRPr="002A1777" w:rsidRDefault="00AA792C" w:rsidP="00AA792C">
            <w:pPr>
              <w:rPr>
                <w:sz w:val="24"/>
                <w:szCs w:val="24"/>
              </w:rPr>
            </w:pPr>
            <w:r w:rsidRPr="002A1777">
              <w:rPr>
                <w:sz w:val="24"/>
                <w:szCs w:val="24"/>
              </w:rPr>
              <w:t>550,0</w:t>
            </w:r>
          </w:p>
        </w:tc>
        <w:tc>
          <w:tcPr>
            <w:tcW w:w="1559" w:type="dxa"/>
          </w:tcPr>
          <w:p w14:paraId="43D99728" w14:textId="77777777" w:rsidR="00AA792C" w:rsidRPr="002A1777" w:rsidRDefault="00AA792C" w:rsidP="00AA792C">
            <w:pPr>
              <w:rPr>
                <w:sz w:val="24"/>
                <w:szCs w:val="24"/>
              </w:rPr>
            </w:pPr>
            <w:r w:rsidRPr="002A1777">
              <w:rPr>
                <w:sz w:val="24"/>
                <w:szCs w:val="24"/>
              </w:rPr>
              <w:t>550,0</w:t>
            </w:r>
          </w:p>
        </w:tc>
        <w:tc>
          <w:tcPr>
            <w:tcW w:w="1418" w:type="dxa"/>
          </w:tcPr>
          <w:p w14:paraId="0D88B1BA" w14:textId="77777777" w:rsidR="00AA792C" w:rsidRPr="002A1777" w:rsidRDefault="00AA792C" w:rsidP="00AA792C">
            <w:pPr>
              <w:rPr>
                <w:sz w:val="24"/>
                <w:szCs w:val="24"/>
              </w:rPr>
            </w:pPr>
            <w:r w:rsidRPr="002A1777">
              <w:rPr>
                <w:sz w:val="24"/>
                <w:szCs w:val="24"/>
              </w:rPr>
              <w:t>550,0</w:t>
            </w:r>
          </w:p>
        </w:tc>
        <w:tc>
          <w:tcPr>
            <w:tcW w:w="1417" w:type="dxa"/>
          </w:tcPr>
          <w:p w14:paraId="5016D807" w14:textId="77777777" w:rsidR="00AA792C" w:rsidRPr="002A1777" w:rsidRDefault="00AA792C" w:rsidP="00AA792C">
            <w:pPr>
              <w:rPr>
                <w:sz w:val="24"/>
                <w:szCs w:val="24"/>
              </w:rPr>
            </w:pPr>
            <w:r w:rsidRPr="002A1777">
              <w:rPr>
                <w:sz w:val="24"/>
                <w:szCs w:val="24"/>
              </w:rPr>
              <w:t>550,0</w:t>
            </w:r>
          </w:p>
        </w:tc>
        <w:tc>
          <w:tcPr>
            <w:tcW w:w="1412" w:type="dxa"/>
          </w:tcPr>
          <w:p w14:paraId="176A6BDF" w14:textId="77777777" w:rsidR="00AA792C" w:rsidRPr="002A1777" w:rsidRDefault="00AA792C" w:rsidP="00AA792C">
            <w:pPr>
              <w:rPr>
                <w:sz w:val="24"/>
                <w:szCs w:val="24"/>
              </w:rPr>
            </w:pPr>
            <w:r w:rsidRPr="002A1777">
              <w:rPr>
                <w:sz w:val="24"/>
                <w:szCs w:val="24"/>
              </w:rPr>
              <w:t>3 850,0</w:t>
            </w:r>
          </w:p>
        </w:tc>
      </w:tr>
      <w:tr w:rsidR="002A1777" w:rsidRPr="002A1777" w14:paraId="18E3CAA0" w14:textId="77777777" w:rsidTr="00D971C1">
        <w:trPr>
          <w:trHeight w:val="260"/>
          <w:jc w:val="right"/>
        </w:trPr>
        <w:tc>
          <w:tcPr>
            <w:tcW w:w="3407" w:type="dxa"/>
            <w:shd w:val="clear" w:color="auto" w:fill="auto"/>
          </w:tcPr>
          <w:p w14:paraId="1EA77624" w14:textId="77777777" w:rsidR="00EE1E6F" w:rsidRPr="002A1777" w:rsidRDefault="00EE1E6F" w:rsidP="00EE1E6F">
            <w:pPr>
              <w:jc w:val="both"/>
              <w:rPr>
                <w:sz w:val="24"/>
                <w:szCs w:val="24"/>
              </w:rPr>
            </w:pPr>
            <w:r w:rsidRPr="002A1777">
              <w:rPr>
                <w:sz w:val="24"/>
                <w:szCs w:val="24"/>
              </w:rPr>
              <w:t>1.1.6. Мероприятие (результат) «Предоставлена единовременная материальная выплата ко Дню образования Нижневартовского района» (всего), в том числе:</w:t>
            </w:r>
          </w:p>
        </w:tc>
        <w:tc>
          <w:tcPr>
            <w:tcW w:w="1276" w:type="dxa"/>
          </w:tcPr>
          <w:p w14:paraId="196C0804" w14:textId="77777777" w:rsidR="00EE1E6F" w:rsidRPr="002A1777" w:rsidRDefault="00EE1E6F" w:rsidP="00EE1E6F">
            <w:pPr>
              <w:rPr>
                <w:sz w:val="24"/>
                <w:szCs w:val="24"/>
              </w:rPr>
            </w:pPr>
            <w:r w:rsidRPr="002A1777">
              <w:rPr>
                <w:sz w:val="24"/>
                <w:szCs w:val="24"/>
              </w:rPr>
              <w:t>5 217,0</w:t>
            </w:r>
          </w:p>
        </w:tc>
        <w:tc>
          <w:tcPr>
            <w:tcW w:w="1418" w:type="dxa"/>
          </w:tcPr>
          <w:p w14:paraId="607C3920" w14:textId="5BA4E66F" w:rsidR="00EE1E6F" w:rsidRPr="002A1777" w:rsidRDefault="00EE1E6F" w:rsidP="00EE1E6F">
            <w:pPr>
              <w:rPr>
                <w:sz w:val="24"/>
                <w:szCs w:val="24"/>
              </w:rPr>
            </w:pPr>
            <w:r w:rsidRPr="002A1777">
              <w:rPr>
                <w:sz w:val="24"/>
                <w:szCs w:val="24"/>
              </w:rPr>
              <w:t>6 112,0</w:t>
            </w:r>
          </w:p>
        </w:tc>
        <w:tc>
          <w:tcPr>
            <w:tcW w:w="1559" w:type="dxa"/>
          </w:tcPr>
          <w:p w14:paraId="18A858E5" w14:textId="76392321" w:rsidR="00EE1E6F" w:rsidRPr="002A1777" w:rsidRDefault="00EE1E6F" w:rsidP="00EE1E6F">
            <w:pPr>
              <w:rPr>
                <w:sz w:val="24"/>
                <w:szCs w:val="24"/>
              </w:rPr>
            </w:pPr>
            <w:r w:rsidRPr="002A1777">
              <w:rPr>
                <w:sz w:val="24"/>
                <w:szCs w:val="24"/>
              </w:rPr>
              <w:t>5 932,0</w:t>
            </w:r>
          </w:p>
        </w:tc>
        <w:tc>
          <w:tcPr>
            <w:tcW w:w="1559" w:type="dxa"/>
          </w:tcPr>
          <w:p w14:paraId="0D66FB9F" w14:textId="4B91B1D7" w:rsidR="00EE1E6F" w:rsidRPr="002A1777" w:rsidRDefault="00EE1E6F" w:rsidP="00EE1E6F">
            <w:pPr>
              <w:rPr>
                <w:sz w:val="24"/>
                <w:szCs w:val="24"/>
              </w:rPr>
            </w:pPr>
            <w:r w:rsidRPr="002A1777">
              <w:rPr>
                <w:sz w:val="24"/>
                <w:szCs w:val="24"/>
              </w:rPr>
              <w:t>5 932,0</w:t>
            </w:r>
          </w:p>
        </w:tc>
        <w:tc>
          <w:tcPr>
            <w:tcW w:w="1559" w:type="dxa"/>
          </w:tcPr>
          <w:p w14:paraId="42CFBF9B" w14:textId="1BCF39F2" w:rsidR="00EE1E6F" w:rsidRPr="002A1777" w:rsidRDefault="00EE1E6F" w:rsidP="00EE1E6F">
            <w:pPr>
              <w:rPr>
                <w:sz w:val="24"/>
                <w:szCs w:val="24"/>
              </w:rPr>
            </w:pPr>
            <w:r w:rsidRPr="002A1777">
              <w:rPr>
                <w:sz w:val="24"/>
                <w:szCs w:val="24"/>
              </w:rPr>
              <w:t>5 932,0</w:t>
            </w:r>
          </w:p>
        </w:tc>
        <w:tc>
          <w:tcPr>
            <w:tcW w:w="1418" w:type="dxa"/>
          </w:tcPr>
          <w:p w14:paraId="36F663AB" w14:textId="58DDB822" w:rsidR="00EE1E6F" w:rsidRPr="002A1777" w:rsidRDefault="00EE1E6F" w:rsidP="00EE1E6F">
            <w:pPr>
              <w:rPr>
                <w:sz w:val="24"/>
                <w:szCs w:val="24"/>
              </w:rPr>
            </w:pPr>
            <w:r w:rsidRPr="002A1777">
              <w:rPr>
                <w:sz w:val="24"/>
                <w:szCs w:val="24"/>
              </w:rPr>
              <w:t>5 932,0</w:t>
            </w:r>
          </w:p>
        </w:tc>
        <w:tc>
          <w:tcPr>
            <w:tcW w:w="1417" w:type="dxa"/>
          </w:tcPr>
          <w:p w14:paraId="255A601A" w14:textId="6CD4DEA9" w:rsidR="00EE1E6F" w:rsidRPr="002A1777" w:rsidRDefault="00EE1E6F" w:rsidP="00EE1E6F">
            <w:pPr>
              <w:rPr>
                <w:sz w:val="24"/>
                <w:szCs w:val="24"/>
              </w:rPr>
            </w:pPr>
            <w:r w:rsidRPr="002A1777">
              <w:rPr>
                <w:sz w:val="24"/>
                <w:szCs w:val="24"/>
              </w:rPr>
              <w:t>5 932,0</w:t>
            </w:r>
          </w:p>
        </w:tc>
        <w:tc>
          <w:tcPr>
            <w:tcW w:w="1412" w:type="dxa"/>
          </w:tcPr>
          <w:p w14:paraId="17259C24" w14:textId="69F5CE75" w:rsidR="00EE1E6F" w:rsidRPr="002A1777" w:rsidRDefault="00EE1E6F" w:rsidP="00EE1E6F">
            <w:pPr>
              <w:rPr>
                <w:sz w:val="24"/>
                <w:szCs w:val="24"/>
              </w:rPr>
            </w:pPr>
            <w:r w:rsidRPr="002A1777">
              <w:rPr>
                <w:sz w:val="24"/>
                <w:szCs w:val="24"/>
              </w:rPr>
              <w:t>40 989,0</w:t>
            </w:r>
          </w:p>
        </w:tc>
      </w:tr>
      <w:tr w:rsidR="002A1777" w:rsidRPr="002A1777" w14:paraId="0A1CBC3D" w14:textId="77777777" w:rsidTr="00D971C1">
        <w:trPr>
          <w:trHeight w:val="260"/>
          <w:jc w:val="right"/>
        </w:trPr>
        <w:tc>
          <w:tcPr>
            <w:tcW w:w="3407" w:type="dxa"/>
            <w:shd w:val="clear" w:color="auto" w:fill="auto"/>
          </w:tcPr>
          <w:p w14:paraId="75E122C8" w14:textId="77777777" w:rsidR="00EE1E6F" w:rsidRPr="002A1777" w:rsidRDefault="00EE1E6F" w:rsidP="00EE1E6F">
            <w:pPr>
              <w:jc w:val="both"/>
              <w:rPr>
                <w:sz w:val="24"/>
                <w:szCs w:val="24"/>
              </w:rPr>
            </w:pPr>
            <w:r w:rsidRPr="002A1777">
              <w:rPr>
                <w:sz w:val="24"/>
                <w:szCs w:val="24"/>
              </w:rPr>
              <w:t>местный бюджет</w:t>
            </w:r>
          </w:p>
        </w:tc>
        <w:tc>
          <w:tcPr>
            <w:tcW w:w="1276" w:type="dxa"/>
          </w:tcPr>
          <w:p w14:paraId="59003782" w14:textId="77777777" w:rsidR="00EE1E6F" w:rsidRPr="002A1777" w:rsidRDefault="00EE1E6F" w:rsidP="00EE1E6F">
            <w:pPr>
              <w:rPr>
                <w:sz w:val="24"/>
                <w:szCs w:val="24"/>
              </w:rPr>
            </w:pPr>
            <w:r w:rsidRPr="002A1777">
              <w:rPr>
                <w:sz w:val="24"/>
                <w:szCs w:val="24"/>
              </w:rPr>
              <w:t>5 217,0</w:t>
            </w:r>
          </w:p>
        </w:tc>
        <w:tc>
          <w:tcPr>
            <w:tcW w:w="1418" w:type="dxa"/>
          </w:tcPr>
          <w:p w14:paraId="785E62F2" w14:textId="2D9F3206" w:rsidR="00EE1E6F" w:rsidRPr="002A1777" w:rsidRDefault="00EE1E6F" w:rsidP="00EE1E6F">
            <w:pPr>
              <w:rPr>
                <w:sz w:val="24"/>
                <w:szCs w:val="24"/>
              </w:rPr>
            </w:pPr>
            <w:r w:rsidRPr="002A1777">
              <w:rPr>
                <w:sz w:val="24"/>
                <w:szCs w:val="24"/>
              </w:rPr>
              <w:t>6 112,0</w:t>
            </w:r>
          </w:p>
        </w:tc>
        <w:tc>
          <w:tcPr>
            <w:tcW w:w="1559" w:type="dxa"/>
          </w:tcPr>
          <w:p w14:paraId="5806CD42" w14:textId="1DA8FF34" w:rsidR="00EE1E6F" w:rsidRPr="002A1777" w:rsidRDefault="00EE1E6F" w:rsidP="00EE1E6F">
            <w:pPr>
              <w:rPr>
                <w:sz w:val="24"/>
                <w:szCs w:val="24"/>
              </w:rPr>
            </w:pPr>
            <w:r w:rsidRPr="002A1777">
              <w:rPr>
                <w:sz w:val="24"/>
                <w:szCs w:val="24"/>
              </w:rPr>
              <w:t>5 932,0</w:t>
            </w:r>
          </w:p>
        </w:tc>
        <w:tc>
          <w:tcPr>
            <w:tcW w:w="1559" w:type="dxa"/>
          </w:tcPr>
          <w:p w14:paraId="17FD33D2" w14:textId="4CE8D12A" w:rsidR="00EE1E6F" w:rsidRPr="002A1777" w:rsidRDefault="00EE1E6F" w:rsidP="00EE1E6F">
            <w:pPr>
              <w:rPr>
                <w:sz w:val="24"/>
                <w:szCs w:val="24"/>
              </w:rPr>
            </w:pPr>
            <w:r w:rsidRPr="002A1777">
              <w:rPr>
                <w:sz w:val="24"/>
                <w:szCs w:val="24"/>
              </w:rPr>
              <w:t>5 932,0</w:t>
            </w:r>
          </w:p>
        </w:tc>
        <w:tc>
          <w:tcPr>
            <w:tcW w:w="1559" w:type="dxa"/>
          </w:tcPr>
          <w:p w14:paraId="67B9C6C5" w14:textId="7AADB0FF" w:rsidR="00EE1E6F" w:rsidRPr="002A1777" w:rsidRDefault="00EE1E6F" w:rsidP="00EE1E6F">
            <w:pPr>
              <w:rPr>
                <w:sz w:val="24"/>
                <w:szCs w:val="24"/>
              </w:rPr>
            </w:pPr>
            <w:r w:rsidRPr="002A1777">
              <w:rPr>
                <w:sz w:val="24"/>
                <w:szCs w:val="24"/>
              </w:rPr>
              <w:t>5 932,0</w:t>
            </w:r>
          </w:p>
        </w:tc>
        <w:tc>
          <w:tcPr>
            <w:tcW w:w="1418" w:type="dxa"/>
          </w:tcPr>
          <w:p w14:paraId="5D0B5858" w14:textId="71073B49" w:rsidR="00EE1E6F" w:rsidRPr="002A1777" w:rsidRDefault="00EE1E6F" w:rsidP="00EE1E6F">
            <w:pPr>
              <w:rPr>
                <w:sz w:val="24"/>
                <w:szCs w:val="24"/>
              </w:rPr>
            </w:pPr>
            <w:r w:rsidRPr="002A1777">
              <w:rPr>
                <w:sz w:val="24"/>
                <w:szCs w:val="24"/>
              </w:rPr>
              <w:t>5 932,0</w:t>
            </w:r>
          </w:p>
        </w:tc>
        <w:tc>
          <w:tcPr>
            <w:tcW w:w="1417" w:type="dxa"/>
          </w:tcPr>
          <w:p w14:paraId="17490D93" w14:textId="18726815" w:rsidR="00EE1E6F" w:rsidRPr="002A1777" w:rsidRDefault="00EE1E6F" w:rsidP="00EE1E6F">
            <w:pPr>
              <w:rPr>
                <w:sz w:val="24"/>
                <w:szCs w:val="24"/>
              </w:rPr>
            </w:pPr>
            <w:r w:rsidRPr="002A1777">
              <w:rPr>
                <w:sz w:val="24"/>
                <w:szCs w:val="24"/>
              </w:rPr>
              <w:t>5 932,0</w:t>
            </w:r>
          </w:p>
        </w:tc>
        <w:tc>
          <w:tcPr>
            <w:tcW w:w="1412" w:type="dxa"/>
          </w:tcPr>
          <w:p w14:paraId="689A7F91" w14:textId="09E3C326" w:rsidR="00EE1E6F" w:rsidRPr="002A1777" w:rsidRDefault="00EE1E6F" w:rsidP="00EE1E6F">
            <w:pPr>
              <w:rPr>
                <w:sz w:val="24"/>
                <w:szCs w:val="24"/>
              </w:rPr>
            </w:pPr>
            <w:r w:rsidRPr="002A1777">
              <w:rPr>
                <w:sz w:val="24"/>
                <w:szCs w:val="24"/>
              </w:rPr>
              <w:t>40 989,0</w:t>
            </w:r>
          </w:p>
        </w:tc>
      </w:tr>
      <w:tr w:rsidR="002A1777" w:rsidRPr="002A1777" w14:paraId="3C9FC35D" w14:textId="77777777" w:rsidTr="00D971C1">
        <w:trPr>
          <w:trHeight w:val="260"/>
          <w:jc w:val="right"/>
        </w:trPr>
        <w:tc>
          <w:tcPr>
            <w:tcW w:w="3407" w:type="dxa"/>
            <w:shd w:val="clear" w:color="auto" w:fill="auto"/>
          </w:tcPr>
          <w:p w14:paraId="0B6E2C7B" w14:textId="77777777" w:rsidR="00EE1E6F" w:rsidRPr="002A1777" w:rsidRDefault="00EE1E6F" w:rsidP="00EE1E6F">
            <w:pPr>
              <w:jc w:val="both"/>
              <w:rPr>
                <w:sz w:val="24"/>
                <w:szCs w:val="24"/>
              </w:rPr>
            </w:pPr>
            <w:bookmarkStart w:id="7" w:name="_Hlk178247630"/>
            <w:r w:rsidRPr="002A1777">
              <w:rPr>
                <w:sz w:val="24"/>
                <w:szCs w:val="24"/>
              </w:rPr>
              <w:t>1.1.7. Мероприятие (результат) «Предоставлены меры социальной поддержки гражданам, которым присвоено звание «Почетный гражданин Нижневартовского района» (всего), в том числе:</w:t>
            </w:r>
          </w:p>
        </w:tc>
        <w:tc>
          <w:tcPr>
            <w:tcW w:w="1276" w:type="dxa"/>
          </w:tcPr>
          <w:p w14:paraId="1CAD26A1" w14:textId="77777777" w:rsidR="00EE1E6F" w:rsidRPr="002A1777" w:rsidRDefault="00EE1E6F" w:rsidP="00EE1E6F">
            <w:pPr>
              <w:rPr>
                <w:sz w:val="24"/>
                <w:szCs w:val="24"/>
              </w:rPr>
            </w:pPr>
            <w:r w:rsidRPr="002A1777">
              <w:rPr>
                <w:sz w:val="24"/>
                <w:szCs w:val="24"/>
              </w:rPr>
              <w:t>3832,0</w:t>
            </w:r>
          </w:p>
        </w:tc>
        <w:tc>
          <w:tcPr>
            <w:tcW w:w="1418" w:type="dxa"/>
          </w:tcPr>
          <w:p w14:paraId="39AFADF4" w14:textId="1B261236" w:rsidR="00EE1E6F" w:rsidRPr="002A1777" w:rsidRDefault="00EE1E6F" w:rsidP="00EE1E6F">
            <w:pPr>
              <w:rPr>
                <w:sz w:val="24"/>
                <w:szCs w:val="24"/>
              </w:rPr>
            </w:pPr>
            <w:r w:rsidRPr="002A1777">
              <w:rPr>
                <w:sz w:val="24"/>
                <w:szCs w:val="24"/>
              </w:rPr>
              <w:t>3 727,0</w:t>
            </w:r>
          </w:p>
        </w:tc>
        <w:tc>
          <w:tcPr>
            <w:tcW w:w="1559" w:type="dxa"/>
          </w:tcPr>
          <w:p w14:paraId="23B13DB6" w14:textId="10D20622" w:rsidR="00EE1E6F" w:rsidRPr="002A1777" w:rsidRDefault="00EE1E6F" w:rsidP="00EE1E6F">
            <w:pPr>
              <w:rPr>
                <w:sz w:val="24"/>
                <w:szCs w:val="24"/>
              </w:rPr>
            </w:pPr>
            <w:r w:rsidRPr="002A1777">
              <w:rPr>
                <w:sz w:val="24"/>
                <w:szCs w:val="24"/>
              </w:rPr>
              <w:t>3 727,0</w:t>
            </w:r>
          </w:p>
        </w:tc>
        <w:tc>
          <w:tcPr>
            <w:tcW w:w="1559" w:type="dxa"/>
          </w:tcPr>
          <w:p w14:paraId="61994150" w14:textId="075DF890" w:rsidR="00EE1E6F" w:rsidRPr="002A1777" w:rsidRDefault="00EE1E6F" w:rsidP="00EE1E6F">
            <w:pPr>
              <w:rPr>
                <w:sz w:val="24"/>
                <w:szCs w:val="24"/>
              </w:rPr>
            </w:pPr>
            <w:r w:rsidRPr="002A1777">
              <w:rPr>
                <w:sz w:val="24"/>
                <w:szCs w:val="24"/>
              </w:rPr>
              <w:t>3 727,0</w:t>
            </w:r>
          </w:p>
        </w:tc>
        <w:tc>
          <w:tcPr>
            <w:tcW w:w="1559" w:type="dxa"/>
          </w:tcPr>
          <w:p w14:paraId="4F6B7DDE" w14:textId="56A5DD0C" w:rsidR="00EE1E6F" w:rsidRPr="002A1777" w:rsidRDefault="00EE1E6F" w:rsidP="00EE1E6F">
            <w:pPr>
              <w:rPr>
                <w:sz w:val="24"/>
                <w:szCs w:val="24"/>
              </w:rPr>
            </w:pPr>
            <w:r w:rsidRPr="002A1777">
              <w:rPr>
                <w:sz w:val="24"/>
                <w:szCs w:val="24"/>
              </w:rPr>
              <w:t>3 727,0</w:t>
            </w:r>
          </w:p>
        </w:tc>
        <w:tc>
          <w:tcPr>
            <w:tcW w:w="1418" w:type="dxa"/>
          </w:tcPr>
          <w:p w14:paraId="69C88563" w14:textId="04DD334C" w:rsidR="00EE1E6F" w:rsidRPr="002A1777" w:rsidRDefault="00EE1E6F" w:rsidP="00EE1E6F">
            <w:pPr>
              <w:rPr>
                <w:sz w:val="24"/>
                <w:szCs w:val="24"/>
              </w:rPr>
            </w:pPr>
            <w:r w:rsidRPr="002A1777">
              <w:rPr>
                <w:sz w:val="24"/>
                <w:szCs w:val="24"/>
              </w:rPr>
              <w:t>3 727,0</w:t>
            </w:r>
          </w:p>
        </w:tc>
        <w:tc>
          <w:tcPr>
            <w:tcW w:w="1417" w:type="dxa"/>
          </w:tcPr>
          <w:p w14:paraId="4CB21BB4" w14:textId="2C11FB4A" w:rsidR="00EE1E6F" w:rsidRPr="002A1777" w:rsidRDefault="00EE1E6F" w:rsidP="00EE1E6F">
            <w:pPr>
              <w:rPr>
                <w:sz w:val="24"/>
                <w:szCs w:val="24"/>
              </w:rPr>
            </w:pPr>
            <w:r w:rsidRPr="002A1777">
              <w:rPr>
                <w:sz w:val="24"/>
                <w:szCs w:val="24"/>
              </w:rPr>
              <w:t>3 727,0</w:t>
            </w:r>
          </w:p>
        </w:tc>
        <w:tc>
          <w:tcPr>
            <w:tcW w:w="1412" w:type="dxa"/>
          </w:tcPr>
          <w:p w14:paraId="67DDA214" w14:textId="698CEFB8" w:rsidR="00EE1E6F" w:rsidRPr="002A1777" w:rsidRDefault="00EE1E6F" w:rsidP="00EE1E6F">
            <w:pPr>
              <w:rPr>
                <w:sz w:val="24"/>
                <w:szCs w:val="24"/>
              </w:rPr>
            </w:pPr>
            <w:r w:rsidRPr="002A1777">
              <w:rPr>
                <w:sz w:val="24"/>
                <w:szCs w:val="24"/>
              </w:rPr>
              <w:t>26 194,0</w:t>
            </w:r>
          </w:p>
        </w:tc>
      </w:tr>
      <w:bookmarkEnd w:id="7"/>
      <w:tr w:rsidR="002A1777" w:rsidRPr="002A1777" w14:paraId="7AD0AED2" w14:textId="77777777" w:rsidTr="00D971C1">
        <w:trPr>
          <w:trHeight w:val="260"/>
          <w:jc w:val="right"/>
        </w:trPr>
        <w:tc>
          <w:tcPr>
            <w:tcW w:w="3407" w:type="dxa"/>
            <w:shd w:val="clear" w:color="auto" w:fill="auto"/>
            <w:vAlign w:val="center"/>
          </w:tcPr>
          <w:p w14:paraId="5816A86A" w14:textId="77777777" w:rsidR="00EE1E6F" w:rsidRPr="002A1777" w:rsidRDefault="00EE1E6F" w:rsidP="00EE1E6F">
            <w:pPr>
              <w:jc w:val="both"/>
              <w:rPr>
                <w:sz w:val="24"/>
                <w:szCs w:val="24"/>
              </w:rPr>
            </w:pPr>
            <w:r w:rsidRPr="002A1777">
              <w:rPr>
                <w:sz w:val="24"/>
                <w:szCs w:val="24"/>
              </w:rPr>
              <w:t>местный бюджет</w:t>
            </w:r>
          </w:p>
        </w:tc>
        <w:tc>
          <w:tcPr>
            <w:tcW w:w="1276" w:type="dxa"/>
          </w:tcPr>
          <w:p w14:paraId="7847DE58" w14:textId="77777777" w:rsidR="00EE1E6F" w:rsidRPr="002A1777" w:rsidRDefault="00EE1E6F" w:rsidP="00EE1E6F">
            <w:pPr>
              <w:rPr>
                <w:sz w:val="24"/>
                <w:szCs w:val="24"/>
              </w:rPr>
            </w:pPr>
            <w:r w:rsidRPr="002A1777">
              <w:rPr>
                <w:sz w:val="24"/>
                <w:szCs w:val="24"/>
              </w:rPr>
              <w:t>3832,0</w:t>
            </w:r>
          </w:p>
        </w:tc>
        <w:tc>
          <w:tcPr>
            <w:tcW w:w="1418" w:type="dxa"/>
          </w:tcPr>
          <w:p w14:paraId="7829CF20" w14:textId="7C4CC41E" w:rsidR="00EE1E6F" w:rsidRPr="002A1777" w:rsidRDefault="00EE1E6F" w:rsidP="00EE1E6F">
            <w:pPr>
              <w:rPr>
                <w:sz w:val="24"/>
                <w:szCs w:val="24"/>
              </w:rPr>
            </w:pPr>
            <w:r w:rsidRPr="002A1777">
              <w:rPr>
                <w:sz w:val="24"/>
                <w:szCs w:val="24"/>
              </w:rPr>
              <w:t>3 727,0</w:t>
            </w:r>
          </w:p>
        </w:tc>
        <w:tc>
          <w:tcPr>
            <w:tcW w:w="1559" w:type="dxa"/>
          </w:tcPr>
          <w:p w14:paraId="76FBF3E2" w14:textId="53DA7783" w:rsidR="00EE1E6F" w:rsidRPr="002A1777" w:rsidRDefault="00EE1E6F" w:rsidP="00EE1E6F">
            <w:pPr>
              <w:rPr>
                <w:sz w:val="24"/>
                <w:szCs w:val="24"/>
              </w:rPr>
            </w:pPr>
            <w:r w:rsidRPr="002A1777">
              <w:rPr>
                <w:sz w:val="24"/>
                <w:szCs w:val="24"/>
              </w:rPr>
              <w:t>3 727,0</w:t>
            </w:r>
          </w:p>
        </w:tc>
        <w:tc>
          <w:tcPr>
            <w:tcW w:w="1559" w:type="dxa"/>
          </w:tcPr>
          <w:p w14:paraId="3AC82FA5" w14:textId="403EE094" w:rsidR="00EE1E6F" w:rsidRPr="002A1777" w:rsidRDefault="00EE1E6F" w:rsidP="00EE1E6F">
            <w:pPr>
              <w:rPr>
                <w:sz w:val="24"/>
                <w:szCs w:val="24"/>
              </w:rPr>
            </w:pPr>
            <w:r w:rsidRPr="002A1777">
              <w:rPr>
                <w:sz w:val="24"/>
                <w:szCs w:val="24"/>
              </w:rPr>
              <w:t>3 727,0</w:t>
            </w:r>
          </w:p>
        </w:tc>
        <w:tc>
          <w:tcPr>
            <w:tcW w:w="1559" w:type="dxa"/>
          </w:tcPr>
          <w:p w14:paraId="2CD8A13D" w14:textId="7CE11883" w:rsidR="00EE1E6F" w:rsidRPr="002A1777" w:rsidRDefault="00EE1E6F" w:rsidP="00EE1E6F">
            <w:pPr>
              <w:rPr>
                <w:sz w:val="24"/>
                <w:szCs w:val="24"/>
              </w:rPr>
            </w:pPr>
            <w:r w:rsidRPr="002A1777">
              <w:rPr>
                <w:sz w:val="24"/>
                <w:szCs w:val="24"/>
              </w:rPr>
              <w:t>3 727,0</w:t>
            </w:r>
          </w:p>
        </w:tc>
        <w:tc>
          <w:tcPr>
            <w:tcW w:w="1418" w:type="dxa"/>
          </w:tcPr>
          <w:p w14:paraId="0DAE61E7" w14:textId="321034DE" w:rsidR="00EE1E6F" w:rsidRPr="002A1777" w:rsidRDefault="00EE1E6F" w:rsidP="00EE1E6F">
            <w:pPr>
              <w:rPr>
                <w:sz w:val="24"/>
                <w:szCs w:val="24"/>
              </w:rPr>
            </w:pPr>
            <w:r w:rsidRPr="002A1777">
              <w:rPr>
                <w:sz w:val="24"/>
                <w:szCs w:val="24"/>
              </w:rPr>
              <w:t>3 727,0</w:t>
            </w:r>
          </w:p>
        </w:tc>
        <w:tc>
          <w:tcPr>
            <w:tcW w:w="1417" w:type="dxa"/>
          </w:tcPr>
          <w:p w14:paraId="75EE8BFE" w14:textId="24949D24" w:rsidR="00EE1E6F" w:rsidRPr="002A1777" w:rsidRDefault="00EE1E6F" w:rsidP="00EE1E6F">
            <w:pPr>
              <w:rPr>
                <w:sz w:val="24"/>
                <w:szCs w:val="24"/>
              </w:rPr>
            </w:pPr>
            <w:r w:rsidRPr="002A1777">
              <w:rPr>
                <w:sz w:val="24"/>
                <w:szCs w:val="24"/>
              </w:rPr>
              <w:t>3 727,0</w:t>
            </w:r>
          </w:p>
        </w:tc>
        <w:tc>
          <w:tcPr>
            <w:tcW w:w="1412" w:type="dxa"/>
          </w:tcPr>
          <w:p w14:paraId="5B7D8E80" w14:textId="6F0DEFB2" w:rsidR="00EE1E6F" w:rsidRPr="002A1777" w:rsidRDefault="00EE1E6F" w:rsidP="00EE1E6F">
            <w:pPr>
              <w:rPr>
                <w:sz w:val="24"/>
                <w:szCs w:val="24"/>
              </w:rPr>
            </w:pPr>
            <w:r w:rsidRPr="002A1777">
              <w:rPr>
                <w:sz w:val="24"/>
                <w:szCs w:val="24"/>
              </w:rPr>
              <w:t>26 194,0</w:t>
            </w:r>
          </w:p>
        </w:tc>
      </w:tr>
      <w:tr w:rsidR="002A1777" w:rsidRPr="002A1777" w14:paraId="50A4C93B" w14:textId="77777777" w:rsidTr="00D971C1">
        <w:trPr>
          <w:trHeight w:val="260"/>
          <w:jc w:val="right"/>
        </w:trPr>
        <w:tc>
          <w:tcPr>
            <w:tcW w:w="3407" w:type="dxa"/>
            <w:shd w:val="clear" w:color="auto" w:fill="auto"/>
          </w:tcPr>
          <w:p w14:paraId="32CFA4D4" w14:textId="77777777" w:rsidR="00EE1E6F" w:rsidRPr="002A1777" w:rsidRDefault="00EE1E6F" w:rsidP="00EE1E6F">
            <w:pPr>
              <w:jc w:val="both"/>
              <w:rPr>
                <w:b/>
                <w:bCs/>
                <w:sz w:val="24"/>
                <w:szCs w:val="24"/>
              </w:rPr>
            </w:pPr>
            <w:r w:rsidRPr="002A1777">
              <w:rPr>
                <w:b/>
                <w:bCs/>
                <w:sz w:val="24"/>
                <w:szCs w:val="24"/>
              </w:rPr>
              <w:t>1.2. Комплекс процессных мероприятий «</w:t>
            </w:r>
            <w:r w:rsidRPr="002A1777">
              <w:rPr>
                <w:rFonts w:eastAsia="Calibri"/>
                <w:b/>
                <w:bCs/>
                <w:sz w:val="24"/>
                <w:szCs w:val="24"/>
              </w:rPr>
              <w:t>Обеспечение адресного подхода к определению права на социальную помощь и социальную поддержку</w:t>
            </w:r>
            <w:r w:rsidRPr="002A1777">
              <w:rPr>
                <w:b/>
                <w:bCs/>
                <w:sz w:val="24"/>
                <w:szCs w:val="24"/>
              </w:rPr>
              <w:t>» (всего), в том числе:</w:t>
            </w:r>
          </w:p>
        </w:tc>
        <w:tc>
          <w:tcPr>
            <w:tcW w:w="1276" w:type="dxa"/>
          </w:tcPr>
          <w:p w14:paraId="62F31A47" w14:textId="77777777" w:rsidR="00EE1E6F" w:rsidRPr="002A1777" w:rsidRDefault="00EE1E6F" w:rsidP="00EE1E6F">
            <w:pPr>
              <w:rPr>
                <w:b/>
                <w:bCs/>
                <w:sz w:val="24"/>
                <w:szCs w:val="24"/>
              </w:rPr>
            </w:pPr>
            <w:r w:rsidRPr="002A1777">
              <w:rPr>
                <w:rFonts w:eastAsia="Calibri"/>
                <w:b/>
                <w:bCs/>
                <w:sz w:val="24"/>
                <w:szCs w:val="24"/>
              </w:rPr>
              <w:t>11 989,8</w:t>
            </w:r>
          </w:p>
        </w:tc>
        <w:tc>
          <w:tcPr>
            <w:tcW w:w="1418" w:type="dxa"/>
          </w:tcPr>
          <w:p w14:paraId="2343F7A7" w14:textId="68D672A9" w:rsidR="00EE1E6F" w:rsidRPr="002A1777" w:rsidRDefault="00EE1E6F" w:rsidP="00EE1E6F">
            <w:pPr>
              <w:rPr>
                <w:b/>
                <w:bCs/>
                <w:sz w:val="24"/>
                <w:szCs w:val="24"/>
              </w:rPr>
            </w:pPr>
            <w:r w:rsidRPr="002A1777">
              <w:rPr>
                <w:b/>
                <w:bCs/>
                <w:sz w:val="24"/>
                <w:szCs w:val="24"/>
              </w:rPr>
              <w:t>10 344,5</w:t>
            </w:r>
          </w:p>
        </w:tc>
        <w:tc>
          <w:tcPr>
            <w:tcW w:w="1559" w:type="dxa"/>
          </w:tcPr>
          <w:p w14:paraId="01807DB1" w14:textId="588B7D6E" w:rsidR="00EE1E6F" w:rsidRPr="002A1777" w:rsidRDefault="00EE1E6F" w:rsidP="00EE1E6F">
            <w:pPr>
              <w:rPr>
                <w:b/>
                <w:bCs/>
                <w:sz w:val="24"/>
                <w:szCs w:val="24"/>
              </w:rPr>
            </w:pPr>
            <w:r w:rsidRPr="002A1777">
              <w:rPr>
                <w:b/>
                <w:bCs/>
                <w:sz w:val="24"/>
                <w:szCs w:val="24"/>
              </w:rPr>
              <w:t>10 344,5</w:t>
            </w:r>
          </w:p>
        </w:tc>
        <w:tc>
          <w:tcPr>
            <w:tcW w:w="1559" w:type="dxa"/>
          </w:tcPr>
          <w:p w14:paraId="39628F5F" w14:textId="5DBB20E5" w:rsidR="00EE1E6F" w:rsidRPr="002A1777" w:rsidRDefault="00EE1E6F" w:rsidP="00EE1E6F">
            <w:pPr>
              <w:rPr>
                <w:b/>
                <w:bCs/>
                <w:sz w:val="24"/>
                <w:szCs w:val="24"/>
              </w:rPr>
            </w:pPr>
            <w:r w:rsidRPr="002A1777">
              <w:rPr>
                <w:b/>
                <w:bCs/>
                <w:sz w:val="24"/>
                <w:szCs w:val="24"/>
              </w:rPr>
              <w:t>10 344,5</w:t>
            </w:r>
          </w:p>
        </w:tc>
        <w:tc>
          <w:tcPr>
            <w:tcW w:w="1559" w:type="dxa"/>
          </w:tcPr>
          <w:p w14:paraId="1522FF77" w14:textId="6F33F7CC" w:rsidR="00EE1E6F" w:rsidRPr="002A1777" w:rsidRDefault="00EE1E6F" w:rsidP="00EE1E6F">
            <w:pPr>
              <w:rPr>
                <w:b/>
                <w:bCs/>
                <w:sz w:val="24"/>
                <w:szCs w:val="24"/>
              </w:rPr>
            </w:pPr>
            <w:r w:rsidRPr="002A1777">
              <w:rPr>
                <w:b/>
                <w:bCs/>
                <w:sz w:val="24"/>
                <w:szCs w:val="24"/>
              </w:rPr>
              <w:t>10 344,5</w:t>
            </w:r>
          </w:p>
        </w:tc>
        <w:tc>
          <w:tcPr>
            <w:tcW w:w="1418" w:type="dxa"/>
          </w:tcPr>
          <w:p w14:paraId="7AAF2FE6" w14:textId="5042965A" w:rsidR="00EE1E6F" w:rsidRPr="002A1777" w:rsidRDefault="00EE1E6F" w:rsidP="00EE1E6F">
            <w:pPr>
              <w:rPr>
                <w:b/>
                <w:bCs/>
                <w:sz w:val="24"/>
                <w:szCs w:val="24"/>
              </w:rPr>
            </w:pPr>
            <w:r w:rsidRPr="002A1777">
              <w:rPr>
                <w:b/>
                <w:bCs/>
                <w:sz w:val="24"/>
                <w:szCs w:val="24"/>
              </w:rPr>
              <w:t>10 344,5</w:t>
            </w:r>
          </w:p>
        </w:tc>
        <w:tc>
          <w:tcPr>
            <w:tcW w:w="1417" w:type="dxa"/>
          </w:tcPr>
          <w:p w14:paraId="2DCD892F" w14:textId="6FC891CC" w:rsidR="00EE1E6F" w:rsidRPr="002A1777" w:rsidRDefault="00EE1E6F" w:rsidP="00EE1E6F">
            <w:pPr>
              <w:rPr>
                <w:b/>
                <w:bCs/>
                <w:sz w:val="24"/>
                <w:szCs w:val="24"/>
              </w:rPr>
            </w:pPr>
            <w:r w:rsidRPr="002A1777">
              <w:rPr>
                <w:b/>
                <w:bCs/>
                <w:sz w:val="24"/>
                <w:szCs w:val="24"/>
              </w:rPr>
              <w:t>10 344,5</w:t>
            </w:r>
          </w:p>
        </w:tc>
        <w:tc>
          <w:tcPr>
            <w:tcW w:w="1412" w:type="dxa"/>
          </w:tcPr>
          <w:p w14:paraId="4114A904" w14:textId="63FBAF5F" w:rsidR="00EE1E6F" w:rsidRPr="002A1777" w:rsidRDefault="00EE1E6F" w:rsidP="00EE1E6F">
            <w:pPr>
              <w:rPr>
                <w:b/>
                <w:bCs/>
                <w:sz w:val="24"/>
                <w:szCs w:val="24"/>
              </w:rPr>
            </w:pPr>
            <w:r w:rsidRPr="002A1777">
              <w:rPr>
                <w:b/>
                <w:bCs/>
                <w:sz w:val="24"/>
                <w:szCs w:val="24"/>
              </w:rPr>
              <w:t>74 056,8</w:t>
            </w:r>
          </w:p>
        </w:tc>
      </w:tr>
      <w:tr w:rsidR="002A1777" w:rsidRPr="002A1777" w14:paraId="1A0CBA42" w14:textId="77777777" w:rsidTr="00D971C1">
        <w:trPr>
          <w:trHeight w:val="260"/>
          <w:jc w:val="right"/>
        </w:trPr>
        <w:tc>
          <w:tcPr>
            <w:tcW w:w="3407" w:type="dxa"/>
            <w:shd w:val="clear" w:color="auto" w:fill="auto"/>
          </w:tcPr>
          <w:p w14:paraId="5CC8C0E9" w14:textId="77777777" w:rsidR="00EE1E6F" w:rsidRPr="002A1777" w:rsidRDefault="00EE1E6F" w:rsidP="00EE1E6F">
            <w:pPr>
              <w:jc w:val="both"/>
              <w:rPr>
                <w:b/>
                <w:bCs/>
                <w:sz w:val="24"/>
                <w:szCs w:val="24"/>
              </w:rPr>
            </w:pPr>
            <w:r w:rsidRPr="002A1777">
              <w:rPr>
                <w:b/>
                <w:bCs/>
                <w:sz w:val="24"/>
                <w:szCs w:val="24"/>
              </w:rPr>
              <w:lastRenderedPageBreak/>
              <w:t>местный бюджет</w:t>
            </w:r>
          </w:p>
        </w:tc>
        <w:tc>
          <w:tcPr>
            <w:tcW w:w="1276" w:type="dxa"/>
          </w:tcPr>
          <w:p w14:paraId="1C9D9ABD" w14:textId="77777777" w:rsidR="00EE1E6F" w:rsidRPr="002A1777" w:rsidRDefault="00EE1E6F" w:rsidP="00EE1E6F">
            <w:pPr>
              <w:rPr>
                <w:b/>
                <w:bCs/>
                <w:sz w:val="24"/>
                <w:szCs w:val="24"/>
              </w:rPr>
            </w:pPr>
            <w:r w:rsidRPr="002A1777">
              <w:rPr>
                <w:rFonts w:eastAsia="Calibri"/>
                <w:b/>
                <w:bCs/>
                <w:sz w:val="24"/>
                <w:szCs w:val="24"/>
              </w:rPr>
              <w:t>11 989,8</w:t>
            </w:r>
          </w:p>
        </w:tc>
        <w:tc>
          <w:tcPr>
            <w:tcW w:w="1418" w:type="dxa"/>
          </w:tcPr>
          <w:p w14:paraId="6546144F" w14:textId="4278A3F1" w:rsidR="00EE1E6F" w:rsidRPr="002A1777" w:rsidRDefault="00EE1E6F" w:rsidP="00EE1E6F">
            <w:pPr>
              <w:rPr>
                <w:b/>
                <w:bCs/>
                <w:sz w:val="24"/>
                <w:szCs w:val="24"/>
              </w:rPr>
            </w:pPr>
            <w:r w:rsidRPr="002A1777">
              <w:rPr>
                <w:b/>
                <w:bCs/>
                <w:sz w:val="24"/>
                <w:szCs w:val="24"/>
              </w:rPr>
              <w:t>10 344,5</w:t>
            </w:r>
          </w:p>
        </w:tc>
        <w:tc>
          <w:tcPr>
            <w:tcW w:w="1559" w:type="dxa"/>
          </w:tcPr>
          <w:p w14:paraId="4C85F7C2" w14:textId="7A57B73B" w:rsidR="00EE1E6F" w:rsidRPr="002A1777" w:rsidRDefault="00EE1E6F" w:rsidP="00EE1E6F">
            <w:pPr>
              <w:rPr>
                <w:b/>
                <w:bCs/>
                <w:sz w:val="24"/>
                <w:szCs w:val="24"/>
              </w:rPr>
            </w:pPr>
            <w:r w:rsidRPr="002A1777">
              <w:rPr>
                <w:b/>
                <w:bCs/>
                <w:sz w:val="24"/>
                <w:szCs w:val="24"/>
              </w:rPr>
              <w:t>10 344,5</w:t>
            </w:r>
          </w:p>
        </w:tc>
        <w:tc>
          <w:tcPr>
            <w:tcW w:w="1559" w:type="dxa"/>
          </w:tcPr>
          <w:p w14:paraId="4A7EBE3E" w14:textId="6EE9D1EC" w:rsidR="00EE1E6F" w:rsidRPr="002A1777" w:rsidRDefault="00EE1E6F" w:rsidP="00EE1E6F">
            <w:pPr>
              <w:rPr>
                <w:b/>
                <w:bCs/>
                <w:sz w:val="24"/>
                <w:szCs w:val="24"/>
              </w:rPr>
            </w:pPr>
            <w:r w:rsidRPr="002A1777">
              <w:rPr>
                <w:b/>
                <w:bCs/>
                <w:sz w:val="24"/>
                <w:szCs w:val="24"/>
              </w:rPr>
              <w:t>10 344,5</w:t>
            </w:r>
          </w:p>
        </w:tc>
        <w:tc>
          <w:tcPr>
            <w:tcW w:w="1559" w:type="dxa"/>
          </w:tcPr>
          <w:p w14:paraId="7B553885" w14:textId="37B64A2A" w:rsidR="00EE1E6F" w:rsidRPr="002A1777" w:rsidRDefault="00EE1E6F" w:rsidP="00EE1E6F">
            <w:pPr>
              <w:rPr>
                <w:b/>
                <w:bCs/>
                <w:sz w:val="24"/>
                <w:szCs w:val="24"/>
              </w:rPr>
            </w:pPr>
            <w:r w:rsidRPr="002A1777">
              <w:rPr>
                <w:b/>
                <w:bCs/>
                <w:sz w:val="24"/>
                <w:szCs w:val="24"/>
              </w:rPr>
              <w:t>10 344,5</w:t>
            </w:r>
          </w:p>
        </w:tc>
        <w:tc>
          <w:tcPr>
            <w:tcW w:w="1418" w:type="dxa"/>
          </w:tcPr>
          <w:p w14:paraId="0F664B05" w14:textId="258EDD27" w:rsidR="00EE1E6F" w:rsidRPr="002A1777" w:rsidRDefault="00EE1E6F" w:rsidP="00EE1E6F">
            <w:pPr>
              <w:rPr>
                <w:b/>
                <w:bCs/>
                <w:sz w:val="24"/>
                <w:szCs w:val="24"/>
              </w:rPr>
            </w:pPr>
            <w:r w:rsidRPr="002A1777">
              <w:rPr>
                <w:b/>
                <w:bCs/>
                <w:sz w:val="24"/>
                <w:szCs w:val="24"/>
              </w:rPr>
              <w:t>10 344,5</w:t>
            </w:r>
          </w:p>
        </w:tc>
        <w:tc>
          <w:tcPr>
            <w:tcW w:w="1417" w:type="dxa"/>
          </w:tcPr>
          <w:p w14:paraId="6258A64D" w14:textId="7C8E4155" w:rsidR="00EE1E6F" w:rsidRPr="002A1777" w:rsidRDefault="00EE1E6F" w:rsidP="00EE1E6F">
            <w:pPr>
              <w:rPr>
                <w:b/>
                <w:bCs/>
                <w:sz w:val="24"/>
                <w:szCs w:val="24"/>
              </w:rPr>
            </w:pPr>
            <w:r w:rsidRPr="002A1777">
              <w:rPr>
                <w:b/>
                <w:bCs/>
                <w:sz w:val="24"/>
                <w:szCs w:val="24"/>
              </w:rPr>
              <w:t>10 344,5</w:t>
            </w:r>
          </w:p>
        </w:tc>
        <w:tc>
          <w:tcPr>
            <w:tcW w:w="1412" w:type="dxa"/>
          </w:tcPr>
          <w:p w14:paraId="7DF0CD9B" w14:textId="211620E3" w:rsidR="00EE1E6F" w:rsidRPr="002A1777" w:rsidRDefault="00EE1E6F" w:rsidP="00EE1E6F">
            <w:pPr>
              <w:rPr>
                <w:b/>
                <w:bCs/>
                <w:sz w:val="24"/>
                <w:szCs w:val="24"/>
              </w:rPr>
            </w:pPr>
            <w:r w:rsidRPr="002A1777">
              <w:rPr>
                <w:b/>
                <w:bCs/>
                <w:sz w:val="24"/>
                <w:szCs w:val="24"/>
              </w:rPr>
              <w:t>74 056,8</w:t>
            </w:r>
          </w:p>
        </w:tc>
      </w:tr>
      <w:tr w:rsidR="002A1777" w:rsidRPr="002A1777" w14:paraId="7FBE2B12" w14:textId="77777777" w:rsidTr="00D971C1">
        <w:trPr>
          <w:trHeight w:val="260"/>
          <w:jc w:val="right"/>
        </w:trPr>
        <w:tc>
          <w:tcPr>
            <w:tcW w:w="3407" w:type="dxa"/>
            <w:shd w:val="clear" w:color="auto" w:fill="auto"/>
          </w:tcPr>
          <w:p w14:paraId="75522EB2" w14:textId="77777777" w:rsidR="00EE1E6F" w:rsidRPr="002A1777" w:rsidRDefault="00EE1E6F" w:rsidP="00EE1E6F">
            <w:pPr>
              <w:jc w:val="both"/>
              <w:rPr>
                <w:sz w:val="24"/>
                <w:szCs w:val="24"/>
              </w:rPr>
            </w:pPr>
            <w:r w:rsidRPr="002A1777">
              <w:rPr>
                <w:sz w:val="24"/>
                <w:szCs w:val="24"/>
              </w:rPr>
              <w:t>1.2.1. Мероприятие (результат) «Приобретены санаторно-курортные путевки неработающим пенсионерам, отработавшим 10 и более лет на территории района, не включенным в федеральный и региональный регистры получателей мер социальной поддержки, постоянно зарегистрированным по месту жительства в районе» (всего), в том числе:</w:t>
            </w:r>
          </w:p>
        </w:tc>
        <w:tc>
          <w:tcPr>
            <w:tcW w:w="1276" w:type="dxa"/>
          </w:tcPr>
          <w:p w14:paraId="6CD64FC2" w14:textId="77777777" w:rsidR="00EE1E6F" w:rsidRPr="002A1777" w:rsidRDefault="00EE1E6F" w:rsidP="00EE1E6F">
            <w:pPr>
              <w:rPr>
                <w:sz w:val="24"/>
                <w:szCs w:val="24"/>
              </w:rPr>
            </w:pPr>
            <w:r w:rsidRPr="002A1777">
              <w:rPr>
                <w:sz w:val="24"/>
                <w:szCs w:val="24"/>
              </w:rPr>
              <w:t>1 008,0</w:t>
            </w:r>
          </w:p>
        </w:tc>
        <w:tc>
          <w:tcPr>
            <w:tcW w:w="1418" w:type="dxa"/>
          </w:tcPr>
          <w:p w14:paraId="74BEB14C" w14:textId="284AC4F2" w:rsidR="00EE1E6F" w:rsidRPr="002A1777" w:rsidRDefault="00EE1E6F" w:rsidP="00EE1E6F">
            <w:pPr>
              <w:rPr>
                <w:sz w:val="24"/>
                <w:szCs w:val="24"/>
              </w:rPr>
            </w:pPr>
            <w:r w:rsidRPr="002A1777">
              <w:rPr>
                <w:sz w:val="24"/>
                <w:szCs w:val="24"/>
              </w:rPr>
              <w:t>1 008,0</w:t>
            </w:r>
          </w:p>
        </w:tc>
        <w:tc>
          <w:tcPr>
            <w:tcW w:w="1559" w:type="dxa"/>
          </w:tcPr>
          <w:p w14:paraId="52A49922" w14:textId="5F181893" w:rsidR="00EE1E6F" w:rsidRPr="002A1777" w:rsidRDefault="00EE1E6F" w:rsidP="00EE1E6F">
            <w:pPr>
              <w:rPr>
                <w:sz w:val="24"/>
                <w:szCs w:val="24"/>
              </w:rPr>
            </w:pPr>
            <w:r w:rsidRPr="002A1777">
              <w:rPr>
                <w:sz w:val="24"/>
                <w:szCs w:val="24"/>
              </w:rPr>
              <w:t>1 008,0</w:t>
            </w:r>
          </w:p>
        </w:tc>
        <w:tc>
          <w:tcPr>
            <w:tcW w:w="1559" w:type="dxa"/>
          </w:tcPr>
          <w:p w14:paraId="0F93962E" w14:textId="3B12C531" w:rsidR="00EE1E6F" w:rsidRPr="002A1777" w:rsidRDefault="00EE1E6F" w:rsidP="00EE1E6F">
            <w:pPr>
              <w:rPr>
                <w:sz w:val="24"/>
                <w:szCs w:val="24"/>
              </w:rPr>
            </w:pPr>
            <w:r w:rsidRPr="002A1777">
              <w:rPr>
                <w:sz w:val="24"/>
                <w:szCs w:val="24"/>
              </w:rPr>
              <w:t>1 008,0</w:t>
            </w:r>
          </w:p>
        </w:tc>
        <w:tc>
          <w:tcPr>
            <w:tcW w:w="1559" w:type="dxa"/>
          </w:tcPr>
          <w:p w14:paraId="2BF51A9C" w14:textId="241BD1C5" w:rsidR="00EE1E6F" w:rsidRPr="002A1777" w:rsidRDefault="00EE1E6F" w:rsidP="00EE1E6F">
            <w:pPr>
              <w:rPr>
                <w:sz w:val="24"/>
                <w:szCs w:val="24"/>
              </w:rPr>
            </w:pPr>
            <w:r w:rsidRPr="002A1777">
              <w:rPr>
                <w:sz w:val="24"/>
                <w:szCs w:val="24"/>
              </w:rPr>
              <w:t>1 008,0</w:t>
            </w:r>
          </w:p>
        </w:tc>
        <w:tc>
          <w:tcPr>
            <w:tcW w:w="1418" w:type="dxa"/>
          </w:tcPr>
          <w:p w14:paraId="750A997A" w14:textId="48CF6A83" w:rsidR="00EE1E6F" w:rsidRPr="002A1777" w:rsidRDefault="00EE1E6F" w:rsidP="00EE1E6F">
            <w:pPr>
              <w:rPr>
                <w:sz w:val="24"/>
                <w:szCs w:val="24"/>
              </w:rPr>
            </w:pPr>
            <w:r w:rsidRPr="002A1777">
              <w:rPr>
                <w:sz w:val="24"/>
                <w:szCs w:val="24"/>
              </w:rPr>
              <w:t>1 008,0</w:t>
            </w:r>
          </w:p>
        </w:tc>
        <w:tc>
          <w:tcPr>
            <w:tcW w:w="1417" w:type="dxa"/>
          </w:tcPr>
          <w:p w14:paraId="32AED01D" w14:textId="63E8A6BB" w:rsidR="00EE1E6F" w:rsidRPr="002A1777" w:rsidRDefault="00EE1E6F" w:rsidP="00EE1E6F">
            <w:pPr>
              <w:rPr>
                <w:sz w:val="24"/>
                <w:szCs w:val="24"/>
              </w:rPr>
            </w:pPr>
            <w:r w:rsidRPr="002A1777">
              <w:rPr>
                <w:sz w:val="24"/>
                <w:szCs w:val="24"/>
              </w:rPr>
              <w:t>1 008,0</w:t>
            </w:r>
          </w:p>
        </w:tc>
        <w:tc>
          <w:tcPr>
            <w:tcW w:w="1412" w:type="dxa"/>
          </w:tcPr>
          <w:p w14:paraId="7772A67F" w14:textId="3C8AB90F" w:rsidR="00EE1E6F" w:rsidRPr="002A1777" w:rsidRDefault="00EE1E6F" w:rsidP="00EE1E6F">
            <w:pPr>
              <w:rPr>
                <w:sz w:val="24"/>
                <w:szCs w:val="24"/>
              </w:rPr>
            </w:pPr>
            <w:r w:rsidRPr="002A1777">
              <w:rPr>
                <w:sz w:val="24"/>
                <w:szCs w:val="24"/>
              </w:rPr>
              <w:t>7 056,0</w:t>
            </w:r>
          </w:p>
          <w:p w14:paraId="046A5EA9" w14:textId="77777777" w:rsidR="00EE1E6F" w:rsidRPr="002A1777" w:rsidRDefault="00EE1E6F" w:rsidP="00EE1E6F">
            <w:pPr>
              <w:rPr>
                <w:sz w:val="24"/>
                <w:szCs w:val="24"/>
              </w:rPr>
            </w:pPr>
          </w:p>
        </w:tc>
      </w:tr>
      <w:tr w:rsidR="002A1777" w:rsidRPr="002A1777" w14:paraId="507DFCEB" w14:textId="77777777" w:rsidTr="00BB3096">
        <w:trPr>
          <w:trHeight w:val="237"/>
          <w:jc w:val="right"/>
        </w:trPr>
        <w:tc>
          <w:tcPr>
            <w:tcW w:w="3407" w:type="dxa"/>
            <w:shd w:val="clear" w:color="auto" w:fill="auto"/>
            <w:vAlign w:val="center"/>
          </w:tcPr>
          <w:p w14:paraId="3D873BCA" w14:textId="77777777" w:rsidR="00EE1E6F" w:rsidRPr="002A1777" w:rsidRDefault="00EE1E6F" w:rsidP="00EE1E6F">
            <w:pPr>
              <w:jc w:val="both"/>
              <w:rPr>
                <w:sz w:val="24"/>
                <w:szCs w:val="24"/>
              </w:rPr>
            </w:pPr>
            <w:r w:rsidRPr="002A1777">
              <w:rPr>
                <w:sz w:val="24"/>
                <w:szCs w:val="24"/>
              </w:rPr>
              <w:t>местный бюджет</w:t>
            </w:r>
          </w:p>
        </w:tc>
        <w:tc>
          <w:tcPr>
            <w:tcW w:w="1276" w:type="dxa"/>
          </w:tcPr>
          <w:p w14:paraId="080D7DBE" w14:textId="77777777" w:rsidR="00EE1E6F" w:rsidRPr="002A1777" w:rsidRDefault="00EE1E6F" w:rsidP="00EE1E6F">
            <w:pPr>
              <w:rPr>
                <w:sz w:val="24"/>
                <w:szCs w:val="24"/>
              </w:rPr>
            </w:pPr>
            <w:r w:rsidRPr="002A1777">
              <w:rPr>
                <w:sz w:val="24"/>
                <w:szCs w:val="24"/>
              </w:rPr>
              <w:t>1 008,0</w:t>
            </w:r>
          </w:p>
        </w:tc>
        <w:tc>
          <w:tcPr>
            <w:tcW w:w="1418" w:type="dxa"/>
          </w:tcPr>
          <w:p w14:paraId="089D8ED6" w14:textId="645EACBD" w:rsidR="00EE1E6F" w:rsidRPr="002A1777" w:rsidRDefault="00EE1E6F" w:rsidP="00EE1E6F">
            <w:pPr>
              <w:rPr>
                <w:sz w:val="24"/>
                <w:szCs w:val="24"/>
              </w:rPr>
            </w:pPr>
            <w:r w:rsidRPr="002A1777">
              <w:rPr>
                <w:sz w:val="24"/>
                <w:szCs w:val="24"/>
              </w:rPr>
              <w:t>1 008,0</w:t>
            </w:r>
          </w:p>
        </w:tc>
        <w:tc>
          <w:tcPr>
            <w:tcW w:w="1559" w:type="dxa"/>
          </w:tcPr>
          <w:p w14:paraId="1F7D4CAF" w14:textId="1EA8B442" w:rsidR="00EE1E6F" w:rsidRPr="002A1777" w:rsidRDefault="00EE1E6F" w:rsidP="00EE1E6F">
            <w:pPr>
              <w:rPr>
                <w:sz w:val="24"/>
                <w:szCs w:val="24"/>
              </w:rPr>
            </w:pPr>
            <w:r w:rsidRPr="002A1777">
              <w:rPr>
                <w:sz w:val="24"/>
                <w:szCs w:val="24"/>
              </w:rPr>
              <w:t>1 008,0</w:t>
            </w:r>
          </w:p>
        </w:tc>
        <w:tc>
          <w:tcPr>
            <w:tcW w:w="1559" w:type="dxa"/>
          </w:tcPr>
          <w:p w14:paraId="24F39E1B" w14:textId="3AA5C554" w:rsidR="00EE1E6F" w:rsidRPr="002A1777" w:rsidRDefault="00EE1E6F" w:rsidP="00EE1E6F">
            <w:pPr>
              <w:rPr>
                <w:sz w:val="24"/>
                <w:szCs w:val="24"/>
              </w:rPr>
            </w:pPr>
            <w:r w:rsidRPr="002A1777">
              <w:rPr>
                <w:sz w:val="24"/>
                <w:szCs w:val="24"/>
              </w:rPr>
              <w:t>1 008,0</w:t>
            </w:r>
          </w:p>
        </w:tc>
        <w:tc>
          <w:tcPr>
            <w:tcW w:w="1559" w:type="dxa"/>
          </w:tcPr>
          <w:p w14:paraId="3105450E" w14:textId="20AB3319" w:rsidR="00EE1E6F" w:rsidRPr="002A1777" w:rsidRDefault="00EE1E6F" w:rsidP="00EE1E6F">
            <w:pPr>
              <w:rPr>
                <w:sz w:val="24"/>
                <w:szCs w:val="24"/>
              </w:rPr>
            </w:pPr>
            <w:r w:rsidRPr="002A1777">
              <w:rPr>
                <w:sz w:val="24"/>
                <w:szCs w:val="24"/>
              </w:rPr>
              <w:t>1 008,0</w:t>
            </w:r>
          </w:p>
        </w:tc>
        <w:tc>
          <w:tcPr>
            <w:tcW w:w="1418" w:type="dxa"/>
          </w:tcPr>
          <w:p w14:paraId="3236FC5C" w14:textId="7D24860F" w:rsidR="00EE1E6F" w:rsidRPr="002A1777" w:rsidRDefault="00EE1E6F" w:rsidP="00EE1E6F">
            <w:pPr>
              <w:rPr>
                <w:sz w:val="24"/>
                <w:szCs w:val="24"/>
              </w:rPr>
            </w:pPr>
            <w:r w:rsidRPr="002A1777">
              <w:rPr>
                <w:sz w:val="24"/>
                <w:szCs w:val="24"/>
              </w:rPr>
              <w:t>1 008,0</w:t>
            </w:r>
          </w:p>
        </w:tc>
        <w:tc>
          <w:tcPr>
            <w:tcW w:w="1417" w:type="dxa"/>
          </w:tcPr>
          <w:p w14:paraId="027C19D6" w14:textId="67769C76" w:rsidR="00EE1E6F" w:rsidRPr="002A1777" w:rsidRDefault="00EE1E6F" w:rsidP="00EE1E6F">
            <w:pPr>
              <w:rPr>
                <w:sz w:val="24"/>
                <w:szCs w:val="24"/>
              </w:rPr>
            </w:pPr>
            <w:r w:rsidRPr="002A1777">
              <w:rPr>
                <w:sz w:val="24"/>
                <w:szCs w:val="24"/>
              </w:rPr>
              <w:t>1 008,0</w:t>
            </w:r>
          </w:p>
        </w:tc>
        <w:tc>
          <w:tcPr>
            <w:tcW w:w="1412" w:type="dxa"/>
          </w:tcPr>
          <w:p w14:paraId="4C5D523A" w14:textId="77777777" w:rsidR="00EE1E6F" w:rsidRPr="002A1777" w:rsidRDefault="00EE1E6F" w:rsidP="00EE1E6F">
            <w:pPr>
              <w:rPr>
                <w:sz w:val="24"/>
                <w:szCs w:val="24"/>
              </w:rPr>
            </w:pPr>
            <w:r w:rsidRPr="002A1777">
              <w:rPr>
                <w:sz w:val="24"/>
                <w:szCs w:val="24"/>
              </w:rPr>
              <w:t>7 056,0</w:t>
            </w:r>
          </w:p>
          <w:p w14:paraId="578CD2C0" w14:textId="77777777" w:rsidR="00EE1E6F" w:rsidRPr="002A1777" w:rsidRDefault="00EE1E6F" w:rsidP="00EE1E6F">
            <w:pPr>
              <w:rPr>
                <w:sz w:val="24"/>
                <w:szCs w:val="24"/>
              </w:rPr>
            </w:pPr>
          </w:p>
        </w:tc>
      </w:tr>
      <w:tr w:rsidR="002A1777" w:rsidRPr="002A1777" w14:paraId="0CBC324D" w14:textId="77777777" w:rsidTr="00D971C1">
        <w:trPr>
          <w:trHeight w:val="260"/>
          <w:jc w:val="right"/>
        </w:trPr>
        <w:tc>
          <w:tcPr>
            <w:tcW w:w="3407" w:type="dxa"/>
            <w:shd w:val="clear" w:color="auto" w:fill="auto"/>
          </w:tcPr>
          <w:p w14:paraId="0C5CB62A" w14:textId="77777777" w:rsidR="00EE1E6F" w:rsidRPr="002A1777" w:rsidRDefault="00EE1E6F" w:rsidP="00EE1E6F">
            <w:pPr>
              <w:jc w:val="both"/>
              <w:rPr>
                <w:sz w:val="24"/>
                <w:szCs w:val="24"/>
              </w:rPr>
            </w:pPr>
            <w:r w:rsidRPr="002A1777">
              <w:rPr>
                <w:sz w:val="24"/>
                <w:szCs w:val="24"/>
              </w:rPr>
              <w:t>1.2.2. Мероприятие (результат) «Предоставлена социальная помощь отдельным категориям граждан в виде бесплатной подписки на годовой комплект районной газеты «Новости Приобья» (перечень категорий ежегодно устанавливается постановлением администрации района исходя из наличия средств в бюджете района) (всего), в том числе:</w:t>
            </w:r>
          </w:p>
        </w:tc>
        <w:tc>
          <w:tcPr>
            <w:tcW w:w="1276" w:type="dxa"/>
          </w:tcPr>
          <w:p w14:paraId="5BC52739" w14:textId="2CFAB543" w:rsidR="00EE1E6F" w:rsidRPr="002A1777" w:rsidRDefault="00EE1E6F" w:rsidP="00EE1E6F">
            <w:pPr>
              <w:rPr>
                <w:sz w:val="24"/>
                <w:szCs w:val="24"/>
              </w:rPr>
            </w:pPr>
            <w:r w:rsidRPr="002A1777">
              <w:rPr>
                <w:sz w:val="24"/>
                <w:szCs w:val="24"/>
              </w:rPr>
              <w:t>5 162,0</w:t>
            </w:r>
          </w:p>
        </w:tc>
        <w:tc>
          <w:tcPr>
            <w:tcW w:w="1418" w:type="dxa"/>
          </w:tcPr>
          <w:p w14:paraId="357E97DD" w14:textId="4AE400C0" w:rsidR="00EE1E6F" w:rsidRPr="002A1777" w:rsidRDefault="00EE1E6F" w:rsidP="00EE1E6F">
            <w:pPr>
              <w:rPr>
                <w:sz w:val="24"/>
                <w:szCs w:val="24"/>
              </w:rPr>
            </w:pPr>
            <w:r w:rsidRPr="002A1777">
              <w:rPr>
                <w:sz w:val="24"/>
                <w:szCs w:val="24"/>
              </w:rPr>
              <w:t>6 186,0</w:t>
            </w:r>
          </w:p>
        </w:tc>
        <w:tc>
          <w:tcPr>
            <w:tcW w:w="1559" w:type="dxa"/>
          </w:tcPr>
          <w:p w14:paraId="5494D12D" w14:textId="00AA1639" w:rsidR="00EE1E6F" w:rsidRPr="002A1777" w:rsidRDefault="00EE1E6F" w:rsidP="00EE1E6F">
            <w:pPr>
              <w:rPr>
                <w:sz w:val="24"/>
                <w:szCs w:val="24"/>
              </w:rPr>
            </w:pPr>
            <w:r w:rsidRPr="002A1777">
              <w:rPr>
                <w:sz w:val="24"/>
                <w:szCs w:val="24"/>
              </w:rPr>
              <w:t>6 186,0</w:t>
            </w:r>
          </w:p>
        </w:tc>
        <w:tc>
          <w:tcPr>
            <w:tcW w:w="1559" w:type="dxa"/>
          </w:tcPr>
          <w:p w14:paraId="6C2987A8" w14:textId="08E34833" w:rsidR="00EE1E6F" w:rsidRPr="002A1777" w:rsidRDefault="00EE1E6F" w:rsidP="00EE1E6F">
            <w:pPr>
              <w:rPr>
                <w:sz w:val="24"/>
                <w:szCs w:val="24"/>
              </w:rPr>
            </w:pPr>
            <w:r w:rsidRPr="002A1777">
              <w:rPr>
                <w:sz w:val="24"/>
                <w:szCs w:val="24"/>
              </w:rPr>
              <w:t>6 186,0</w:t>
            </w:r>
          </w:p>
        </w:tc>
        <w:tc>
          <w:tcPr>
            <w:tcW w:w="1559" w:type="dxa"/>
          </w:tcPr>
          <w:p w14:paraId="10462FD8" w14:textId="34CC5F24" w:rsidR="00EE1E6F" w:rsidRPr="002A1777" w:rsidRDefault="00EE1E6F" w:rsidP="00EE1E6F">
            <w:pPr>
              <w:rPr>
                <w:sz w:val="24"/>
                <w:szCs w:val="24"/>
              </w:rPr>
            </w:pPr>
            <w:r w:rsidRPr="002A1777">
              <w:rPr>
                <w:sz w:val="24"/>
                <w:szCs w:val="24"/>
              </w:rPr>
              <w:t>6 186,0</w:t>
            </w:r>
          </w:p>
        </w:tc>
        <w:tc>
          <w:tcPr>
            <w:tcW w:w="1418" w:type="dxa"/>
          </w:tcPr>
          <w:p w14:paraId="6FA63607" w14:textId="7CEEDAAC" w:rsidR="00EE1E6F" w:rsidRPr="002A1777" w:rsidRDefault="00EE1E6F" w:rsidP="00EE1E6F">
            <w:pPr>
              <w:rPr>
                <w:sz w:val="24"/>
                <w:szCs w:val="24"/>
              </w:rPr>
            </w:pPr>
            <w:r w:rsidRPr="002A1777">
              <w:rPr>
                <w:sz w:val="24"/>
                <w:szCs w:val="24"/>
              </w:rPr>
              <w:t>6 186,0</w:t>
            </w:r>
          </w:p>
        </w:tc>
        <w:tc>
          <w:tcPr>
            <w:tcW w:w="1417" w:type="dxa"/>
          </w:tcPr>
          <w:p w14:paraId="56738C19" w14:textId="6E405837" w:rsidR="00EE1E6F" w:rsidRPr="002A1777" w:rsidRDefault="00EE1E6F" w:rsidP="00EE1E6F">
            <w:pPr>
              <w:rPr>
                <w:sz w:val="24"/>
                <w:szCs w:val="24"/>
              </w:rPr>
            </w:pPr>
            <w:r w:rsidRPr="002A1777">
              <w:rPr>
                <w:sz w:val="24"/>
                <w:szCs w:val="24"/>
              </w:rPr>
              <w:t>6 186,0</w:t>
            </w:r>
          </w:p>
        </w:tc>
        <w:tc>
          <w:tcPr>
            <w:tcW w:w="1412" w:type="dxa"/>
          </w:tcPr>
          <w:p w14:paraId="29D2881B" w14:textId="3555E574" w:rsidR="00EE1E6F" w:rsidRPr="002A1777" w:rsidRDefault="00EE1E6F" w:rsidP="00EE1E6F">
            <w:pPr>
              <w:rPr>
                <w:sz w:val="24"/>
                <w:szCs w:val="24"/>
              </w:rPr>
            </w:pPr>
            <w:r w:rsidRPr="002A1777">
              <w:rPr>
                <w:sz w:val="24"/>
                <w:szCs w:val="24"/>
              </w:rPr>
              <w:t>42 278,0</w:t>
            </w:r>
          </w:p>
        </w:tc>
      </w:tr>
      <w:tr w:rsidR="002A1777" w:rsidRPr="002A1777" w14:paraId="3A8EA60D" w14:textId="77777777" w:rsidTr="00D971C1">
        <w:trPr>
          <w:trHeight w:val="260"/>
          <w:jc w:val="right"/>
        </w:trPr>
        <w:tc>
          <w:tcPr>
            <w:tcW w:w="3407" w:type="dxa"/>
            <w:shd w:val="clear" w:color="auto" w:fill="auto"/>
            <w:vAlign w:val="center"/>
          </w:tcPr>
          <w:p w14:paraId="2AE27A2F" w14:textId="77777777" w:rsidR="00EE1E6F" w:rsidRPr="002A1777" w:rsidRDefault="00EE1E6F" w:rsidP="00EE1E6F">
            <w:pPr>
              <w:jc w:val="both"/>
              <w:rPr>
                <w:sz w:val="24"/>
                <w:szCs w:val="24"/>
              </w:rPr>
            </w:pPr>
            <w:r w:rsidRPr="002A1777">
              <w:rPr>
                <w:sz w:val="24"/>
                <w:szCs w:val="24"/>
              </w:rPr>
              <w:t>местный бюджет</w:t>
            </w:r>
          </w:p>
        </w:tc>
        <w:tc>
          <w:tcPr>
            <w:tcW w:w="1276" w:type="dxa"/>
          </w:tcPr>
          <w:p w14:paraId="4D76181E" w14:textId="2908870F" w:rsidR="00EE1E6F" w:rsidRPr="002A1777" w:rsidRDefault="00EE1E6F" w:rsidP="00EE1E6F">
            <w:pPr>
              <w:rPr>
                <w:sz w:val="24"/>
                <w:szCs w:val="24"/>
              </w:rPr>
            </w:pPr>
            <w:r w:rsidRPr="002A1777">
              <w:rPr>
                <w:sz w:val="24"/>
                <w:szCs w:val="24"/>
              </w:rPr>
              <w:t>5 162,0</w:t>
            </w:r>
          </w:p>
        </w:tc>
        <w:tc>
          <w:tcPr>
            <w:tcW w:w="1418" w:type="dxa"/>
          </w:tcPr>
          <w:p w14:paraId="468815D5" w14:textId="46BDE297" w:rsidR="00EE1E6F" w:rsidRPr="002A1777" w:rsidRDefault="00EE1E6F" w:rsidP="00EE1E6F">
            <w:pPr>
              <w:rPr>
                <w:sz w:val="24"/>
                <w:szCs w:val="24"/>
              </w:rPr>
            </w:pPr>
            <w:r w:rsidRPr="002A1777">
              <w:rPr>
                <w:sz w:val="24"/>
                <w:szCs w:val="24"/>
              </w:rPr>
              <w:t>6 186,0</w:t>
            </w:r>
          </w:p>
        </w:tc>
        <w:tc>
          <w:tcPr>
            <w:tcW w:w="1559" w:type="dxa"/>
          </w:tcPr>
          <w:p w14:paraId="6DBA6B89" w14:textId="18234254" w:rsidR="00EE1E6F" w:rsidRPr="002A1777" w:rsidRDefault="00EE1E6F" w:rsidP="00EE1E6F">
            <w:pPr>
              <w:rPr>
                <w:sz w:val="24"/>
                <w:szCs w:val="24"/>
              </w:rPr>
            </w:pPr>
            <w:r w:rsidRPr="002A1777">
              <w:rPr>
                <w:sz w:val="24"/>
                <w:szCs w:val="24"/>
              </w:rPr>
              <w:t>6 186,0</w:t>
            </w:r>
          </w:p>
        </w:tc>
        <w:tc>
          <w:tcPr>
            <w:tcW w:w="1559" w:type="dxa"/>
          </w:tcPr>
          <w:p w14:paraId="23BC5AD6" w14:textId="125584CD" w:rsidR="00EE1E6F" w:rsidRPr="002A1777" w:rsidRDefault="00EE1E6F" w:rsidP="00EE1E6F">
            <w:pPr>
              <w:rPr>
                <w:sz w:val="24"/>
                <w:szCs w:val="24"/>
              </w:rPr>
            </w:pPr>
            <w:r w:rsidRPr="002A1777">
              <w:rPr>
                <w:sz w:val="24"/>
                <w:szCs w:val="24"/>
              </w:rPr>
              <w:t>6 186,0</w:t>
            </w:r>
          </w:p>
        </w:tc>
        <w:tc>
          <w:tcPr>
            <w:tcW w:w="1559" w:type="dxa"/>
          </w:tcPr>
          <w:p w14:paraId="0BF58528" w14:textId="1F6AAA8B" w:rsidR="00EE1E6F" w:rsidRPr="002A1777" w:rsidRDefault="00EE1E6F" w:rsidP="00EE1E6F">
            <w:pPr>
              <w:rPr>
                <w:sz w:val="24"/>
                <w:szCs w:val="24"/>
              </w:rPr>
            </w:pPr>
            <w:r w:rsidRPr="002A1777">
              <w:rPr>
                <w:sz w:val="24"/>
                <w:szCs w:val="24"/>
              </w:rPr>
              <w:t>6 186,0</w:t>
            </w:r>
          </w:p>
        </w:tc>
        <w:tc>
          <w:tcPr>
            <w:tcW w:w="1418" w:type="dxa"/>
          </w:tcPr>
          <w:p w14:paraId="650218F6" w14:textId="7247F04B" w:rsidR="00EE1E6F" w:rsidRPr="002A1777" w:rsidRDefault="00EE1E6F" w:rsidP="00EE1E6F">
            <w:pPr>
              <w:rPr>
                <w:sz w:val="24"/>
                <w:szCs w:val="24"/>
              </w:rPr>
            </w:pPr>
            <w:r w:rsidRPr="002A1777">
              <w:rPr>
                <w:sz w:val="24"/>
                <w:szCs w:val="24"/>
              </w:rPr>
              <w:t>6 186,0</w:t>
            </w:r>
          </w:p>
        </w:tc>
        <w:tc>
          <w:tcPr>
            <w:tcW w:w="1417" w:type="dxa"/>
          </w:tcPr>
          <w:p w14:paraId="1C846F82" w14:textId="35853A01" w:rsidR="00EE1E6F" w:rsidRPr="002A1777" w:rsidRDefault="00EE1E6F" w:rsidP="00EE1E6F">
            <w:pPr>
              <w:rPr>
                <w:sz w:val="24"/>
                <w:szCs w:val="24"/>
              </w:rPr>
            </w:pPr>
            <w:r w:rsidRPr="002A1777">
              <w:rPr>
                <w:sz w:val="24"/>
                <w:szCs w:val="24"/>
              </w:rPr>
              <w:t>6 186,0</w:t>
            </w:r>
          </w:p>
        </w:tc>
        <w:tc>
          <w:tcPr>
            <w:tcW w:w="1412" w:type="dxa"/>
          </w:tcPr>
          <w:p w14:paraId="1FB69569" w14:textId="5090839C" w:rsidR="00EE1E6F" w:rsidRPr="002A1777" w:rsidRDefault="00EE1E6F" w:rsidP="00EE1E6F">
            <w:pPr>
              <w:rPr>
                <w:sz w:val="24"/>
                <w:szCs w:val="24"/>
              </w:rPr>
            </w:pPr>
            <w:r w:rsidRPr="002A1777">
              <w:rPr>
                <w:sz w:val="24"/>
                <w:szCs w:val="24"/>
              </w:rPr>
              <w:t>42 278,0</w:t>
            </w:r>
          </w:p>
        </w:tc>
      </w:tr>
      <w:tr w:rsidR="002A1777" w:rsidRPr="002A1777" w14:paraId="624FB855" w14:textId="77777777" w:rsidTr="00D971C1">
        <w:trPr>
          <w:trHeight w:val="260"/>
          <w:jc w:val="right"/>
        </w:trPr>
        <w:tc>
          <w:tcPr>
            <w:tcW w:w="3407" w:type="dxa"/>
            <w:shd w:val="clear" w:color="auto" w:fill="auto"/>
          </w:tcPr>
          <w:p w14:paraId="0D851073" w14:textId="77777777" w:rsidR="00EE1E6F" w:rsidRPr="002A1777" w:rsidRDefault="00EE1E6F" w:rsidP="00EE1E6F">
            <w:pPr>
              <w:jc w:val="both"/>
              <w:rPr>
                <w:sz w:val="24"/>
                <w:szCs w:val="24"/>
              </w:rPr>
            </w:pPr>
            <w:r w:rsidRPr="002A1777">
              <w:rPr>
                <w:sz w:val="24"/>
                <w:szCs w:val="24"/>
              </w:rPr>
              <w:t xml:space="preserve">1.2.3. Мероприятие (результат) «Осуществлены почтовые и банковские расходы для перечисления адресной </w:t>
            </w:r>
            <w:r w:rsidRPr="002A1777">
              <w:rPr>
                <w:sz w:val="24"/>
                <w:szCs w:val="24"/>
              </w:rPr>
              <w:lastRenderedPageBreak/>
              <w:t>социальной помощи в виде единовременных материальных выплат отдельным категориям граждан» (всего), в том числе:</w:t>
            </w:r>
          </w:p>
        </w:tc>
        <w:tc>
          <w:tcPr>
            <w:tcW w:w="1276" w:type="dxa"/>
          </w:tcPr>
          <w:p w14:paraId="44D4C972" w14:textId="77777777" w:rsidR="00EE1E6F" w:rsidRPr="002A1777" w:rsidRDefault="00EE1E6F" w:rsidP="00EE1E6F">
            <w:pPr>
              <w:rPr>
                <w:sz w:val="24"/>
                <w:szCs w:val="24"/>
              </w:rPr>
            </w:pPr>
            <w:r w:rsidRPr="002A1777">
              <w:rPr>
                <w:rFonts w:eastAsia="Calibri"/>
                <w:sz w:val="24"/>
                <w:szCs w:val="24"/>
              </w:rPr>
              <w:lastRenderedPageBreak/>
              <w:t>110,8</w:t>
            </w:r>
          </w:p>
        </w:tc>
        <w:tc>
          <w:tcPr>
            <w:tcW w:w="1418" w:type="dxa"/>
          </w:tcPr>
          <w:p w14:paraId="3240E0B3" w14:textId="3623D780" w:rsidR="00EE1E6F" w:rsidRPr="002A1777" w:rsidRDefault="00EE1E6F" w:rsidP="00EE1E6F">
            <w:pPr>
              <w:rPr>
                <w:sz w:val="24"/>
                <w:szCs w:val="24"/>
              </w:rPr>
            </w:pPr>
            <w:r w:rsidRPr="002A1777">
              <w:rPr>
                <w:rFonts w:eastAsia="Calibri"/>
                <w:sz w:val="24"/>
                <w:szCs w:val="24"/>
              </w:rPr>
              <w:t>30,0</w:t>
            </w:r>
          </w:p>
        </w:tc>
        <w:tc>
          <w:tcPr>
            <w:tcW w:w="1559" w:type="dxa"/>
          </w:tcPr>
          <w:p w14:paraId="7DF8F509" w14:textId="1DF1A4B1" w:rsidR="00EE1E6F" w:rsidRPr="002A1777" w:rsidRDefault="00EE1E6F" w:rsidP="00EE1E6F">
            <w:pPr>
              <w:rPr>
                <w:sz w:val="24"/>
                <w:szCs w:val="24"/>
              </w:rPr>
            </w:pPr>
            <w:r w:rsidRPr="002A1777">
              <w:rPr>
                <w:rFonts w:eastAsia="Calibri"/>
                <w:sz w:val="24"/>
                <w:szCs w:val="24"/>
              </w:rPr>
              <w:t>30,0</w:t>
            </w:r>
          </w:p>
        </w:tc>
        <w:tc>
          <w:tcPr>
            <w:tcW w:w="1559" w:type="dxa"/>
          </w:tcPr>
          <w:p w14:paraId="52DD5B72" w14:textId="6D616652" w:rsidR="00EE1E6F" w:rsidRPr="002A1777" w:rsidRDefault="00EE1E6F" w:rsidP="00EE1E6F">
            <w:pPr>
              <w:rPr>
                <w:sz w:val="24"/>
                <w:szCs w:val="24"/>
              </w:rPr>
            </w:pPr>
            <w:r w:rsidRPr="002A1777">
              <w:rPr>
                <w:rFonts w:eastAsia="Calibri"/>
                <w:sz w:val="24"/>
                <w:szCs w:val="24"/>
              </w:rPr>
              <w:t>30,0</w:t>
            </w:r>
          </w:p>
        </w:tc>
        <w:tc>
          <w:tcPr>
            <w:tcW w:w="1559" w:type="dxa"/>
          </w:tcPr>
          <w:p w14:paraId="110A03F3" w14:textId="1C2F9071" w:rsidR="00EE1E6F" w:rsidRPr="002A1777" w:rsidRDefault="00EE1E6F" w:rsidP="00EE1E6F">
            <w:pPr>
              <w:rPr>
                <w:sz w:val="24"/>
                <w:szCs w:val="24"/>
              </w:rPr>
            </w:pPr>
            <w:r w:rsidRPr="002A1777">
              <w:rPr>
                <w:rFonts w:eastAsia="Calibri"/>
                <w:sz w:val="24"/>
                <w:szCs w:val="24"/>
              </w:rPr>
              <w:t>30,0</w:t>
            </w:r>
          </w:p>
        </w:tc>
        <w:tc>
          <w:tcPr>
            <w:tcW w:w="1418" w:type="dxa"/>
          </w:tcPr>
          <w:p w14:paraId="48464B75" w14:textId="41EF847B" w:rsidR="00EE1E6F" w:rsidRPr="002A1777" w:rsidRDefault="00EE1E6F" w:rsidP="00EE1E6F">
            <w:pPr>
              <w:rPr>
                <w:sz w:val="24"/>
                <w:szCs w:val="24"/>
              </w:rPr>
            </w:pPr>
            <w:r w:rsidRPr="002A1777">
              <w:rPr>
                <w:rFonts w:eastAsia="Calibri"/>
                <w:sz w:val="24"/>
                <w:szCs w:val="24"/>
              </w:rPr>
              <w:t>30,0</w:t>
            </w:r>
          </w:p>
        </w:tc>
        <w:tc>
          <w:tcPr>
            <w:tcW w:w="1417" w:type="dxa"/>
          </w:tcPr>
          <w:p w14:paraId="4BC99A99" w14:textId="20CDD688" w:rsidR="00EE1E6F" w:rsidRPr="002A1777" w:rsidRDefault="00EE1E6F" w:rsidP="00EE1E6F">
            <w:pPr>
              <w:rPr>
                <w:sz w:val="24"/>
                <w:szCs w:val="24"/>
              </w:rPr>
            </w:pPr>
            <w:r w:rsidRPr="002A1777">
              <w:rPr>
                <w:rFonts w:eastAsia="Calibri"/>
                <w:sz w:val="24"/>
                <w:szCs w:val="24"/>
              </w:rPr>
              <w:t>30,0</w:t>
            </w:r>
          </w:p>
        </w:tc>
        <w:tc>
          <w:tcPr>
            <w:tcW w:w="1412" w:type="dxa"/>
          </w:tcPr>
          <w:p w14:paraId="0728F8D0" w14:textId="22B59BE9" w:rsidR="00EE1E6F" w:rsidRPr="002A1777" w:rsidRDefault="00EE1E6F" w:rsidP="00EE1E6F">
            <w:pPr>
              <w:rPr>
                <w:rFonts w:eastAsia="Calibri"/>
                <w:sz w:val="24"/>
                <w:szCs w:val="24"/>
              </w:rPr>
            </w:pPr>
            <w:r w:rsidRPr="002A1777">
              <w:rPr>
                <w:rFonts w:eastAsia="Calibri"/>
                <w:sz w:val="24"/>
                <w:szCs w:val="24"/>
              </w:rPr>
              <w:t>290,8</w:t>
            </w:r>
          </w:p>
          <w:p w14:paraId="49DDF012" w14:textId="77777777" w:rsidR="00EE1E6F" w:rsidRPr="002A1777" w:rsidRDefault="00EE1E6F" w:rsidP="00EE1E6F">
            <w:pPr>
              <w:rPr>
                <w:sz w:val="24"/>
                <w:szCs w:val="24"/>
              </w:rPr>
            </w:pPr>
          </w:p>
        </w:tc>
      </w:tr>
      <w:tr w:rsidR="002A1777" w:rsidRPr="002A1777" w14:paraId="4AEADB4A" w14:textId="77777777" w:rsidTr="00D971C1">
        <w:trPr>
          <w:trHeight w:val="260"/>
          <w:jc w:val="right"/>
        </w:trPr>
        <w:tc>
          <w:tcPr>
            <w:tcW w:w="3407" w:type="dxa"/>
            <w:shd w:val="clear" w:color="auto" w:fill="auto"/>
            <w:vAlign w:val="center"/>
          </w:tcPr>
          <w:p w14:paraId="275F6DE5" w14:textId="77777777" w:rsidR="00EE1E6F" w:rsidRPr="002A1777" w:rsidRDefault="00EE1E6F" w:rsidP="00EE1E6F">
            <w:pPr>
              <w:jc w:val="both"/>
              <w:rPr>
                <w:sz w:val="24"/>
                <w:szCs w:val="24"/>
              </w:rPr>
            </w:pPr>
            <w:r w:rsidRPr="002A1777">
              <w:rPr>
                <w:sz w:val="24"/>
                <w:szCs w:val="24"/>
              </w:rPr>
              <w:t>местный бюджет</w:t>
            </w:r>
          </w:p>
        </w:tc>
        <w:tc>
          <w:tcPr>
            <w:tcW w:w="1276" w:type="dxa"/>
          </w:tcPr>
          <w:p w14:paraId="1307BBF1" w14:textId="77777777" w:rsidR="00EE1E6F" w:rsidRPr="002A1777" w:rsidRDefault="00EE1E6F" w:rsidP="00EE1E6F">
            <w:pPr>
              <w:rPr>
                <w:sz w:val="24"/>
                <w:szCs w:val="24"/>
              </w:rPr>
            </w:pPr>
            <w:r w:rsidRPr="002A1777">
              <w:rPr>
                <w:rFonts w:eastAsia="Calibri"/>
                <w:sz w:val="24"/>
                <w:szCs w:val="24"/>
              </w:rPr>
              <w:t>110,8</w:t>
            </w:r>
          </w:p>
        </w:tc>
        <w:tc>
          <w:tcPr>
            <w:tcW w:w="1418" w:type="dxa"/>
          </w:tcPr>
          <w:p w14:paraId="2AC1C68C" w14:textId="7C3FFDF3" w:rsidR="00EE1E6F" w:rsidRPr="002A1777" w:rsidRDefault="00EE1E6F" w:rsidP="00EE1E6F">
            <w:pPr>
              <w:rPr>
                <w:sz w:val="24"/>
                <w:szCs w:val="24"/>
              </w:rPr>
            </w:pPr>
            <w:r w:rsidRPr="002A1777">
              <w:rPr>
                <w:rFonts w:eastAsia="Calibri"/>
                <w:sz w:val="24"/>
                <w:szCs w:val="24"/>
              </w:rPr>
              <w:t>30,0</w:t>
            </w:r>
          </w:p>
        </w:tc>
        <w:tc>
          <w:tcPr>
            <w:tcW w:w="1559" w:type="dxa"/>
          </w:tcPr>
          <w:p w14:paraId="66EAB2F6" w14:textId="138250DE" w:rsidR="00EE1E6F" w:rsidRPr="002A1777" w:rsidRDefault="00EE1E6F" w:rsidP="00EE1E6F">
            <w:pPr>
              <w:rPr>
                <w:sz w:val="24"/>
                <w:szCs w:val="24"/>
              </w:rPr>
            </w:pPr>
            <w:r w:rsidRPr="002A1777">
              <w:rPr>
                <w:rFonts w:eastAsia="Calibri"/>
                <w:sz w:val="24"/>
                <w:szCs w:val="24"/>
              </w:rPr>
              <w:t>30,0</w:t>
            </w:r>
          </w:p>
        </w:tc>
        <w:tc>
          <w:tcPr>
            <w:tcW w:w="1559" w:type="dxa"/>
          </w:tcPr>
          <w:p w14:paraId="54E079DB" w14:textId="17EE3DCD" w:rsidR="00EE1E6F" w:rsidRPr="002A1777" w:rsidRDefault="00EE1E6F" w:rsidP="00EE1E6F">
            <w:pPr>
              <w:rPr>
                <w:sz w:val="24"/>
                <w:szCs w:val="24"/>
              </w:rPr>
            </w:pPr>
            <w:r w:rsidRPr="002A1777">
              <w:rPr>
                <w:rFonts w:eastAsia="Calibri"/>
                <w:sz w:val="24"/>
                <w:szCs w:val="24"/>
              </w:rPr>
              <w:t>30,0</w:t>
            </w:r>
          </w:p>
        </w:tc>
        <w:tc>
          <w:tcPr>
            <w:tcW w:w="1559" w:type="dxa"/>
          </w:tcPr>
          <w:p w14:paraId="42AFB561" w14:textId="0CA9B36A" w:rsidR="00EE1E6F" w:rsidRPr="002A1777" w:rsidRDefault="00EE1E6F" w:rsidP="00EE1E6F">
            <w:pPr>
              <w:rPr>
                <w:sz w:val="24"/>
                <w:szCs w:val="24"/>
              </w:rPr>
            </w:pPr>
            <w:r w:rsidRPr="002A1777">
              <w:rPr>
                <w:rFonts w:eastAsia="Calibri"/>
                <w:sz w:val="24"/>
                <w:szCs w:val="24"/>
              </w:rPr>
              <w:t>30,0</w:t>
            </w:r>
          </w:p>
        </w:tc>
        <w:tc>
          <w:tcPr>
            <w:tcW w:w="1418" w:type="dxa"/>
          </w:tcPr>
          <w:p w14:paraId="69CE1683" w14:textId="2E7A4052" w:rsidR="00EE1E6F" w:rsidRPr="002A1777" w:rsidRDefault="00EE1E6F" w:rsidP="00EE1E6F">
            <w:pPr>
              <w:rPr>
                <w:sz w:val="24"/>
                <w:szCs w:val="24"/>
              </w:rPr>
            </w:pPr>
            <w:r w:rsidRPr="002A1777">
              <w:rPr>
                <w:rFonts w:eastAsia="Calibri"/>
                <w:sz w:val="24"/>
                <w:szCs w:val="24"/>
              </w:rPr>
              <w:t>30,0</w:t>
            </w:r>
          </w:p>
        </w:tc>
        <w:tc>
          <w:tcPr>
            <w:tcW w:w="1417" w:type="dxa"/>
          </w:tcPr>
          <w:p w14:paraId="22429C59" w14:textId="427551E2" w:rsidR="00EE1E6F" w:rsidRPr="002A1777" w:rsidRDefault="00EE1E6F" w:rsidP="00EE1E6F">
            <w:pPr>
              <w:rPr>
                <w:sz w:val="24"/>
                <w:szCs w:val="24"/>
              </w:rPr>
            </w:pPr>
            <w:r w:rsidRPr="002A1777">
              <w:rPr>
                <w:rFonts w:eastAsia="Calibri"/>
                <w:sz w:val="24"/>
                <w:szCs w:val="24"/>
              </w:rPr>
              <w:t>30,0</w:t>
            </w:r>
          </w:p>
        </w:tc>
        <w:tc>
          <w:tcPr>
            <w:tcW w:w="1412" w:type="dxa"/>
          </w:tcPr>
          <w:p w14:paraId="7074C65D" w14:textId="617A4650" w:rsidR="00EE1E6F" w:rsidRPr="002A1777" w:rsidRDefault="00EE1E6F" w:rsidP="00EE1E6F">
            <w:pPr>
              <w:rPr>
                <w:sz w:val="24"/>
                <w:szCs w:val="24"/>
              </w:rPr>
            </w:pPr>
            <w:r w:rsidRPr="002A1777">
              <w:rPr>
                <w:rFonts w:eastAsia="Calibri"/>
                <w:sz w:val="24"/>
                <w:szCs w:val="24"/>
              </w:rPr>
              <w:t>290,8</w:t>
            </w:r>
          </w:p>
        </w:tc>
      </w:tr>
      <w:tr w:rsidR="002A1777" w:rsidRPr="002A1777" w14:paraId="518AC6DC" w14:textId="77777777" w:rsidTr="00D971C1">
        <w:trPr>
          <w:trHeight w:val="260"/>
          <w:jc w:val="right"/>
        </w:trPr>
        <w:tc>
          <w:tcPr>
            <w:tcW w:w="3407" w:type="dxa"/>
            <w:shd w:val="clear" w:color="auto" w:fill="auto"/>
          </w:tcPr>
          <w:p w14:paraId="2EEB8950" w14:textId="77777777" w:rsidR="00EE1E6F" w:rsidRPr="002A1777" w:rsidRDefault="00EE1E6F" w:rsidP="00EE1E6F">
            <w:pPr>
              <w:jc w:val="both"/>
              <w:rPr>
                <w:sz w:val="24"/>
                <w:szCs w:val="24"/>
              </w:rPr>
            </w:pPr>
            <w:r w:rsidRPr="002A1777">
              <w:rPr>
                <w:rFonts w:eastAsia="Calibri"/>
                <w:sz w:val="24"/>
                <w:szCs w:val="24"/>
              </w:rPr>
              <w:t xml:space="preserve">1.2.4. </w:t>
            </w:r>
            <w:r w:rsidRPr="002A1777">
              <w:rPr>
                <w:sz w:val="24"/>
                <w:szCs w:val="24"/>
              </w:rPr>
              <w:t>Мероприятие (результат) «</w:t>
            </w:r>
            <w:r w:rsidRPr="002A1777">
              <w:rPr>
                <w:rFonts w:eastAsia="Calibri"/>
                <w:sz w:val="24"/>
                <w:szCs w:val="24"/>
              </w:rPr>
              <w:t xml:space="preserve">Оказана единовременная материальная помощь гражданам, оказавшимся в трудной, экстремальной жизненной ситуации либо в чрезвычайной ситуации» (по решению комиссии по оказанию единовременной материальной помощи гражданам, оказавшимся в трудной, экстремальной жизненной ситуации либо в чрезвычайной ситуации) </w:t>
            </w:r>
            <w:r w:rsidRPr="002A1777">
              <w:rPr>
                <w:sz w:val="24"/>
                <w:szCs w:val="24"/>
              </w:rPr>
              <w:t>(всего), в том числе:</w:t>
            </w:r>
          </w:p>
        </w:tc>
        <w:tc>
          <w:tcPr>
            <w:tcW w:w="1276" w:type="dxa"/>
          </w:tcPr>
          <w:p w14:paraId="1CFF9D54" w14:textId="77777777" w:rsidR="00EE1E6F" w:rsidRPr="002A1777" w:rsidRDefault="00EE1E6F" w:rsidP="00EE1E6F">
            <w:pPr>
              <w:rPr>
                <w:sz w:val="24"/>
                <w:szCs w:val="24"/>
              </w:rPr>
            </w:pPr>
            <w:r w:rsidRPr="002A1777">
              <w:rPr>
                <w:sz w:val="24"/>
                <w:szCs w:val="24"/>
              </w:rPr>
              <w:t>300,0</w:t>
            </w:r>
          </w:p>
        </w:tc>
        <w:tc>
          <w:tcPr>
            <w:tcW w:w="1418" w:type="dxa"/>
          </w:tcPr>
          <w:p w14:paraId="15435C23" w14:textId="77777777" w:rsidR="00EE1E6F" w:rsidRPr="002A1777" w:rsidRDefault="00EE1E6F" w:rsidP="00EE1E6F">
            <w:pPr>
              <w:rPr>
                <w:sz w:val="24"/>
                <w:szCs w:val="24"/>
              </w:rPr>
            </w:pPr>
            <w:r w:rsidRPr="002A1777">
              <w:rPr>
                <w:sz w:val="24"/>
                <w:szCs w:val="24"/>
              </w:rPr>
              <w:t>300,0</w:t>
            </w:r>
          </w:p>
        </w:tc>
        <w:tc>
          <w:tcPr>
            <w:tcW w:w="1559" w:type="dxa"/>
          </w:tcPr>
          <w:p w14:paraId="54325C2B" w14:textId="77777777" w:rsidR="00EE1E6F" w:rsidRPr="002A1777" w:rsidRDefault="00EE1E6F" w:rsidP="00EE1E6F">
            <w:pPr>
              <w:rPr>
                <w:sz w:val="24"/>
                <w:szCs w:val="24"/>
              </w:rPr>
            </w:pPr>
            <w:r w:rsidRPr="002A1777">
              <w:rPr>
                <w:sz w:val="24"/>
                <w:szCs w:val="24"/>
              </w:rPr>
              <w:t>300,0</w:t>
            </w:r>
          </w:p>
        </w:tc>
        <w:tc>
          <w:tcPr>
            <w:tcW w:w="1559" w:type="dxa"/>
          </w:tcPr>
          <w:p w14:paraId="2B06B2F7" w14:textId="77777777" w:rsidR="00EE1E6F" w:rsidRPr="002A1777" w:rsidRDefault="00EE1E6F" w:rsidP="00EE1E6F">
            <w:pPr>
              <w:rPr>
                <w:sz w:val="24"/>
                <w:szCs w:val="24"/>
              </w:rPr>
            </w:pPr>
            <w:r w:rsidRPr="002A1777">
              <w:rPr>
                <w:sz w:val="24"/>
                <w:szCs w:val="24"/>
              </w:rPr>
              <w:t>300,0</w:t>
            </w:r>
          </w:p>
        </w:tc>
        <w:tc>
          <w:tcPr>
            <w:tcW w:w="1559" w:type="dxa"/>
          </w:tcPr>
          <w:p w14:paraId="3B0C834D" w14:textId="77777777" w:rsidR="00EE1E6F" w:rsidRPr="002A1777" w:rsidRDefault="00EE1E6F" w:rsidP="00EE1E6F">
            <w:pPr>
              <w:rPr>
                <w:sz w:val="24"/>
                <w:szCs w:val="24"/>
              </w:rPr>
            </w:pPr>
            <w:r w:rsidRPr="002A1777">
              <w:rPr>
                <w:sz w:val="24"/>
                <w:szCs w:val="24"/>
              </w:rPr>
              <w:t>300,0</w:t>
            </w:r>
          </w:p>
        </w:tc>
        <w:tc>
          <w:tcPr>
            <w:tcW w:w="1418" w:type="dxa"/>
          </w:tcPr>
          <w:p w14:paraId="6A15E515" w14:textId="77777777" w:rsidR="00EE1E6F" w:rsidRPr="002A1777" w:rsidRDefault="00EE1E6F" w:rsidP="00EE1E6F">
            <w:pPr>
              <w:rPr>
                <w:sz w:val="24"/>
                <w:szCs w:val="24"/>
              </w:rPr>
            </w:pPr>
            <w:r w:rsidRPr="002A1777">
              <w:rPr>
                <w:sz w:val="24"/>
                <w:szCs w:val="24"/>
              </w:rPr>
              <w:t>300,0</w:t>
            </w:r>
          </w:p>
        </w:tc>
        <w:tc>
          <w:tcPr>
            <w:tcW w:w="1417" w:type="dxa"/>
          </w:tcPr>
          <w:p w14:paraId="650234BD" w14:textId="77777777" w:rsidR="00EE1E6F" w:rsidRPr="002A1777" w:rsidRDefault="00EE1E6F" w:rsidP="00EE1E6F">
            <w:pPr>
              <w:rPr>
                <w:sz w:val="24"/>
                <w:szCs w:val="24"/>
              </w:rPr>
            </w:pPr>
            <w:r w:rsidRPr="002A1777">
              <w:rPr>
                <w:sz w:val="24"/>
                <w:szCs w:val="24"/>
              </w:rPr>
              <w:t>300,0</w:t>
            </w:r>
          </w:p>
        </w:tc>
        <w:tc>
          <w:tcPr>
            <w:tcW w:w="1412" w:type="dxa"/>
          </w:tcPr>
          <w:p w14:paraId="20AE15E5" w14:textId="77777777" w:rsidR="00EE1E6F" w:rsidRPr="002A1777" w:rsidRDefault="00EE1E6F" w:rsidP="00EE1E6F">
            <w:pPr>
              <w:rPr>
                <w:sz w:val="24"/>
                <w:szCs w:val="24"/>
              </w:rPr>
            </w:pPr>
            <w:r w:rsidRPr="002A1777">
              <w:rPr>
                <w:sz w:val="24"/>
                <w:szCs w:val="24"/>
              </w:rPr>
              <w:t>2100,0</w:t>
            </w:r>
          </w:p>
        </w:tc>
      </w:tr>
      <w:tr w:rsidR="002A1777" w:rsidRPr="002A1777" w14:paraId="5886A50D" w14:textId="77777777" w:rsidTr="00D971C1">
        <w:trPr>
          <w:trHeight w:val="260"/>
          <w:jc w:val="right"/>
        </w:trPr>
        <w:tc>
          <w:tcPr>
            <w:tcW w:w="3407" w:type="dxa"/>
            <w:shd w:val="clear" w:color="auto" w:fill="auto"/>
            <w:vAlign w:val="center"/>
          </w:tcPr>
          <w:p w14:paraId="53FBC980" w14:textId="77777777" w:rsidR="00EE1E6F" w:rsidRPr="002A1777" w:rsidRDefault="00EE1E6F" w:rsidP="00EE1E6F">
            <w:pPr>
              <w:jc w:val="both"/>
              <w:rPr>
                <w:sz w:val="24"/>
                <w:szCs w:val="24"/>
              </w:rPr>
            </w:pPr>
            <w:r w:rsidRPr="002A1777">
              <w:rPr>
                <w:sz w:val="24"/>
                <w:szCs w:val="24"/>
              </w:rPr>
              <w:t>местный бюджет</w:t>
            </w:r>
          </w:p>
        </w:tc>
        <w:tc>
          <w:tcPr>
            <w:tcW w:w="1276" w:type="dxa"/>
          </w:tcPr>
          <w:p w14:paraId="7D6E1CB2" w14:textId="77777777" w:rsidR="00EE1E6F" w:rsidRPr="002A1777" w:rsidRDefault="00EE1E6F" w:rsidP="00EE1E6F">
            <w:pPr>
              <w:rPr>
                <w:sz w:val="24"/>
                <w:szCs w:val="24"/>
              </w:rPr>
            </w:pPr>
            <w:r w:rsidRPr="002A1777">
              <w:rPr>
                <w:sz w:val="24"/>
                <w:szCs w:val="24"/>
              </w:rPr>
              <w:t>300,0</w:t>
            </w:r>
          </w:p>
        </w:tc>
        <w:tc>
          <w:tcPr>
            <w:tcW w:w="1418" w:type="dxa"/>
          </w:tcPr>
          <w:p w14:paraId="044FD9C5" w14:textId="77777777" w:rsidR="00EE1E6F" w:rsidRPr="002A1777" w:rsidRDefault="00EE1E6F" w:rsidP="00EE1E6F">
            <w:pPr>
              <w:rPr>
                <w:sz w:val="24"/>
                <w:szCs w:val="24"/>
              </w:rPr>
            </w:pPr>
            <w:r w:rsidRPr="002A1777">
              <w:rPr>
                <w:sz w:val="24"/>
                <w:szCs w:val="24"/>
              </w:rPr>
              <w:t>300,0</w:t>
            </w:r>
          </w:p>
        </w:tc>
        <w:tc>
          <w:tcPr>
            <w:tcW w:w="1559" w:type="dxa"/>
          </w:tcPr>
          <w:p w14:paraId="06620CD9" w14:textId="77777777" w:rsidR="00EE1E6F" w:rsidRPr="002A1777" w:rsidRDefault="00EE1E6F" w:rsidP="00EE1E6F">
            <w:pPr>
              <w:rPr>
                <w:sz w:val="24"/>
                <w:szCs w:val="24"/>
              </w:rPr>
            </w:pPr>
            <w:r w:rsidRPr="002A1777">
              <w:rPr>
                <w:sz w:val="24"/>
                <w:szCs w:val="24"/>
              </w:rPr>
              <w:t>300,0</w:t>
            </w:r>
          </w:p>
        </w:tc>
        <w:tc>
          <w:tcPr>
            <w:tcW w:w="1559" w:type="dxa"/>
          </w:tcPr>
          <w:p w14:paraId="7A938FBC" w14:textId="77777777" w:rsidR="00EE1E6F" w:rsidRPr="002A1777" w:rsidRDefault="00EE1E6F" w:rsidP="00EE1E6F">
            <w:pPr>
              <w:rPr>
                <w:sz w:val="24"/>
                <w:szCs w:val="24"/>
              </w:rPr>
            </w:pPr>
            <w:r w:rsidRPr="002A1777">
              <w:rPr>
                <w:sz w:val="24"/>
                <w:szCs w:val="24"/>
              </w:rPr>
              <w:t>300,0</w:t>
            </w:r>
          </w:p>
        </w:tc>
        <w:tc>
          <w:tcPr>
            <w:tcW w:w="1559" w:type="dxa"/>
          </w:tcPr>
          <w:p w14:paraId="09FE1443" w14:textId="77777777" w:rsidR="00EE1E6F" w:rsidRPr="002A1777" w:rsidRDefault="00EE1E6F" w:rsidP="00EE1E6F">
            <w:pPr>
              <w:rPr>
                <w:sz w:val="24"/>
                <w:szCs w:val="24"/>
              </w:rPr>
            </w:pPr>
            <w:r w:rsidRPr="002A1777">
              <w:rPr>
                <w:sz w:val="24"/>
                <w:szCs w:val="24"/>
              </w:rPr>
              <w:t>300,0</w:t>
            </w:r>
          </w:p>
        </w:tc>
        <w:tc>
          <w:tcPr>
            <w:tcW w:w="1418" w:type="dxa"/>
          </w:tcPr>
          <w:p w14:paraId="735C16A5" w14:textId="77777777" w:rsidR="00EE1E6F" w:rsidRPr="002A1777" w:rsidRDefault="00EE1E6F" w:rsidP="00EE1E6F">
            <w:pPr>
              <w:rPr>
                <w:sz w:val="24"/>
                <w:szCs w:val="24"/>
              </w:rPr>
            </w:pPr>
            <w:r w:rsidRPr="002A1777">
              <w:rPr>
                <w:sz w:val="24"/>
                <w:szCs w:val="24"/>
              </w:rPr>
              <w:t>300,0</w:t>
            </w:r>
          </w:p>
        </w:tc>
        <w:tc>
          <w:tcPr>
            <w:tcW w:w="1417" w:type="dxa"/>
          </w:tcPr>
          <w:p w14:paraId="2EDD9CA5" w14:textId="77777777" w:rsidR="00EE1E6F" w:rsidRPr="002A1777" w:rsidRDefault="00EE1E6F" w:rsidP="00EE1E6F">
            <w:pPr>
              <w:rPr>
                <w:sz w:val="24"/>
                <w:szCs w:val="24"/>
              </w:rPr>
            </w:pPr>
            <w:r w:rsidRPr="002A1777">
              <w:rPr>
                <w:sz w:val="24"/>
                <w:szCs w:val="24"/>
              </w:rPr>
              <w:t>300,0</w:t>
            </w:r>
          </w:p>
        </w:tc>
        <w:tc>
          <w:tcPr>
            <w:tcW w:w="1412" w:type="dxa"/>
          </w:tcPr>
          <w:p w14:paraId="06CF4494" w14:textId="77777777" w:rsidR="00EE1E6F" w:rsidRPr="002A1777" w:rsidRDefault="00EE1E6F" w:rsidP="00EE1E6F">
            <w:pPr>
              <w:rPr>
                <w:sz w:val="24"/>
                <w:szCs w:val="24"/>
              </w:rPr>
            </w:pPr>
            <w:r w:rsidRPr="002A1777">
              <w:rPr>
                <w:sz w:val="24"/>
                <w:szCs w:val="24"/>
              </w:rPr>
              <w:t>2100,0</w:t>
            </w:r>
          </w:p>
        </w:tc>
      </w:tr>
      <w:tr w:rsidR="002A1777" w:rsidRPr="002A1777" w14:paraId="6813B3FE" w14:textId="77777777" w:rsidTr="00D971C1">
        <w:trPr>
          <w:trHeight w:val="260"/>
          <w:jc w:val="right"/>
        </w:trPr>
        <w:tc>
          <w:tcPr>
            <w:tcW w:w="3407" w:type="dxa"/>
            <w:shd w:val="clear" w:color="auto" w:fill="auto"/>
          </w:tcPr>
          <w:p w14:paraId="4076C1E8" w14:textId="77777777" w:rsidR="00EE1E6F" w:rsidRPr="002A1777" w:rsidRDefault="00EE1E6F" w:rsidP="00EE1E6F">
            <w:pPr>
              <w:jc w:val="both"/>
              <w:rPr>
                <w:sz w:val="24"/>
                <w:szCs w:val="24"/>
              </w:rPr>
            </w:pPr>
            <w:r w:rsidRPr="002A1777">
              <w:rPr>
                <w:rFonts w:eastAsia="Calibri"/>
                <w:sz w:val="24"/>
                <w:szCs w:val="24"/>
              </w:rPr>
              <w:t xml:space="preserve">1.2.5. Мероприятие (результат) «Предоставлена социальная поддержка </w:t>
            </w:r>
            <w:r w:rsidRPr="002A1777">
              <w:rPr>
                <w:sz w:val="24"/>
                <w:szCs w:val="24"/>
              </w:rPr>
              <w:t xml:space="preserve">отдельным категориям граждан </w:t>
            </w:r>
            <w:r w:rsidRPr="002A1777">
              <w:rPr>
                <w:rFonts w:eastAsia="Calibri"/>
                <w:sz w:val="24"/>
                <w:szCs w:val="24"/>
              </w:rPr>
              <w:t xml:space="preserve">в виде единовременной материальной помощи, в виде приобретения компьютерной, бытовой техники и технических средств реабилитации; иных видов социальной поддержки в рамках проведения районной акции милосердия «Душевное </w:t>
            </w:r>
            <w:r w:rsidRPr="002A1777">
              <w:rPr>
                <w:rFonts w:eastAsia="Calibri"/>
                <w:sz w:val="24"/>
                <w:szCs w:val="24"/>
              </w:rPr>
              <w:lastRenderedPageBreak/>
              <w:t>богатство» (всего), в том числе:</w:t>
            </w:r>
          </w:p>
        </w:tc>
        <w:tc>
          <w:tcPr>
            <w:tcW w:w="1276" w:type="dxa"/>
            <w:shd w:val="clear" w:color="auto" w:fill="auto"/>
          </w:tcPr>
          <w:p w14:paraId="26F9C77C" w14:textId="77777777" w:rsidR="00EE1E6F" w:rsidRPr="002A1777" w:rsidRDefault="00EE1E6F" w:rsidP="00EE1E6F">
            <w:pPr>
              <w:rPr>
                <w:rFonts w:eastAsia="Calibri"/>
                <w:sz w:val="24"/>
                <w:szCs w:val="24"/>
              </w:rPr>
            </w:pPr>
            <w:r w:rsidRPr="002A1777">
              <w:rPr>
                <w:rFonts w:eastAsia="Calibri"/>
                <w:sz w:val="24"/>
                <w:szCs w:val="24"/>
              </w:rPr>
              <w:lastRenderedPageBreak/>
              <w:t>2 348,8</w:t>
            </w:r>
          </w:p>
        </w:tc>
        <w:tc>
          <w:tcPr>
            <w:tcW w:w="1418" w:type="dxa"/>
            <w:shd w:val="clear" w:color="auto" w:fill="auto"/>
          </w:tcPr>
          <w:p w14:paraId="5766B098" w14:textId="77777777" w:rsidR="00EE1E6F" w:rsidRPr="002A1777" w:rsidRDefault="00EE1E6F" w:rsidP="00EE1E6F">
            <w:pPr>
              <w:rPr>
                <w:rFonts w:eastAsia="Calibri"/>
                <w:sz w:val="24"/>
                <w:szCs w:val="24"/>
              </w:rPr>
            </w:pPr>
            <w:r w:rsidRPr="002A1777">
              <w:rPr>
                <w:rFonts w:eastAsia="Calibri"/>
                <w:sz w:val="24"/>
                <w:szCs w:val="24"/>
              </w:rPr>
              <w:t>0,0</w:t>
            </w:r>
          </w:p>
        </w:tc>
        <w:tc>
          <w:tcPr>
            <w:tcW w:w="1559" w:type="dxa"/>
            <w:shd w:val="clear" w:color="auto" w:fill="auto"/>
          </w:tcPr>
          <w:p w14:paraId="19919B2D" w14:textId="77777777" w:rsidR="00EE1E6F" w:rsidRPr="002A1777" w:rsidRDefault="00EE1E6F" w:rsidP="00EE1E6F">
            <w:pPr>
              <w:rPr>
                <w:rFonts w:eastAsia="Calibri"/>
                <w:sz w:val="24"/>
                <w:szCs w:val="24"/>
              </w:rPr>
            </w:pPr>
            <w:r w:rsidRPr="002A1777">
              <w:rPr>
                <w:rFonts w:eastAsia="Calibri"/>
                <w:sz w:val="24"/>
                <w:szCs w:val="24"/>
              </w:rPr>
              <w:t>0,0</w:t>
            </w:r>
          </w:p>
        </w:tc>
        <w:tc>
          <w:tcPr>
            <w:tcW w:w="1559" w:type="dxa"/>
            <w:shd w:val="clear" w:color="auto" w:fill="auto"/>
          </w:tcPr>
          <w:p w14:paraId="01FACCAB" w14:textId="77777777" w:rsidR="00EE1E6F" w:rsidRPr="002A1777" w:rsidRDefault="00EE1E6F" w:rsidP="00EE1E6F">
            <w:pPr>
              <w:rPr>
                <w:rFonts w:eastAsia="Calibri"/>
                <w:sz w:val="24"/>
                <w:szCs w:val="24"/>
              </w:rPr>
            </w:pPr>
            <w:r w:rsidRPr="002A1777">
              <w:rPr>
                <w:rFonts w:eastAsia="Calibri"/>
                <w:sz w:val="24"/>
                <w:szCs w:val="24"/>
              </w:rPr>
              <w:t>0,0</w:t>
            </w:r>
          </w:p>
        </w:tc>
        <w:tc>
          <w:tcPr>
            <w:tcW w:w="1559" w:type="dxa"/>
            <w:shd w:val="clear" w:color="auto" w:fill="auto"/>
          </w:tcPr>
          <w:p w14:paraId="0D8A5BE5" w14:textId="77777777" w:rsidR="00EE1E6F" w:rsidRPr="002A1777" w:rsidRDefault="00EE1E6F" w:rsidP="00EE1E6F">
            <w:pPr>
              <w:rPr>
                <w:rFonts w:eastAsia="Calibri"/>
                <w:sz w:val="24"/>
                <w:szCs w:val="24"/>
              </w:rPr>
            </w:pPr>
            <w:r w:rsidRPr="002A1777">
              <w:rPr>
                <w:rFonts w:eastAsia="Calibri"/>
                <w:sz w:val="24"/>
                <w:szCs w:val="24"/>
              </w:rPr>
              <w:t>0,0</w:t>
            </w:r>
          </w:p>
        </w:tc>
        <w:tc>
          <w:tcPr>
            <w:tcW w:w="1418" w:type="dxa"/>
            <w:shd w:val="clear" w:color="auto" w:fill="auto"/>
          </w:tcPr>
          <w:p w14:paraId="0FF41446" w14:textId="77777777" w:rsidR="00EE1E6F" w:rsidRPr="002A1777" w:rsidRDefault="00EE1E6F" w:rsidP="00EE1E6F">
            <w:pPr>
              <w:rPr>
                <w:rFonts w:eastAsia="Calibri"/>
                <w:sz w:val="24"/>
                <w:szCs w:val="24"/>
              </w:rPr>
            </w:pPr>
            <w:r w:rsidRPr="002A1777">
              <w:rPr>
                <w:rFonts w:eastAsia="Calibri"/>
                <w:sz w:val="24"/>
                <w:szCs w:val="24"/>
              </w:rPr>
              <w:t>0,0</w:t>
            </w:r>
          </w:p>
        </w:tc>
        <w:tc>
          <w:tcPr>
            <w:tcW w:w="1417" w:type="dxa"/>
            <w:shd w:val="clear" w:color="auto" w:fill="auto"/>
          </w:tcPr>
          <w:p w14:paraId="21BA6EC3" w14:textId="77777777" w:rsidR="00EE1E6F" w:rsidRPr="002A1777" w:rsidRDefault="00EE1E6F" w:rsidP="00EE1E6F">
            <w:pPr>
              <w:rPr>
                <w:rFonts w:eastAsia="Calibri"/>
                <w:sz w:val="24"/>
                <w:szCs w:val="24"/>
              </w:rPr>
            </w:pPr>
            <w:r w:rsidRPr="002A1777">
              <w:rPr>
                <w:rFonts w:eastAsia="Calibri"/>
                <w:sz w:val="24"/>
                <w:szCs w:val="24"/>
              </w:rPr>
              <w:t>0,0</w:t>
            </w:r>
          </w:p>
        </w:tc>
        <w:tc>
          <w:tcPr>
            <w:tcW w:w="1412" w:type="dxa"/>
            <w:shd w:val="clear" w:color="auto" w:fill="auto"/>
          </w:tcPr>
          <w:p w14:paraId="08380490" w14:textId="77777777" w:rsidR="00EE1E6F" w:rsidRPr="002A1777" w:rsidRDefault="00EE1E6F" w:rsidP="00EE1E6F">
            <w:pPr>
              <w:rPr>
                <w:rFonts w:eastAsia="Calibri"/>
                <w:sz w:val="24"/>
                <w:szCs w:val="24"/>
              </w:rPr>
            </w:pPr>
            <w:r w:rsidRPr="002A1777">
              <w:rPr>
                <w:rFonts w:eastAsia="Calibri"/>
                <w:sz w:val="24"/>
                <w:szCs w:val="24"/>
              </w:rPr>
              <w:t>2 348,8</w:t>
            </w:r>
          </w:p>
        </w:tc>
      </w:tr>
      <w:tr w:rsidR="002A1777" w:rsidRPr="002A1777" w14:paraId="410FE60D" w14:textId="77777777" w:rsidTr="00D971C1">
        <w:trPr>
          <w:trHeight w:val="260"/>
          <w:jc w:val="right"/>
        </w:trPr>
        <w:tc>
          <w:tcPr>
            <w:tcW w:w="3407" w:type="dxa"/>
            <w:shd w:val="clear" w:color="auto" w:fill="auto"/>
          </w:tcPr>
          <w:p w14:paraId="56ED1381" w14:textId="77777777" w:rsidR="00EE1E6F" w:rsidRPr="002A1777" w:rsidRDefault="00EE1E6F" w:rsidP="00EE1E6F">
            <w:pPr>
              <w:jc w:val="both"/>
              <w:rPr>
                <w:sz w:val="24"/>
                <w:szCs w:val="24"/>
              </w:rPr>
            </w:pPr>
            <w:r w:rsidRPr="002A1777">
              <w:rPr>
                <w:rFonts w:eastAsia="Calibri"/>
                <w:sz w:val="24"/>
                <w:szCs w:val="24"/>
              </w:rPr>
              <w:t>местный бюджет</w:t>
            </w:r>
          </w:p>
        </w:tc>
        <w:tc>
          <w:tcPr>
            <w:tcW w:w="1276" w:type="dxa"/>
            <w:shd w:val="clear" w:color="auto" w:fill="auto"/>
          </w:tcPr>
          <w:p w14:paraId="60121BD8" w14:textId="77777777" w:rsidR="00EE1E6F" w:rsidRPr="002A1777" w:rsidRDefault="00EE1E6F" w:rsidP="00EE1E6F">
            <w:pPr>
              <w:rPr>
                <w:rFonts w:eastAsia="Calibri"/>
                <w:sz w:val="24"/>
                <w:szCs w:val="24"/>
              </w:rPr>
            </w:pPr>
            <w:r w:rsidRPr="002A1777">
              <w:rPr>
                <w:rFonts w:eastAsia="Calibri"/>
                <w:sz w:val="24"/>
                <w:szCs w:val="24"/>
              </w:rPr>
              <w:t>2 348,8</w:t>
            </w:r>
          </w:p>
        </w:tc>
        <w:tc>
          <w:tcPr>
            <w:tcW w:w="1418" w:type="dxa"/>
            <w:shd w:val="clear" w:color="auto" w:fill="auto"/>
          </w:tcPr>
          <w:p w14:paraId="31C32175" w14:textId="77777777" w:rsidR="00EE1E6F" w:rsidRPr="002A1777" w:rsidRDefault="00EE1E6F" w:rsidP="00EE1E6F">
            <w:pPr>
              <w:rPr>
                <w:rFonts w:eastAsia="Calibri"/>
                <w:sz w:val="24"/>
                <w:szCs w:val="24"/>
              </w:rPr>
            </w:pPr>
            <w:r w:rsidRPr="002A1777">
              <w:rPr>
                <w:rFonts w:eastAsia="Calibri"/>
                <w:sz w:val="24"/>
                <w:szCs w:val="24"/>
              </w:rPr>
              <w:t>0,0</w:t>
            </w:r>
          </w:p>
        </w:tc>
        <w:tc>
          <w:tcPr>
            <w:tcW w:w="1559" w:type="dxa"/>
            <w:shd w:val="clear" w:color="auto" w:fill="auto"/>
          </w:tcPr>
          <w:p w14:paraId="25E7663D" w14:textId="77777777" w:rsidR="00EE1E6F" w:rsidRPr="002A1777" w:rsidRDefault="00EE1E6F" w:rsidP="00EE1E6F">
            <w:pPr>
              <w:rPr>
                <w:rFonts w:eastAsia="Calibri"/>
                <w:sz w:val="24"/>
                <w:szCs w:val="24"/>
              </w:rPr>
            </w:pPr>
            <w:r w:rsidRPr="002A1777">
              <w:rPr>
                <w:rFonts w:eastAsia="Calibri"/>
                <w:sz w:val="24"/>
                <w:szCs w:val="24"/>
              </w:rPr>
              <w:t>0,0</w:t>
            </w:r>
          </w:p>
        </w:tc>
        <w:tc>
          <w:tcPr>
            <w:tcW w:w="1559" w:type="dxa"/>
            <w:shd w:val="clear" w:color="auto" w:fill="auto"/>
          </w:tcPr>
          <w:p w14:paraId="3949F8BE" w14:textId="77777777" w:rsidR="00EE1E6F" w:rsidRPr="002A1777" w:rsidRDefault="00EE1E6F" w:rsidP="00EE1E6F">
            <w:pPr>
              <w:rPr>
                <w:rFonts w:eastAsia="Calibri"/>
                <w:sz w:val="24"/>
                <w:szCs w:val="24"/>
              </w:rPr>
            </w:pPr>
            <w:r w:rsidRPr="002A1777">
              <w:rPr>
                <w:rFonts w:eastAsia="Calibri"/>
                <w:sz w:val="24"/>
                <w:szCs w:val="24"/>
              </w:rPr>
              <w:t>0,0</w:t>
            </w:r>
          </w:p>
        </w:tc>
        <w:tc>
          <w:tcPr>
            <w:tcW w:w="1559" w:type="dxa"/>
            <w:shd w:val="clear" w:color="auto" w:fill="auto"/>
          </w:tcPr>
          <w:p w14:paraId="65D86EE8" w14:textId="77777777" w:rsidR="00EE1E6F" w:rsidRPr="002A1777" w:rsidRDefault="00EE1E6F" w:rsidP="00EE1E6F">
            <w:pPr>
              <w:rPr>
                <w:rFonts w:eastAsia="Calibri"/>
                <w:sz w:val="24"/>
                <w:szCs w:val="24"/>
              </w:rPr>
            </w:pPr>
            <w:r w:rsidRPr="002A1777">
              <w:rPr>
                <w:rFonts w:eastAsia="Calibri"/>
                <w:sz w:val="24"/>
                <w:szCs w:val="24"/>
              </w:rPr>
              <w:t>0,0</w:t>
            </w:r>
          </w:p>
        </w:tc>
        <w:tc>
          <w:tcPr>
            <w:tcW w:w="1418" w:type="dxa"/>
            <w:shd w:val="clear" w:color="auto" w:fill="auto"/>
          </w:tcPr>
          <w:p w14:paraId="3B23AAF9" w14:textId="77777777" w:rsidR="00EE1E6F" w:rsidRPr="002A1777" w:rsidRDefault="00EE1E6F" w:rsidP="00EE1E6F">
            <w:pPr>
              <w:rPr>
                <w:rFonts w:eastAsia="Calibri"/>
                <w:sz w:val="24"/>
                <w:szCs w:val="24"/>
              </w:rPr>
            </w:pPr>
            <w:r w:rsidRPr="002A1777">
              <w:rPr>
                <w:rFonts w:eastAsia="Calibri"/>
                <w:sz w:val="24"/>
                <w:szCs w:val="24"/>
              </w:rPr>
              <w:t>0,0</w:t>
            </w:r>
          </w:p>
        </w:tc>
        <w:tc>
          <w:tcPr>
            <w:tcW w:w="1417" w:type="dxa"/>
            <w:shd w:val="clear" w:color="auto" w:fill="auto"/>
          </w:tcPr>
          <w:p w14:paraId="6262F37D" w14:textId="77777777" w:rsidR="00EE1E6F" w:rsidRPr="002A1777" w:rsidRDefault="00EE1E6F" w:rsidP="00EE1E6F">
            <w:pPr>
              <w:rPr>
                <w:rFonts w:eastAsia="Calibri"/>
                <w:sz w:val="24"/>
                <w:szCs w:val="24"/>
              </w:rPr>
            </w:pPr>
            <w:r w:rsidRPr="002A1777">
              <w:rPr>
                <w:rFonts w:eastAsia="Calibri"/>
                <w:sz w:val="24"/>
                <w:szCs w:val="24"/>
              </w:rPr>
              <w:t>0,0</w:t>
            </w:r>
          </w:p>
        </w:tc>
        <w:tc>
          <w:tcPr>
            <w:tcW w:w="1412" w:type="dxa"/>
            <w:shd w:val="clear" w:color="auto" w:fill="auto"/>
          </w:tcPr>
          <w:p w14:paraId="0923E4DF" w14:textId="77777777" w:rsidR="00EE1E6F" w:rsidRPr="002A1777" w:rsidRDefault="00EE1E6F" w:rsidP="00EE1E6F">
            <w:pPr>
              <w:rPr>
                <w:rFonts w:eastAsia="Calibri"/>
                <w:sz w:val="24"/>
                <w:szCs w:val="24"/>
              </w:rPr>
            </w:pPr>
            <w:r w:rsidRPr="002A1777">
              <w:rPr>
                <w:rFonts w:eastAsia="Calibri"/>
                <w:sz w:val="24"/>
                <w:szCs w:val="24"/>
              </w:rPr>
              <w:t>2 348,8</w:t>
            </w:r>
          </w:p>
        </w:tc>
      </w:tr>
      <w:tr w:rsidR="002A1777" w:rsidRPr="002A1777" w14:paraId="4E81D2FD" w14:textId="77777777" w:rsidTr="00D971C1">
        <w:trPr>
          <w:trHeight w:val="260"/>
          <w:jc w:val="right"/>
        </w:trPr>
        <w:tc>
          <w:tcPr>
            <w:tcW w:w="3407" w:type="dxa"/>
            <w:shd w:val="clear" w:color="auto" w:fill="auto"/>
          </w:tcPr>
          <w:p w14:paraId="19F94C8E" w14:textId="77777777" w:rsidR="00EE1E6F" w:rsidRPr="002A1777" w:rsidRDefault="00EE1E6F" w:rsidP="00EE1E6F">
            <w:pPr>
              <w:jc w:val="both"/>
              <w:rPr>
                <w:sz w:val="24"/>
                <w:szCs w:val="24"/>
              </w:rPr>
            </w:pPr>
            <w:r w:rsidRPr="002A1777">
              <w:rPr>
                <w:sz w:val="24"/>
                <w:szCs w:val="24"/>
              </w:rPr>
              <w:t>1.2.6. Мероприятие (результат) «Предоставлены меры социальной поддержки гражданам, которым присвоено звание «Почетный гражданин Нижневартовского района» (всего), в том числе:</w:t>
            </w:r>
          </w:p>
        </w:tc>
        <w:tc>
          <w:tcPr>
            <w:tcW w:w="1276" w:type="dxa"/>
          </w:tcPr>
          <w:p w14:paraId="0BFA902C" w14:textId="77777777" w:rsidR="00EE1E6F" w:rsidRPr="002A1777" w:rsidRDefault="00EE1E6F" w:rsidP="00EE1E6F">
            <w:pPr>
              <w:rPr>
                <w:sz w:val="24"/>
                <w:szCs w:val="24"/>
              </w:rPr>
            </w:pPr>
            <w:r w:rsidRPr="002A1777">
              <w:rPr>
                <w:sz w:val="24"/>
                <w:szCs w:val="24"/>
              </w:rPr>
              <w:t>480,3</w:t>
            </w:r>
          </w:p>
        </w:tc>
        <w:tc>
          <w:tcPr>
            <w:tcW w:w="1418" w:type="dxa"/>
          </w:tcPr>
          <w:p w14:paraId="26799E62" w14:textId="77777777" w:rsidR="00EE1E6F" w:rsidRPr="002A1777" w:rsidRDefault="00EE1E6F" w:rsidP="00EE1E6F">
            <w:pPr>
              <w:rPr>
                <w:sz w:val="24"/>
                <w:szCs w:val="24"/>
              </w:rPr>
            </w:pPr>
            <w:r w:rsidRPr="002A1777">
              <w:rPr>
                <w:sz w:val="24"/>
                <w:szCs w:val="24"/>
              </w:rPr>
              <w:t>580,5</w:t>
            </w:r>
          </w:p>
        </w:tc>
        <w:tc>
          <w:tcPr>
            <w:tcW w:w="1559" w:type="dxa"/>
          </w:tcPr>
          <w:p w14:paraId="22BDEA7F" w14:textId="77777777" w:rsidR="00EE1E6F" w:rsidRPr="002A1777" w:rsidRDefault="00EE1E6F" w:rsidP="00EE1E6F">
            <w:pPr>
              <w:rPr>
                <w:sz w:val="24"/>
                <w:szCs w:val="24"/>
              </w:rPr>
            </w:pPr>
            <w:r w:rsidRPr="002A1777">
              <w:rPr>
                <w:sz w:val="24"/>
                <w:szCs w:val="24"/>
              </w:rPr>
              <w:t>580,5</w:t>
            </w:r>
          </w:p>
        </w:tc>
        <w:tc>
          <w:tcPr>
            <w:tcW w:w="1559" w:type="dxa"/>
          </w:tcPr>
          <w:p w14:paraId="6AD9DC41" w14:textId="77777777" w:rsidR="00EE1E6F" w:rsidRPr="002A1777" w:rsidRDefault="00EE1E6F" w:rsidP="00EE1E6F">
            <w:pPr>
              <w:rPr>
                <w:sz w:val="24"/>
                <w:szCs w:val="24"/>
              </w:rPr>
            </w:pPr>
            <w:r w:rsidRPr="002A1777">
              <w:rPr>
                <w:sz w:val="24"/>
                <w:szCs w:val="24"/>
              </w:rPr>
              <w:t>580,5</w:t>
            </w:r>
          </w:p>
        </w:tc>
        <w:tc>
          <w:tcPr>
            <w:tcW w:w="1559" w:type="dxa"/>
          </w:tcPr>
          <w:p w14:paraId="42E3ACD0" w14:textId="77777777" w:rsidR="00EE1E6F" w:rsidRPr="002A1777" w:rsidRDefault="00EE1E6F" w:rsidP="00EE1E6F">
            <w:pPr>
              <w:rPr>
                <w:sz w:val="24"/>
                <w:szCs w:val="24"/>
              </w:rPr>
            </w:pPr>
            <w:r w:rsidRPr="002A1777">
              <w:rPr>
                <w:sz w:val="24"/>
                <w:szCs w:val="24"/>
              </w:rPr>
              <w:t>580,5</w:t>
            </w:r>
          </w:p>
        </w:tc>
        <w:tc>
          <w:tcPr>
            <w:tcW w:w="1418" w:type="dxa"/>
          </w:tcPr>
          <w:p w14:paraId="33698380" w14:textId="77777777" w:rsidR="00EE1E6F" w:rsidRPr="002A1777" w:rsidRDefault="00EE1E6F" w:rsidP="00EE1E6F">
            <w:pPr>
              <w:rPr>
                <w:sz w:val="24"/>
                <w:szCs w:val="24"/>
              </w:rPr>
            </w:pPr>
            <w:r w:rsidRPr="002A1777">
              <w:rPr>
                <w:sz w:val="24"/>
                <w:szCs w:val="24"/>
              </w:rPr>
              <w:t>580,5</w:t>
            </w:r>
          </w:p>
        </w:tc>
        <w:tc>
          <w:tcPr>
            <w:tcW w:w="1417" w:type="dxa"/>
          </w:tcPr>
          <w:p w14:paraId="71E69A77" w14:textId="77777777" w:rsidR="00EE1E6F" w:rsidRPr="002A1777" w:rsidRDefault="00EE1E6F" w:rsidP="00EE1E6F">
            <w:pPr>
              <w:rPr>
                <w:sz w:val="24"/>
                <w:szCs w:val="24"/>
              </w:rPr>
            </w:pPr>
            <w:r w:rsidRPr="002A1777">
              <w:rPr>
                <w:sz w:val="24"/>
                <w:szCs w:val="24"/>
              </w:rPr>
              <w:t>580,5</w:t>
            </w:r>
          </w:p>
        </w:tc>
        <w:tc>
          <w:tcPr>
            <w:tcW w:w="1412" w:type="dxa"/>
          </w:tcPr>
          <w:p w14:paraId="36C0C6AF" w14:textId="77777777" w:rsidR="00EE1E6F" w:rsidRPr="002A1777" w:rsidRDefault="00EE1E6F" w:rsidP="00EE1E6F">
            <w:pPr>
              <w:rPr>
                <w:sz w:val="24"/>
                <w:szCs w:val="24"/>
              </w:rPr>
            </w:pPr>
            <w:r w:rsidRPr="002A1777">
              <w:rPr>
                <w:sz w:val="24"/>
                <w:szCs w:val="24"/>
              </w:rPr>
              <w:t>3 963,3</w:t>
            </w:r>
          </w:p>
          <w:p w14:paraId="1C93005E" w14:textId="77777777" w:rsidR="00EE1E6F" w:rsidRPr="002A1777" w:rsidRDefault="00EE1E6F" w:rsidP="00EE1E6F">
            <w:pPr>
              <w:rPr>
                <w:sz w:val="24"/>
                <w:szCs w:val="24"/>
              </w:rPr>
            </w:pPr>
          </w:p>
        </w:tc>
      </w:tr>
      <w:tr w:rsidR="002A1777" w:rsidRPr="002A1777" w14:paraId="2709CC23" w14:textId="77777777" w:rsidTr="00D971C1">
        <w:trPr>
          <w:trHeight w:val="260"/>
          <w:jc w:val="right"/>
        </w:trPr>
        <w:tc>
          <w:tcPr>
            <w:tcW w:w="3407" w:type="dxa"/>
            <w:shd w:val="clear" w:color="auto" w:fill="auto"/>
            <w:vAlign w:val="center"/>
          </w:tcPr>
          <w:p w14:paraId="658820A1" w14:textId="77777777" w:rsidR="00EE1E6F" w:rsidRPr="002A1777" w:rsidRDefault="00EE1E6F" w:rsidP="00EE1E6F">
            <w:pPr>
              <w:jc w:val="both"/>
              <w:rPr>
                <w:sz w:val="24"/>
                <w:szCs w:val="24"/>
              </w:rPr>
            </w:pPr>
            <w:r w:rsidRPr="002A1777">
              <w:rPr>
                <w:sz w:val="24"/>
                <w:szCs w:val="24"/>
              </w:rPr>
              <w:t>местный бюджет</w:t>
            </w:r>
          </w:p>
        </w:tc>
        <w:tc>
          <w:tcPr>
            <w:tcW w:w="1276" w:type="dxa"/>
          </w:tcPr>
          <w:p w14:paraId="3258AFD5" w14:textId="77777777" w:rsidR="00EE1E6F" w:rsidRPr="002A1777" w:rsidRDefault="00EE1E6F" w:rsidP="00EE1E6F">
            <w:pPr>
              <w:rPr>
                <w:sz w:val="24"/>
                <w:szCs w:val="24"/>
              </w:rPr>
            </w:pPr>
            <w:r w:rsidRPr="002A1777">
              <w:rPr>
                <w:sz w:val="24"/>
                <w:szCs w:val="24"/>
              </w:rPr>
              <w:t>480,3</w:t>
            </w:r>
          </w:p>
        </w:tc>
        <w:tc>
          <w:tcPr>
            <w:tcW w:w="1418" w:type="dxa"/>
          </w:tcPr>
          <w:p w14:paraId="0F5E5513" w14:textId="77777777" w:rsidR="00EE1E6F" w:rsidRPr="002A1777" w:rsidRDefault="00EE1E6F" w:rsidP="00EE1E6F">
            <w:pPr>
              <w:rPr>
                <w:sz w:val="24"/>
                <w:szCs w:val="24"/>
              </w:rPr>
            </w:pPr>
            <w:r w:rsidRPr="002A1777">
              <w:rPr>
                <w:sz w:val="24"/>
                <w:szCs w:val="24"/>
              </w:rPr>
              <w:t>580,5</w:t>
            </w:r>
          </w:p>
        </w:tc>
        <w:tc>
          <w:tcPr>
            <w:tcW w:w="1559" w:type="dxa"/>
          </w:tcPr>
          <w:p w14:paraId="30F27373" w14:textId="77777777" w:rsidR="00EE1E6F" w:rsidRPr="002A1777" w:rsidRDefault="00EE1E6F" w:rsidP="00EE1E6F">
            <w:pPr>
              <w:rPr>
                <w:sz w:val="24"/>
                <w:szCs w:val="24"/>
              </w:rPr>
            </w:pPr>
            <w:r w:rsidRPr="002A1777">
              <w:rPr>
                <w:sz w:val="24"/>
                <w:szCs w:val="24"/>
              </w:rPr>
              <w:t>580,5</w:t>
            </w:r>
          </w:p>
        </w:tc>
        <w:tc>
          <w:tcPr>
            <w:tcW w:w="1559" w:type="dxa"/>
          </w:tcPr>
          <w:p w14:paraId="6043C96F" w14:textId="77777777" w:rsidR="00EE1E6F" w:rsidRPr="002A1777" w:rsidRDefault="00EE1E6F" w:rsidP="00EE1E6F">
            <w:pPr>
              <w:rPr>
                <w:sz w:val="24"/>
                <w:szCs w:val="24"/>
              </w:rPr>
            </w:pPr>
            <w:r w:rsidRPr="002A1777">
              <w:rPr>
                <w:sz w:val="24"/>
                <w:szCs w:val="24"/>
              </w:rPr>
              <w:t>580,5</w:t>
            </w:r>
          </w:p>
        </w:tc>
        <w:tc>
          <w:tcPr>
            <w:tcW w:w="1559" w:type="dxa"/>
          </w:tcPr>
          <w:p w14:paraId="23938C2E" w14:textId="77777777" w:rsidR="00EE1E6F" w:rsidRPr="002A1777" w:rsidRDefault="00EE1E6F" w:rsidP="00EE1E6F">
            <w:pPr>
              <w:rPr>
                <w:sz w:val="24"/>
                <w:szCs w:val="24"/>
              </w:rPr>
            </w:pPr>
            <w:r w:rsidRPr="002A1777">
              <w:rPr>
                <w:sz w:val="24"/>
                <w:szCs w:val="24"/>
              </w:rPr>
              <w:t>580,5</w:t>
            </w:r>
          </w:p>
        </w:tc>
        <w:tc>
          <w:tcPr>
            <w:tcW w:w="1418" w:type="dxa"/>
          </w:tcPr>
          <w:p w14:paraId="6E7586EB" w14:textId="77777777" w:rsidR="00EE1E6F" w:rsidRPr="002A1777" w:rsidRDefault="00EE1E6F" w:rsidP="00EE1E6F">
            <w:pPr>
              <w:rPr>
                <w:sz w:val="24"/>
                <w:szCs w:val="24"/>
              </w:rPr>
            </w:pPr>
            <w:r w:rsidRPr="002A1777">
              <w:rPr>
                <w:sz w:val="24"/>
                <w:szCs w:val="24"/>
              </w:rPr>
              <w:t>580,5</w:t>
            </w:r>
          </w:p>
        </w:tc>
        <w:tc>
          <w:tcPr>
            <w:tcW w:w="1417" w:type="dxa"/>
          </w:tcPr>
          <w:p w14:paraId="2DC5C6C8" w14:textId="77777777" w:rsidR="00EE1E6F" w:rsidRPr="002A1777" w:rsidRDefault="00EE1E6F" w:rsidP="00EE1E6F">
            <w:pPr>
              <w:rPr>
                <w:sz w:val="24"/>
                <w:szCs w:val="24"/>
              </w:rPr>
            </w:pPr>
            <w:r w:rsidRPr="002A1777">
              <w:rPr>
                <w:sz w:val="24"/>
                <w:szCs w:val="24"/>
              </w:rPr>
              <w:t>580,5</w:t>
            </w:r>
          </w:p>
        </w:tc>
        <w:tc>
          <w:tcPr>
            <w:tcW w:w="1412" w:type="dxa"/>
          </w:tcPr>
          <w:p w14:paraId="17679F3B" w14:textId="77777777" w:rsidR="00EE1E6F" w:rsidRPr="002A1777" w:rsidRDefault="00EE1E6F" w:rsidP="00EE1E6F">
            <w:pPr>
              <w:rPr>
                <w:sz w:val="24"/>
                <w:szCs w:val="24"/>
              </w:rPr>
            </w:pPr>
            <w:r w:rsidRPr="002A1777">
              <w:rPr>
                <w:sz w:val="24"/>
                <w:szCs w:val="24"/>
              </w:rPr>
              <w:t>3 963,3</w:t>
            </w:r>
          </w:p>
          <w:p w14:paraId="7D54533A" w14:textId="77777777" w:rsidR="00EE1E6F" w:rsidRPr="002A1777" w:rsidRDefault="00EE1E6F" w:rsidP="00EE1E6F">
            <w:pPr>
              <w:rPr>
                <w:sz w:val="24"/>
                <w:szCs w:val="24"/>
              </w:rPr>
            </w:pPr>
          </w:p>
        </w:tc>
      </w:tr>
      <w:tr w:rsidR="002A1777" w:rsidRPr="002A1777" w14:paraId="756BF925" w14:textId="77777777" w:rsidTr="00D971C1">
        <w:trPr>
          <w:trHeight w:val="260"/>
          <w:jc w:val="right"/>
        </w:trPr>
        <w:tc>
          <w:tcPr>
            <w:tcW w:w="3407" w:type="dxa"/>
            <w:shd w:val="clear" w:color="auto" w:fill="auto"/>
          </w:tcPr>
          <w:p w14:paraId="3DE91C21" w14:textId="77777777" w:rsidR="00EE1E6F" w:rsidRPr="002A1777" w:rsidRDefault="00EE1E6F" w:rsidP="00EE1E6F">
            <w:pPr>
              <w:jc w:val="both"/>
              <w:rPr>
                <w:sz w:val="24"/>
                <w:szCs w:val="24"/>
              </w:rPr>
            </w:pPr>
            <w:r w:rsidRPr="002A1777">
              <w:rPr>
                <w:rFonts w:eastAsia="Calibri"/>
                <w:sz w:val="24"/>
                <w:szCs w:val="24"/>
              </w:rPr>
              <w:t>1.2.7. Мероприятие (результат) «Обеспечены новогодними подарками отдельные категории граждан» (всего), в том числе:</w:t>
            </w:r>
          </w:p>
        </w:tc>
        <w:tc>
          <w:tcPr>
            <w:tcW w:w="1276" w:type="dxa"/>
            <w:shd w:val="clear" w:color="auto" w:fill="auto"/>
          </w:tcPr>
          <w:p w14:paraId="32E8E76B" w14:textId="77777777" w:rsidR="00EE1E6F" w:rsidRPr="002A1777" w:rsidRDefault="00EE1E6F" w:rsidP="00EE1E6F">
            <w:pPr>
              <w:rPr>
                <w:sz w:val="24"/>
                <w:szCs w:val="24"/>
              </w:rPr>
            </w:pPr>
            <w:r w:rsidRPr="002A1777">
              <w:rPr>
                <w:rFonts w:eastAsia="Calibri"/>
                <w:sz w:val="24"/>
                <w:szCs w:val="24"/>
              </w:rPr>
              <w:t>2 409,8</w:t>
            </w:r>
          </w:p>
        </w:tc>
        <w:tc>
          <w:tcPr>
            <w:tcW w:w="1418" w:type="dxa"/>
            <w:shd w:val="clear" w:color="auto" w:fill="auto"/>
          </w:tcPr>
          <w:p w14:paraId="2C02CE03" w14:textId="77777777" w:rsidR="00EE1E6F" w:rsidRPr="002A1777" w:rsidRDefault="00EE1E6F" w:rsidP="00EE1E6F">
            <w:pPr>
              <w:rPr>
                <w:sz w:val="24"/>
                <w:szCs w:val="24"/>
              </w:rPr>
            </w:pPr>
            <w:r w:rsidRPr="002A1777">
              <w:rPr>
                <w:rFonts w:eastAsia="Calibri"/>
                <w:sz w:val="24"/>
                <w:szCs w:val="24"/>
              </w:rPr>
              <w:t>2000,0</w:t>
            </w:r>
          </w:p>
        </w:tc>
        <w:tc>
          <w:tcPr>
            <w:tcW w:w="1559" w:type="dxa"/>
            <w:shd w:val="clear" w:color="auto" w:fill="auto"/>
          </w:tcPr>
          <w:p w14:paraId="02A61047" w14:textId="77777777" w:rsidR="00EE1E6F" w:rsidRPr="002A1777" w:rsidRDefault="00EE1E6F" w:rsidP="00EE1E6F">
            <w:pPr>
              <w:rPr>
                <w:sz w:val="24"/>
                <w:szCs w:val="24"/>
              </w:rPr>
            </w:pPr>
            <w:r w:rsidRPr="002A1777">
              <w:rPr>
                <w:rFonts w:eastAsia="Calibri"/>
                <w:sz w:val="24"/>
                <w:szCs w:val="24"/>
              </w:rPr>
              <w:t>2000,0</w:t>
            </w:r>
          </w:p>
        </w:tc>
        <w:tc>
          <w:tcPr>
            <w:tcW w:w="1559" w:type="dxa"/>
            <w:shd w:val="clear" w:color="auto" w:fill="auto"/>
          </w:tcPr>
          <w:p w14:paraId="37CB1656" w14:textId="77777777" w:rsidR="00EE1E6F" w:rsidRPr="002A1777" w:rsidRDefault="00EE1E6F" w:rsidP="00EE1E6F">
            <w:pPr>
              <w:rPr>
                <w:sz w:val="24"/>
                <w:szCs w:val="24"/>
              </w:rPr>
            </w:pPr>
            <w:r w:rsidRPr="002A1777">
              <w:rPr>
                <w:rFonts w:eastAsia="Calibri"/>
                <w:sz w:val="24"/>
                <w:szCs w:val="24"/>
              </w:rPr>
              <w:t>2000,0</w:t>
            </w:r>
          </w:p>
        </w:tc>
        <w:tc>
          <w:tcPr>
            <w:tcW w:w="1559" w:type="dxa"/>
            <w:shd w:val="clear" w:color="auto" w:fill="auto"/>
          </w:tcPr>
          <w:p w14:paraId="0524B0F9" w14:textId="77777777" w:rsidR="00EE1E6F" w:rsidRPr="002A1777" w:rsidRDefault="00EE1E6F" w:rsidP="00EE1E6F">
            <w:pPr>
              <w:rPr>
                <w:sz w:val="24"/>
                <w:szCs w:val="24"/>
              </w:rPr>
            </w:pPr>
            <w:r w:rsidRPr="002A1777">
              <w:rPr>
                <w:rFonts w:eastAsia="Calibri"/>
                <w:sz w:val="24"/>
                <w:szCs w:val="24"/>
              </w:rPr>
              <w:t>2000,0</w:t>
            </w:r>
          </w:p>
        </w:tc>
        <w:tc>
          <w:tcPr>
            <w:tcW w:w="1418" w:type="dxa"/>
            <w:shd w:val="clear" w:color="auto" w:fill="auto"/>
          </w:tcPr>
          <w:p w14:paraId="6BA5EEC3" w14:textId="77777777" w:rsidR="00EE1E6F" w:rsidRPr="002A1777" w:rsidRDefault="00EE1E6F" w:rsidP="00EE1E6F">
            <w:pPr>
              <w:rPr>
                <w:sz w:val="24"/>
                <w:szCs w:val="24"/>
              </w:rPr>
            </w:pPr>
            <w:r w:rsidRPr="002A1777">
              <w:rPr>
                <w:rFonts w:eastAsia="Calibri"/>
                <w:sz w:val="24"/>
                <w:szCs w:val="24"/>
              </w:rPr>
              <w:t>2000,0</w:t>
            </w:r>
          </w:p>
        </w:tc>
        <w:tc>
          <w:tcPr>
            <w:tcW w:w="1417" w:type="dxa"/>
            <w:shd w:val="clear" w:color="auto" w:fill="auto"/>
          </w:tcPr>
          <w:p w14:paraId="57C5926B" w14:textId="77777777" w:rsidR="00EE1E6F" w:rsidRPr="002A1777" w:rsidRDefault="00EE1E6F" w:rsidP="00EE1E6F">
            <w:pPr>
              <w:rPr>
                <w:sz w:val="24"/>
                <w:szCs w:val="24"/>
              </w:rPr>
            </w:pPr>
            <w:r w:rsidRPr="002A1777">
              <w:rPr>
                <w:rFonts w:eastAsia="Calibri"/>
                <w:sz w:val="24"/>
                <w:szCs w:val="24"/>
              </w:rPr>
              <w:t>2000,0</w:t>
            </w:r>
          </w:p>
        </w:tc>
        <w:tc>
          <w:tcPr>
            <w:tcW w:w="1412" w:type="dxa"/>
            <w:shd w:val="clear" w:color="auto" w:fill="auto"/>
          </w:tcPr>
          <w:p w14:paraId="518EFC25" w14:textId="77777777" w:rsidR="00EE1E6F" w:rsidRPr="002A1777" w:rsidRDefault="00EE1E6F" w:rsidP="00EE1E6F">
            <w:pPr>
              <w:rPr>
                <w:sz w:val="24"/>
                <w:szCs w:val="24"/>
              </w:rPr>
            </w:pPr>
            <w:r w:rsidRPr="002A1777">
              <w:rPr>
                <w:rFonts w:eastAsia="Calibri"/>
                <w:sz w:val="24"/>
                <w:szCs w:val="24"/>
              </w:rPr>
              <w:t>14 409,8</w:t>
            </w:r>
          </w:p>
        </w:tc>
      </w:tr>
      <w:tr w:rsidR="002A1777" w:rsidRPr="002A1777" w14:paraId="631D00CF" w14:textId="77777777" w:rsidTr="00D971C1">
        <w:trPr>
          <w:trHeight w:val="260"/>
          <w:jc w:val="right"/>
        </w:trPr>
        <w:tc>
          <w:tcPr>
            <w:tcW w:w="3407" w:type="dxa"/>
            <w:shd w:val="clear" w:color="auto" w:fill="auto"/>
          </w:tcPr>
          <w:p w14:paraId="4A41FB40" w14:textId="77777777" w:rsidR="00EE1E6F" w:rsidRPr="002A1777" w:rsidRDefault="00EE1E6F" w:rsidP="00EE1E6F">
            <w:pPr>
              <w:jc w:val="both"/>
              <w:rPr>
                <w:sz w:val="24"/>
                <w:szCs w:val="24"/>
              </w:rPr>
            </w:pPr>
            <w:r w:rsidRPr="002A1777">
              <w:rPr>
                <w:rFonts w:eastAsia="Calibri"/>
                <w:sz w:val="24"/>
                <w:szCs w:val="24"/>
              </w:rPr>
              <w:t>местный бюджет</w:t>
            </w:r>
          </w:p>
        </w:tc>
        <w:tc>
          <w:tcPr>
            <w:tcW w:w="1276" w:type="dxa"/>
            <w:shd w:val="clear" w:color="auto" w:fill="auto"/>
          </w:tcPr>
          <w:p w14:paraId="605094FF" w14:textId="77777777" w:rsidR="00EE1E6F" w:rsidRPr="002A1777" w:rsidRDefault="00EE1E6F" w:rsidP="00EE1E6F">
            <w:pPr>
              <w:rPr>
                <w:sz w:val="24"/>
                <w:szCs w:val="24"/>
              </w:rPr>
            </w:pPr>
            <w:r w:rsidRPr="002A1777">
              <w:rPr>
                <w:rFonts w:eastAsia="Calibri"/>
                <w:sz w:val="24"/>
                <w:szCs w:val="24"/>
              </w:rPr>
              <w:t>2 409,8</w:t>
            </w:r>
          </w:p>
        </w:tc>
        <w:tc>
          <w:tcPr>
            <w:tcW w:w="1418" w:type="dxa"/>
            <w:shd w:val="clear" w:color="auto" w:fill="auto"/>
          </w:tcPr>
          <w:p w14:paraId="0E70F72C" w14:textId="77777777" w:rsidR="00EE1E6F" w:rsidRPr="002A1777" w:rsidRDefault="00EE1E6F" w:rsidP="00EE1E6F">
            <w:pPr>
              <w:rPr>
                <w:sz w:val="24"/>
                <w:szCs w:val="24"/>
              </w:rPr>
            </w:pPr>
            <w:r w:rsidRPr="002A1777">
              <w:rPr>
                <w:rFonts w:eastAsia="Calibri"/>
                <w:sz w:val="24"/>
                <w:szCs w:val="24"/>
              </w:rPr>
              <w:t>2000,0</w:t>
            </w:r>
          </w:p>
        </w:tc>
        <w:tc>
          <w:tcPr>
            <w:tcW w:w="1559" w:type="dxa"/>
            <w:shd w:val="clear" w:color="auto" w:fill="auto"/>
          </w:tcPr>
          <w:p w14:paraId="1EC7021E" w14:textId="77777777" w:rsidR="00EE1E6F" w:rsidRPr="002A1777" w:rsidRDefault="00EE1E6F" w:rsidP="00EE1E6F">
            <w:pPr>
              <w:rPr>
                <w:sz w:val="24"/>
                <w:szCs w:val="24"/>
              </w:rPr>
            </w:pPr>
            <w:r w:rsidRPr="002A1777">
              <w:rPr>
                <w:rFonts w:eastAsia="Calibri"/>
                <w:sz w:val="24"/>
                <w:szCs w:val="24"/>
              </w:rPr>
              <w:t>2000,0</w:t>
            </w:r>
          </w:p>
        </w:tc>
        <w:tc>
          <w:tcPr>
            <w:tcW w:w="1559" w:type="dxa"/>
            <w:shd w:val="clear" w:color="auto" w:fill="auto"/>
          </w:tcPr>
          <w:p w14:paraId="53A8F60A" w14:textId="77777777" w:rsidR="00EE1E6F" w:rsidRPr="002A1777" w:rsidRDefault="00EE1E6F" w:rsidP="00EE1E6F">
            <w:pPr>
              <w:rPr>
                <w:sz w:val="24"/>
                <w:szCs w:val="24"/>
              </w:rPr>
            </w:pPr>
            <w:r w:rsidRPr="002A1777">
              <w:rPr>
                <w:rFonts w:eastAsia="Calibri"/>
                <w:sz w:val="24"/>
                <w:szCs w:val="24"/>
              </w:rPr>
              <w:t>2000,0</w:t>
            </w:r>
          </w:p>
        </w:tc>
        <w:tc>
          <w:tcPr>
            <w:tcW w:w="1559" w:type="dxa"/>
            <w:shd w:val="clear" w:color="auto" w:fill="auto"/>
          </w:tcPr>
          <w:p w14:paraId="13F3BFDE" w14:textId="77777777" w:rsidR="00EE1E6F" w:rsidRPr="002A1777" w:rsidRDefault="00EE1E6F" w:rsidP="00EE1E6F">
            <w:pPr>
              <w:rPr>
                <w:sz w:val="24"/>
                <w:szCs w:val="24"/>
              </w:rPr>
            </w:pPr>
            <w:r w:rsidRPr="002A1777">
              <w:rPr>
                <w:rFonts w:eastAsia="Calibri"/>
                <w:sz w:val="24"/>
                <w:szCs w:val="24"/>
              </w:rPr>
              <w:t>2000,0</w:t>
            </w:r>
          </w:p>
        </w:tc>
        <w:tc>
          <w:tcPr>
            <w:tcW w:w="1418" w:type="dxa"/>
            <w:shd w:val="clear" w:color="auto" w:fill="auto"/>
          </w:tcPr>
          <w:p w14:paraId="09146026" w14:textId="77777777" w:rsidR="00EE1E6F" w:rsidRPr="002A1777" w:rsidRDefault="00EE1E6F" w:rsidP="00EE1E6F">
            <w:pPr>
              <w:rPr>
                <w:sz w:val="24"/>
                <w:szCs w:val="24"/>
              </w:rPr>
            </w:pPr>
            <w:r w:rsidRPr="002A1777">
              <w:rPr>
                <w:rFonts w:eastAsia="Calibri"/>
                <w:sz w:val="24"/>
                <w:szCs w:val="24"/>
              </w:rPr>
              <w:t>2000,0</w:t>
            </w:r>
          </w:p>
        </w:tc>
        <w:tc>
          <w:tcPr>
            <w:tcW w:w="1417" w:type="dxa"/>
            <w:shd w:val="clear" w:color="auto" w:fill="auto"/>
          </w:tcPr>
          <w:p w14:paraId="6DB943A1" w14:textId="77777777" w:rsidR="00EE1E6F" w:rsidRPr="002A1777" w:rsidRDefault="00EE1E6F" w:rsidP="00EE1E6F">
            <w:pPr>
              <w:rPr>
                <w:sz w:val="24"/>
                <w:szCs w:val="24"/>
              </w:rPr>
            </w:pPr>
            <w:r w:rsidRPr="002A1777">
              <w:rPr>
                <w:rFonts w:eastAsia="Calibri"/>
                <w:sz w:val="24"/>
                <w:szCs w:val="24"/>
              </w:rPr>
              <w:t>2000,0</w:t>
            </w:r>
          </w:p>
        </w:tc>
        <w:tc>
          <w:tcPr>
            <w:tcW w:w="1412" w:type="dxa"/>
            <w:shd w:val="clear" w:color="auto" w:fill="auto"/>
          </w:tcPr>
          <w:p w14:paraId="77646FAC" w14:textId="77777777" w:rsidR="00EE1E6F" w:rsidRPr="002A1777" w:rsidRDefault="00EE1E6F" w:rsidP="00EE1E6F">
            <w:pPr>
              <w:rPr>
                <w:sz w:val="24"/>
                <w:szCs w:val="24"/>
              </w:rPr>
            </w:pPr>
            <w:r w:rsidRPr="002A1777">
              <w:rPr>
                <w:rFonts w:eastAsia="Calibri"/>
                <w:sz w:val="24"/>
                <w:szCs w:val="24"/>
              </w:rPr>
              <w:t>14 409,8</w:t>
            </w:r>
          </w:p>
        </w:tc>
      </w:tr>
      <w:tr w:rsidR="002A1777" w:rsidRPr="002A1777" w14:paraId="5E377D76" w14:textId="77777777" w:rsidTr="00D971C1">
        <w:trPr>
          <w:trHeight w:val="260"/>
          <w:jc w:val="right"/>
        </w:trPr>
        <w:tc>
          <w:tcPr>
            <w:tcW w:w="3407" w:type="dxa"/>
            <w:shd w:val="clear" w:color="auto" w:fill="auto"/>
          </w:tcPr>
          <w:p w14:paraId="6AB4F19E" w14:textId="77777777" w:rsidR="00EE1E6F" w:rsidRPr="002A1777" w:rsidRDefault="00EE1E6F" w:rsidP="00EE1E6F">
            <w:pPr>
              <w:jc w:val="both"/>
              <w:rPr>
                <w:rFonts w:eastAsia="Calibri"/>
                <w:sz w:val="24"/>
                <w:szCs w:val="24"/>
              </w:rPr>
            </w:pPr>
            <w:r w:rsidRPr="002A1777">
              <w:rPr>
                <w:rFonts w:eastAsia="Calibri"/>
                <w:sz w:val="24"/>
                <w:szCs w:val="24"/>
              </w:rPr>
              <w:t xml:space="preserve">1.2.8. Мероприятие (результат) </w:t>
            </w:r>
          </w:p>
          <w:p w14:paraId="3AA6343C" w14:textId="77777777" w:rsidR="00EE1E6F" w:rsidRPr="002A1777" w:rsidRDefault="00EE1E6F" w:rsidP="00EE1E6F">
            <w:pPr>
              <w:jc w:val="both"/>
              <w:rPr>
                <w:sz w:val="24"/>
                <w:szCs w:val="24"/>
              </w:rPr>
            </w:pPr>
            <w:r w:rsidRPr="002A1777">
              <w:rPr>
                <w:rFonts w:eastAsia="Calibri"/>
                <w:sz w:val="24"/>
                <w:szCs w:val="24"/>
              </w:rPr>
              <w:t>«Обеспечены подарочными наборами к праздничным и знаменательным датам отдельные категории граждан» (всего), в том числе:</w:t>
            </w:r>
          </w:p>
        </w:tc>
        <w:tc>
          <w:tcPr>
            <w:tcW w:w="1276" w:type="dxa"/>
            <w:shd w:val="clear" w:color="auto" w:fill="auto"/>
          </w:tcPr>
          <w:p w14:paraId="152EA29D" w14:textId="77777777" w:rsidR="00EE1E6F" w:rsidRPr="002A1777" w:rsidRDefault="00EE1E6F" w:rsidP="00EE1E6F">
            <w:pPr>
              <w:rPr>
                <w:sz w:val="24"/>
                <w:szCs w:val="24"/>
              </w:rPr>
            </w:pPr>
            <w:r w:rsidRPr="002A1777">
              <w:rPr>
                <w:rFonts w:eastAsia="Calibri"/>
                <w:sz w:val="24"/>
                <w:szCs w:val="24"/>
              </w:rPr>
              <w:t>170,1</w:t>
            </w:r>
          </w:p>
        </w:tc>
        <w:tc>
          <w:tcPr>
            <w:tcW w:w="1418" w:type="dxa"/>
            <w:shd w:val="clear" w:color="auto" w:fill="auto"/>
          </w:tcPr>
          <w:p w14:paraId="39211915" w14:textId="032B7DAE" w:rsidR="00EE1E6F" w:rsidRPr="002A1777" w:rsidRDefault="00EE1E6F" w:rsidP="00EE1E6F">
            <w:pPr>
              <w:rPr>
                <w:sz w:val="24"/>
                <w:szCs w:val="24"/>
              </w:rPr>
            </w:pPr>
            <w:r w:rsidRPr="002A1777">
              <w:rPr>
                <w:rFonts w:eastAsia="Calibri"/>
                <w:sz w:val="24"/>
                <w:szCs w:val="24"/>
              </w:rPr>
              <w:t>240,0</w:t>
            </w:r>
          </w:p>
        </w:tc>
        <w:tc>
          <w:tcPr>
            <w:tcW w:w="1559" w:type="dxa"/>
            <w:shd w:val="clear" w:color="auto" w:fill="auto"/>
          </w:tcPr>
          <w:p w14:paraId="45CC0F5F" w14:textId="532DB05C" w:rsidR="00EE1E6F" w:rsidRPr="002A1777" w:rsidRDefault="00EE1E6F" w:rsidP="00EE1E6F">
            <w:pPr>
              <w:rPr>
                <w:sz w:val="24"/>
                <w:szCs w:val="24"/>
              </w:rPr>
            </w:pPr>
            <w:r w:rsidRPr="002A1777">
              <w:rPr>
                <w:rFonts w:eastAsia="Calibri"/>
                <w:sz w:val="24"/>
                <w:szCs w:val="24"/>
              </w:rPr>
              <w:t>240,0</w:t>
            </w:r>
          </w:p>
        </w:tc>
        <w:tc>
          <w:tcPr>
            <w:tcW w:w="1559" w:type="dxa"/>
            <w:shd w:val="clear" w:color="auto" w:fill="auto"/>
          </w:tcPr>
          <w:p w14:paraId="40769A0F" w14:textId="7C219E28" w:rsidR="00EE1E6F" w:rsidRPr="002A1777" w:rsidRDefault="00EE1E6F" w:rsidP="00EE1E6F">
            <w:pPr>
              <w:rPr>
                <w:sz w:val="24"/>
                <w:szCs w:val="24"/>
              </w:rPr>
            </w:pPr>
            <w:r w:rsidRPr="002A1777">
              <w:rPr>
                <w:rFonts w:eastAsia="Calibri"/>
                <w:sz w:val="24"/>
                <w:szCs w:val="24"/>
              </w:rPr>
              <w:t>240,0</w:t>
            </w:r>
          </w:p>
        </w:tc>
        <w:tc>
          <w:tcPr>
            <w:tcW w:w="1559" w:type="dxa"/>
            <w:shd w:val="clear" w:color="auto" w:fill="auto"/>
          </w:tcPr>
          <w:p w14:paraId="21011688" w14:textId="22A9002C" w:rsidR="00EE1E6F" w:rsidRPr="002A1777" w:rsidRDefault="00EE1E6F" w:rsidP="00EE1E6F">
            <w:pPr>
              <w:rPr>
                <w:sz w:val="24"/>
                <w:szCs w:val="24"/>
              </w:rPr>
            </w:pPr>
            <w:r w:rsidRPr="002A1777">
              <w:rPr>
                <w:rFonts w:eastAsia="Calibri"/>
                <w:sz w:val="24"/>
                <w:szCs w:val="24"/>
              </w:rPr>
              <w:t>240,0</w:t>
            </w:r>
          </w:p>
        </w:tc>
        <w:tc>
          <w:tcPr>
            <w:tcW w:w="1418" w:type="dxa"/>
            <w:shd w:val="clear" w:color="auto" w:fill="auto"/>
          </w:tcPr>
          <w:p w14:paraId="41CA1428" w14:textId="5500B0CF" w:rsidR="00EE1E6F" w:rsidRPr="002A1777" w:rsidRDefault="00EE1E6F" w:rsidP="00EE1E6F">
            <w:pPr>
              <w:rPr>
                <w:sz w:val="24"/>
                <w:szCs w:val="24"/>
              </w:rPr>
            </w:pPr>
            <w:r w:rsidRPr="002A1777">
              <w:rPr>
                <w:rFonts w:eastAsia="Calibri"/>
                <w:sz w:val="24"/>
                <w:szCs w:val="24"/>
              </w:rPr>
              <w:t>240,0</w:t>
            </w:r>
          </w:p>
        </w:tc>
        <w:tc>
          <w:tcPr>
            <w:tcW w:w="1417" w:type="dxa"/>
            <w:shd w:val="clear" w:color="auto" w:fill="auto"/>
          </w:tcPr>
          <w:p w14:paraId="00741794" w14:textId="017B4419" w:rsidR="00EE1E6F" w:rsidRPr="002A1777" w:rsidRDefault="00EE1E6F" w:rsidP="00EE1E6F">
            <w:pPr>
              <w:rPr>
                <w:sz w:val="24"/>
                <w:szCs w:val="24"/>
              </w:rPr>
            </w:pPr>
            <w:r w:rsidRPr="002A1777">
              <w:rPr>
                <w:rFonts w:eastAsia="Calibri"/>
                <w:sz w:val="24"/>
                <w:szCs w:val="24"/>
              </w:rPr>
              <w:t>240,0</w:t>
            </w:r>
          </w:p>
        </w:tc>
        <w:tc>
          <w:tcPr>
            <w:tcW w:w="1412" w:type="dxa"/>
            <w:shd w:val="clear" w:color="auto" w:fill="auto"/>
          </w:tcPr>
          <w:p w14:paraId="00B94277" w14:textId="391E5B53" w:rsidR="00EE1E6F" w:rsidRPr="002A1777" w:rsidRDefault="00EE1E6F" w:rsidP="00EE1E6F">
            <w:pPr>
              <w:rPr>
                <w:sz w:val="24"/>
                <w:szCs w:val="24"/>
              </w:rPr>
            </w:pPr>
            <w:r w:rsidRPr="002A1777">
              <w:rPr>
                <w:rFonts w:eastAsia="Calibri"/>
                <w:sz w:val="24"/>
                <w:szCs w:val="24"/>
              </w:rPr>
              <w:t>1 610,1</w:t>
            </w:r>
          </w:p>
        </w:tc>
      </w:tr>
      <w:tr w:rsidR="002A1777" w:rsidRPr="002A1777" w14:paraId="01F3A18E" w14:textId="77777777" w:rsidTr="00D971C1">
        <w:trPr>
          <w:trHeight w:val="260"/>
          <w:jc w:val="right"/>
        </w:trPr>
        <w:tc>
          <w:tcPr>
            <w:tcW w:w="3407" w:type="dxa"/>
            <w:shd w:val="clear" w:color="auto" w:fill="auto"/>
          </w:tcPr>
          <w:p w14:paraId="11D4FFFB" w14:textId="77777777" w:rsidR="00EE1E6F" w:rsidRPr="002A1777" w:rsidRDefault="00EE1E6F" w:rsidP="00EE1E6F">
            <w:pPr>
              <w:jc w:val="both"/>
              <w:rPr>
                <w:sz w:val="24"/>
                <w:szCs w:val="24"/>
              </w:rPr>
            </w:pPr>
            <w:r w:rsidRPr="002A1777">
              <w:rPr>
                <w:rFonts w:eastAsia="Calibri"/>
                <w:sz w:val="24"/>
                <w:szCs w:val="24"/>
              </w:rPr>
              <w:t>местный бюджет</w:t>
            </w:r>
          </w:p>
        </w:tc>
        <w:tc>
          <w:tcPr>
            <w:tcW w:w="1276" w:type="dxa"/>
            <w:shd w:val="clear" w:color="auto" w:fill="auto"/>
          </w:tcPr>
          <w:p w14:paraId="336CFED3" w14:textId="77777777" w:rsidR="00EE1E6F" w:rsidRPr="002A1777" w:rsidRDefault="00EE1E6F" w:rsidP="00EE1E6F">
            <w:pPr>
              <w:rPr>
                <w:sz w:val="24"/>
                <w:szCs w:val="24"/>
              </w:rPr>
            </w:pPr>
            <w:r w:rsidRPr="002A1777">
              <w:rPr>
                <w:rFonts w:eastAsia="Calibri"/>
                <w:sz w:val="24"/>
                <w:szCs w:val="24"/>
              </w:rPr>
              <w:t>170,1</w:t>
            </w:r>
          </w:p>
        </w:tc>
        <w:tc>
          <w:tcPr>
            <w:tcW w:w="1418" w:type="dxa"/>
            <w:shd w:val="clear" w:color="auto" w:fill="auto"/>
          </w:tcPr>
          <w:p w14:paraId="7778B8CB" w14:textId="3C21C072" w:rsidR="00EE1E6F" w:rsidRPr="002A1777" w:rsidRDefault="00EE1E6F" w:rsidP="00EE1E6F">
            <w:pPr>
              <w:rPr>
                <w:sz w:val="24"/>
                <w:szCs w:val="24"/>
              </w:rPr>
            </w:pPr>
            <w:r w:rsidRPr="002A1777">
              <w:rPr>
                <w:rFonts w:eastAsia="Calibri"/>
                <w:sz w:val="24"/>
                <w:szCs w:val="24"/>
              </w:rPr>
              <w:t>240,0</w:t>
            </w:r>
          </w:p>
        </w:tc>
        <w:tc>
          <w:tcPr>
            <w:tcW w:w="1559" w:type="dxa"/>
            <w:shd w:val="clear" w:color="auto" w:fill="auto"/>
          </w:tcPr>
          <w:p w14:paraId="6D564346" w14:textId="44B66121" w:rsidR="00EE1E6F" w:rsidRPr="002A1777" w:rsidRDefault="00EE1E6F" w:rsidP="00EE1E6F">
            <w:pPr>
              <w:rPr>
                <w:sz w:val="24"/>
                <w:szCs w:val="24"/>
              </w:rPr>
            </w:pPr>
            <w:r w:rsidRPr="002A1777">
              <w:rPr>
                <w:rFonts w:eastAsia="Calibri"/>
                <w:sz w:val="24"/>
                <w:szCs w:val="24"/>
              </w:rPr>
              <w:t>240,0</w:t>
            </w:r>
          </w:p>
        </w:tc>
        <w:tc>
          <w:tcPr>
            <w:tcW w:w="1559" w:type="dxa"/>
            <w:shd w:val="clear" w:color="auto" w:fill="auto"/>
          </w:tcPr>
          <w:p w14:paraId="215FB444" w14:textId="6A7E2CAF" w:rsidR="00EE1E6F" w:rsidRPr="002A1777" w:rsidRDefault="00EE1E6F" w:rsidP="00EE1E6F">
            <w:pPr>
              <w:rPr>
                <w:sz w:val="24"/>
                <w:szCs w:val="24"/>
              </w:rPr>
            </w:pPr>
            <w:r w:rsidRPr="002A1777">
              <w:rPr>
                <w:rFonts w:eastAsia="Calibri"/>
                <w:sz w:val="24"/>
                <w:szCs w:val="24"/>
              </w:rPr>
              <w:t>240,0</w:t>
            </w:r>
          </w:p>
        </w:tc>
        <w:tc>
          <w:tcPr>
            <w:tcW w:w="1559" w:type="dxa"/>
            <w:shd w:val="clear" w:color="auto" w:fill="auto"/>
          </w:tcPr>
          <w:p w14:paraId="6F935477" w14:textId="4F070515" w:rsidR="00EE1E6F" w:rsidRPr="002A1777" w:rsidRDefault="00EE1E6F" w:rsidP="00EE1E6F">
            <w:pPr>
              <w:rPr>
                <w:sz w:val="24"/>
                <w:szCs w:val="24"/>
              </w:rPr>
            </w:pPr>
            <w:r w:rsidRPr="002A1777">
              <w:rPr>
                <w:rFonts w:eastAsia="Calibri"/>
                <w:sz w:val="24"/>
                <w:szCs w:val="24"/>
              </w:rPr>
              <w:t>240,0</w:t>
            </w:r>
          </w:p>
        </w:tc>
        <w:tc>
          <w:tcPr>
            <w:tcW w:w="1418" w:type="dxa"/>
            <w:shd w:val="clear" w:color="auto" w:fill="auto"/>
          </w:tcPr>
          <w:p w14:paraId="021C492D" w14:textId="0FA06122" w:rsidR="00EE1E6F" w:rsidRPr="002A1777" w:rsidRDefault="00EE1E6F" w:rsidP="00EE1E6F">
            <w:pPr>
              <w:rPr>
                <w:sz w:val="24"/>
                <w:szCs w:val="24"/>
              </w:rPr>
            </w:pPr>
            <w:r w:rsidRPr="002A1777">
              <w:rPr>
                <w:rFonts w:eastAsia="Calibri"/>
                <w:sz w:val="24"/>
                <w:szCs w:val="24"/>
              </w:rPr>
              <w:t>240,0</w:t>
            </w:r>
          </w:p>
        </w:tc>
        <w:tc>
          <w:tcPr>
            <w:tcW w:w="1417" w:type="dxa"/>
            <w:shd w:val="clear" w:color="auto" w:fill="auto"/>
          </w:tcPr>
          <w:p w14:paraId="12300536" w14:textId="46E49A8E" w:rsidR="00EE1E6F" w:rsidRPr="002A1777" w:rsidRDefault="00EE1E6F" w:rsidP="00EE1E6F">
            <w:pPr>
              <w:rPr>
                <w:sz w:val="24"/>
                <w:szCs w:val="24"/>
              </w:rPr>
            </w:pPr>
            <w:r w:rsidRPr="002A1777">
              <w:rPr>
                <w:rFonts w:eastAsia="Calibri"/>
                <w:sz w:val="24"/>
                <w:szCs w:val="24"/>
              </w:rPr>
              <w:t>240,0</w:t>
            </w:r>
          </w:p>
        </w:tc>
        <w:tc>
          <w:tcPr>
            <w:tcW w:w="1412" w:type="dxa"/>
            <w:shd w:val="clear" w:color="auto" w:fill="auto"/>
          </w:tcPr>
          <w:p w14:paraId="5744B57F" w14:textId="323C7717" w:rsidR="00EE1E6F" w:rsidRPr="002A1777" w:rsidRDefault="00EE1E6F" w:rsidP="00EE1E6F">
            <w:pPr>
              <w:rPr>
                <w:sz w:val="24"/>
                <w:szCs w:val="24"/>
              </w:rPr>
            </w:pPr>
            <w:r w:rsidRPr="002A1777">
              <w:rPr>
                <w:rFonts w:eastAsia="Calibri"/>
                <w:sz w:val="24"/>
                <w:szCs w:val="24"/>
              </w:rPr>
              <w:t>1 610,1</w:t>
            </w:r>
          </w:p>
        </w:tc>
      </w:tr>
      <w:tr w:rsidR="002A1777" w:rsidRPr="002A1777" w14:paraId="4DC0E2A6" w14:textId="77777777" w:rsidTr="00D971C1">
        <w:trPr>
          <w:trHeight w:val="260"/>
          <w:jc w:val="right"/>
        </w:trPr>
        <w:tc>
          <w:tcPr>
            <w:tcW w:w="3407" w:type="dxa"/>
          </w:tcPr>
          <w:p w14:paraId="7A8984F2" w14:textId="77777777" w:rsidR="00EE1E6F" w:rsidRPr="002A1777" w:rsidRDefault="00EE1E6F" w:rsidP="00EE1E6F">
            <w:pPr>
              <w:jc w:val="both"/>
              <w:rPr>
                <w:b/>
                <w:bCs/>
                <w:sz w:val="24"/>
                <w:szCs w:val="24"/>
              </w:rPr>
            </w:pPr>
            <w:r w:rsidRPr="002A1777">
              <w:rPr>
                <w:b/>
                <w:bCs/>
                <w:sz w:val="24"/>
                <w:szCs w:val="24"/>
              </w:rPr>
              <w:t>1.3. Комплекс процессных мероприятий «Организация и проведение культурно-массовых мероприятий для отдельных категорий граждан» (всего), в том числе:</w:t>
            </w:r>
          </w:p>
        </w:tc>
        <w:tc>
          <w:tcPr>
            <w:tcW w:w="1276" w:type="dxa"/>
          </w:tcPr>
          <w:p w14:paraId="08BE393F" w14:textId="77777777" w:rsidR="00EE1E6F" w:rsidRPr="002A1777" w:rsidRDefault="00EE1E6F" w:rsidP="00EE1E6F">
            <w:pPr>
              <w:rPr>
                <w:b/>
                <w:bCs/>
                <w:sz w:val="24"/>
                <w:szCs w:val="24"/>
              </w:rPr>
            </w:pPr>
            <w:r w:rsidRPr="002A1777">
              <w:rPr>
                <w:b/>
                <w:bCs/>
                <w:sz w:val="24"/>
                <w:szCs w:val="24"/>
              </w:rPr>
              <w:t>347,4</w:t>
            </w:r>
          </w:p>
        </w:tc>
        <w:tc>
          <w:tcPr>
            <w:tcW w:w="1418" w:type="dxa"/>
          </w:tcPr>
          <w:p w14:paraId="04A6DDB6" w14:textId="17D46108" w:rsidR="00EE1E6F" w:rsidRPr="002A1777" w:rsidRDefault="00EE1E6F" w:rsidP="00EE1E6F">
            <w:pPr>
              <w:rPr>
                <w:b/>
                <w:bCs/>
                <w:sz w:val="24"/>
                <w:szCs w:val="24"/>
              </w:rPr>
            </w:pPr>
            <w:r w:rsidRPr="002A1777">
              <w:rPr>
                <w:b/>
                <w:bCs/>
                <w:sz w:val="24"/>
                <w:szCs w:val="24"/>
              </w:rPr>
              <w:t>827,0</w:t>
            </w:r>
          </w:p>
        </w:tc>
        <w:tc>
          <w:tcPr>
            <w:tcW w:w="1559" w:type="dxa"/>
          </w:tcPr>
          <w:p w14:paraId="10944EF6" w14:textId="2EAD3561" w:rsidR="00EE1E6F" w:rsidRPr="002A1777" w:rsidRDefault="00EE1E6F" w:rsidP="00EE1E6F">
            <w:pPr>
              <w:rPr>
                <w:b/>
                <w:bCs/>
                <w:sz w:val="24"/>
                <w:szCs w:val="24"/>
              </w:rPr>
            </w:pPr>
            <w:r w:rsidRPr="002A1777">
              <w:rPr>
                <w:b/>
                <w:bCs/>
                <w:sz w:val="24"/>
                <w:szCs w:val="24"/>
              </w:rPr>
              <w:t>827,0</w:t>
            </w:r>
          </w:p>
        </w:tc>
        <w:tc>
          <w:tcPr>
            <w:tcW w:w="1559" w:type="dxa"/>
          </w:tcPr>
          <w:p w14:paraId="24A5DD8E" w14:textId="1C100BF9" w:rsidR="00EE1E6F" w:rsidRPr="002A1777" w:rsidRDefault="00EE1E6F" w:rsidP="00EE1E6F">
            <w:pPr>
              <w:rPr>
                <w:b/>
                <w:bCs/>
                <w:sz w:val="24"/>
                <w:szCs w:val="24"/>
              </w:rPr>
            </w:pPr>
            <w:r w:rsidRPr="002A1777">
              <w:rPr>
                <w:b/>
                <w:bCs/>
                <w:sz w:val="24"/>
                <w:szCs w:val="24"/>
              </w:rPr>
              <w:t>827,0</w:t>
            </w:r>
          </w:p>
        </w:tc>
        <w:tc>
          <w:tcPr>
            <w:tcW w:w="1559" w:type="dxa"/>
          </w:tcPr>
          <w:p w14:paraId="0A314E2E" w14:textId="6AACD30A" w:rsidR="00EE1E6F" w:rsidRPr="002A1777" w:rsidRDefault="00EE1E6F" w:rsidP="00EE1E6F">
            <w:pPr>
              <w:rPr>
                <w:b/>
                <w:bCs/>
                <w:sz w:val="24"/>
                <w:szCs w:val="24"/>
              </w:rPr>
            </w:pPr>
            <w:r w:rsidRPr="002A1777">
              <w:rPr>
                <w:b/>
                <w:bCs/>
                <w:sz w:val="24"/>
                <w:szCs w:val="24"/>
              </w:rPr>
              <w:t>827,0</w:t>
            </w:r>
          </w:p>
        </w:tc>
        <w:tc>
          <w:tcPr>
            <w:tcW w:w="1418" w:type="dxa"/>
          </w:tcPr>
          <w:p w14:paraId="2090FA07" w14:textId="7845E26E" w:rsidR="00EE1E6F" w:rsidRPr="002A1777" w:rsidRDefault="00EE1E6F" w:rsidP="00EE1E6F">
            <w:pPr>
              <w:rPr>
                <w:b/>
                <w:bCs/>
                <w:sz w:val="24"/>
                <w:szCs w:val="24"/>
              </w:rPr>
            </w:pPr>
            <w:r w:rsidRPr="002A1777">
              <w:rPr>
                <w:b/>
                <w:bCs/>
                <w:sz w:val="24"/>
                <w:szCs w:val="24"/>
              </w:rPr>
              <w:t>827,0</w:t>
            </w:r>
          </w:p>
        </w:tc>
        <w:tc>
          <w:tcPr>
            <w:tcW w:w="1417" w:type="dxa"/>
          </w:tcPr>
          <w:p w14:paraId="74D4A4AC" w14:textId="4D80B7FB" w:rsidR="00EE1E6F" w:rsidRPr="002A1777" w:rsidRDefault="00EE1E6F" w:rsidP="00EE1E6F">
            <w:pPr>
              <w:rPr>
                <w:b/>
                <w:bCs/>
                <w:sz w:val="24"/>
                <w:szCs w:val="24"/>
              </w:rPr>
            </w:pPr>
            <w:r w:rsidRPr="002A1777">
              <w:rPr>
                <w:b/>
                <w:bCs/>
                <w:sz w:val="24"/>
                <w:szCs w:val="24"/>
              </w:rPr>
              <w:t>827,0</w:t>
            </w:r>
          </w:p>
        </w:tc>
        <w:tc>
          <w:tcPr>
            <w:tcW w:w="1412" w:type="dxa"/>
          </w:tcPr>
          <w:p w14:paraId="1CBE5B4A" w14:textId="584D9F82" w:rsidR="00EE1E6F" w:rsidRPr="002A1777" w:rsidRDefault="00EE1E6F" w:rsidP="00EE1E6F">
            <w:pPr>
              <w:rPr>
                <w:b/>
                <w:bCs/>
                <w:sz w:val="24"/>
                <w:szCs w:val="24"/>
              </w:rPr>
            </w:pPr>
            <w:r w:rsidRPr="002A1777">
              <w:rPr>
                <w:b/>
                <w:bCs/>
                <w:sz w:val="24"/>
                <w:szCs w:val="24"/>
              </w:rPr>
              <w:t>5 309,4</w:t>
            </w:r>
          </w:p>
        </w:tc>
      </w:tr>
      <w:tr w:rsidR="002A1777" w:rsidRPr="002A1777" w14:paraId="699D8F41" w14:textId="77777777" w:rsidTr="00D971C1">
        <w:trPr>
          <w:trHeight w:val="260"/>
          <w:jc w:val="right"/>
        </w:trPr>
        <w:tc>
          <w:tcPr>
            <w:tcW w:w="3407" w:type="dxa"/>
          </w:tcPr>
          <w:p w14:paraId="7BC3E00E" w14:textId="77777777" w:rsidR="00EE1E6F" w:rsidRPr="002A1777" w:rsidRDefault="00EE1E6F" w:rsidP="00EE1E6F">
            <w:pPr>
              <w:jc w:val="both"/>
              <w:rPr>
                <w:b/>
                <w:bCs/>
                <w:sz w:val="24"/>
                <w:szCs w:val="24"/>
              </w:rPr>
            </w:pPr>
            <w:r w:rsidRPr="002A1777">
              <w:rPr>
                <w:b/>
                <w:bCs/>
                <w:sz w:val="24"/>
                <w:szCs w:val="24"/>
              </w:rPr>
              <w:t>местный бюджет</w:t>
            </w:r>
          </w:p>
        </w:tc>
        <w:tc>
          <w:tcPr>
            <w:tcW w:w="1276" w:type="dxa"/>
          </w:tcPr>
          <w:p w14:paraId="24776C8D" w14:textId="77777777" w:rsidR="00EE1E6F" w:rsidRPr="002A1777" w:rsidRDefault="00EE1E6F" w:rsidP="00EE1E6F">
            <w:pPr>
              <w:rPr>
                <w:b/>
                <w:bCs/>
                <w:sz w:val="24"/>
                <w:szCs w:val="24"/>
              </w:rPr>
            </w:pPr>
            <w:r w:rsidRPr="002A1777">
              <w:rPr>
                <w:b/>
                <w:bCs/>
                <w:sz w:val="24"/>
                <w:szCs w:val="24"/>
              </w:rPr>
              <w:t>347,4</w:t>
            </w:r>
          </w:p>
        </w:tc>
        <w:tc>
          <w:tcPr>
            <w:tcW w:w="1418" w:type="dxa"/>
          </w:tcPr>
          <w:p w14:paraId="148C339E" w14:textId="13ACD8B1" w:rsidR="00EE1E6F" w:rsidRPr="002A1777" w:rsidRDefault="00EE1E6F" w:rsidP="00EE1E6F">
            <w:pPr>
              <w:rPr>
                <w:b/>
                <w:bCs/>
                <w:sz w:val="24"/>
                <w:szCs w:val="24"/>
              </w:rPr>
            </w:pPr>
            <w:r w:rsidRPr="002A1777">
              <w:rPr>
                <w:b/>
                <w:bCs/>
                <w:sz w:val="24"/>
                <w:szCs w:val="24"/>
              </w:rPr>
              <w:t>827,0</w:t>
            </w:r>
          </w:p>
        </w:tc>
        <w:tc>
          <w:tcPr>
            <w:tcW w:w="1559" w:type="dxa"/>
          </w:tcPr>
          <w:p w14:paraId="61A4F86E" w14:textId="45E5A61A" w:rsidR="00EE1E6F" w:rsidRPr="002A1777" w:rsidRDefault="00EE1E6F" w:rsidP="00EE1E6F">
            <w:pPr>
              <w:rPr>
                <w:b/>
                <w:bCs/>
                <w:sz w:val="24"/>
                <w:szCs w:val="24"/>
              </w:rPr>
            </w:pPr>
            <w:r w:rsidRPr="002A1777">
              <w:rPr>
                <w:b/>
                <w:bCs/>
                <w:sz w:val="24"/>
                <w:szCs w:val="24"/>
              </w:rPr>
              <w:t>827,0</w:t>
            </w:r>
          </w:p>
        </w:tc>
        <w:tc>
          <w:tcPr>
            <w:tcW w:w="1559" w:type="dxa"/>
          </w:tcPr>
          <w:p w14:paraId="10DB9178" w14:textId="2EA8118C" w:rsidR="00EE1E6F" w:rsidRPr="002A1777" w:rsidRDefault="00EE1E6F" w:rsidP="00EE1E6F">
            <w:pPr>
              <w:rPr>
                <w:b/>
                <w:bCs/>
                <w:sz w:val="24"/>
                <w:szCs w:val="24"/>
              </w:rPr>
            </w:pPr>
            <w:r w:rsidRPr="002A1777">
              <w:rPr>
                <w:b/>
                <w:bCs/>
                <w:sz w:val="24"/>
                <w:szCs w:val="24"/>
              </w:rPr>
              <w:t>827,0</w:t>
            </w:r>
          </w:p>
        </w:tc>
        <w:tc>
          <w:tcPr>
            <w:tcW w:w="1559" w:type="dxa"/>
          </w:tcPr>
          <w:p w14:paraId="52686596" w14:textId="032906C5" w:rsidR="00EE1E6F" w:rsidRPr="002A1777" w:rsidRDefault="00EE1E6F" w:rsidP="00EE1E6F">
            <w:pPr>
              <w:rPr>
                <w:b/>
                <w:bCs/>
                <w:sz w:val="24"/>
                <w:szCs w:val="24"/>
              </w:rPr>
            </w:pPr>
            <w:r w:rsidRPr="002A1777">
              <w:rPr>
                <w:b/>
                <w:bCs/>
                <w:sz w:val="24"/>
                <w:szCs w:val="24"/>
              </w:rPr>
              <w:t>827,0</w:t>
            </w:r>
          </w:p>
        </w:tc>
        <w:tc>
          <w:tcPr>
            <w:tcW w:w="1418" w:type="dxa"/>
          </w:tcPr>
          <w:p w14:paraId="0A0DFFCA" w14:textId="2C0C830F" w:rsidR="00EE1E6F" w:rsidRPr="002A1777" w:rsidRDefault="00EE1E6F" w:rsidP="00EE1E6F">
            <w:pPr>
              <w:rPr>
                <w:b/>
                <w:bCs/>
                <w:sz w:val="24"/>
                <w:szCs w:val="24"/>
              </w:rPr>
            </w:pPr>
            <w:r w:rsidRPr="002A1777">
              <w:rPr>
                <w:b/>
                <w:bCs/>
                <w:sz w:val="24"/>
                <w:szCs w:val="24"/>
              </w:rPr>
              <w:t>827,0</w:t>
            </w:r>
          </w:p>
        </w:tc>
        <w:tc>
          <w:tcPr>
            <w:tcW w:w="1417" w:type="dxa"/>
          </w:tcPr>
          <w:p w14:paraId="561AA91F" w14:textId="5E1EE49C" w:rsidR="00EE1E6F" w:rsidRPr="002A1777" w:rsidRDefault="00EE1E6F" w:rsidP="00EE1E6F">
            <w:pPr>
              <w:rPr>
                <w:b/>
                <w:bCs/>
                <w:sz w:val="24"/>
                <w:szCs w:val="24"/>
              </w:rPr>
            </w:pPr>
            <w:r w:rsidRPr="002A1777">
              <w:rPr>
                <w:b/>
                <w:bCs/>
                <w:sz w:val="24"/>
                <w:szCs w:val="24"/>
              </w:rPr>
              <w:t>827,0</w:t>
            </w:r>
          </w:p>
        </w:tc>
        <w:tc>
          <w:tcPr>
            <w:tcW w:w="1412" w:type="dxa"/>
          </w:tcPr>
          <w:p w14:paraId="57D6E1B4" w14:textId="57B01917" w:rsidR="00EE1E6F" w:rsidRPr="002A1777" w:rsidRDefault="00EE1E6F" w:rsidP="00EE1E6F">
            <w:pPr>
              <w:rPr>
                <w:b/>
                <w:bCs/>
                <w:sz w:val="24"/>
                <w:szCs w:val="24"/>
              </w:rPr>
            </w:pPr>
            <w:r w:rsidRPr="002A1777">
              <w:rPr>
                <w:b/>
                <w:bCs/>
                <w:sz w:val="24"/>
                <w:szCs w:val="24"/>
              </w:rPr>
              <w:t>5 309,4</w:t>
            </w:r>
          </w:p>
        </w:tc>
      </w:tr>
      <w:tr w:rsidR="002A1777" w:rsidRPr="002A1777" w14:paraId="216474C5" w14:textId="77777777" w:rsidTr="00D971C1">
        <w:trPr>
          <w:trHeight w:val="260"/>
          <w:jc w:val="right"/>
        </w:trPr>
        <w:tc>
          <w:tcPr>
            <w:tcW w:w="3407" w:type="dxa"/>
            <w:shd w:val="clear" w:color="auto" w:fill="auto"/>
          </w:tcPr>
          <w:p w14:paraId="5C8D9AC9" w14:textId="77777777" w:rsidR="00EE1E6F" w:rsidRPr="002A1777" w:rsidRDefault="00EE1E6F" w:rsidP="00EE1E6F">
            <w:pPr>
              <w:jc w:val="both"/>
              <w:rPr>
                <w:sz w:val="24"/>
                <w:szCs w:val="24"/>
              </w:rPr>
            </w:pPr>
            <w:r w:rsidRPr="002A1777">
              <w:rPr>
                <w:sz w:val="24"/>
                <w:szCs w:val="24"/>
              </w:rPr>
              <w:lastRenderedPageBreak/>
              <w:t>1.3.1. Мероприятие (результат) «Организовано и проведено мероприятие, посвященное Дню памяти о россиянах, исполнявших служебный долг за пределами Отечества» (всего), в том числе:</w:t>
            </w:r>
          </w:p>
        </w:tc>
        <w:tc>
          <w:tcPr>
            <w:tcW w:w="1276" w:type="dxa"/>
          </w:tcPr>
          <w:p w14:paraId="3F77F99F" w14:textId="77777777" w:rsidR="00EE1E6F" w:rsidRPr="002A1777" w:rsidRDefault="00EE1E6F" w:rsidP="00EE1E6F">
            <w:pPr>
              <w:rPr>
                <w:sz w:val="24"/>
                <w:szCs w:val="24"/>
              </w:rPr>
            </w:pPr>
            <w:r w:rsidRPr="002A1777">
              <w:rPr>
                <w:sz w:val="24"/>
                <w:szCs w:val="24"/>
              </w:rPr>
              <w:t>0,0</w:t>
            </w:r>
          </w:p>
        </w:tc>
        <w:tc>
          <w:tcPr>
            <w:tcW w:w="1418" w:type="dxa"/>
          </w:tcPr>
          <w:p w14:paraId="78B0121D" w14:textId="77777777" w:rsidR="00EE1E6F" w:rsidRPr="002A1777" w:rsidRDefault="00EE1E6F" w:rsidP="00EE1E6F">
            <w:pPr>
              <w:rPr>
                <w:sz w:val="24"/>
                <w:szCs w:val="24"/>
              </w:rPr>
            </w:pPr>
            <w:r w:rsidRPr="002A1777">
              <w:rPr>
                <w:sz w:val="24"/>
                <w:szCs w:val="24"/>
              </w:rPr>
              <w:t>0,0</w:t>
            </w:r>
          </w:p>
        </w:tc>
        <w:tc>
          <w:tcPr>
            <w:tcW w:w="1559" w:type="dxa"/>
          </w:tcPr>
          <w:p w14:paraId="15B3DC12" w14:textId="77777777" w:rsidR="00EE1E6F" w:rsidRPr="002A1777" w:rsidRDefault="00EE1E6F" w:rsidP="00EE1E6F">
            <w:pPr>
              <w:rPr>
                <w:sz w:val="24"/>
                <w:szCs w:val="24"/>
              </w:rPr>
            </w:pPr>
            <w:r w:rsidRPr="002A1777">
              <w:rPr>
                <w:sz w:val="24"/>
                <w:szCs w:val="24"/>
              </w:rPr>
              <w:t>0,0</w:t>
            </w:r>
          </w:p>
        </w:tc>
        <w:tc>
          <w:tcPr>
            <w:tcW w:w="1559" w:type="dxa"/>
          </w:tcPr>
          <w:p w14:paraId="300E69FE" w14:textId="77777777" w:rsidR="00EE1E6F" w:rsidRPr="002A1777" w:rsidRDefault="00EE1E6F" w:rsidP="00EE1E6F">
            <w:pPr>
              <w:rPr>
                <w:sz w:val="24"/>
                <w:szCs w:val="24"/>
              </w:rPr>
            </w:pPr>
            <w:r w:rsidRPr="002A1777">
              <w:rPr>
                <w:sz w:val="24"/>
                <w:szCs w:val="24"/>
              </w:rPr>
              <w:t>0,0</w:t>
            </w:r>
          </w:p>
        </w:tc>
        <w:tc>
          <w:tcPr>
            <w:tcW w:w="1559" w:type="dxa"/>
          </w:tcPr>
          <w:p w14:paraId="34050BBE" w14:textId="77777777" w:rsidR="00EE1E6F" w:rsidRPr="002A1777" w:rsidRDefault="00EE1E6F" w:rsidP="00EE1E6F">
            <w:pPr>
              <w:rPr>
                <w:sz w:val="24"/>
                <w:szCs w:val="24"/>
              </w:rPr>
            </w:pPr>
            <w:r w:rsidRPr="002A1777">
              <w:rPr>
                <w:sz w:val="24"/>
                <w:szCs w:val="24"/>
              </w:rPr>
              <w:t>0,0</w:t>
            </w:r>
          </w:p>
        </w:tc>
        <w:tc>
          <w:tcPr>
            <w:tcW w:w="1418" w:type="dxa"/>
          </w:tcPr>
          <w:p w14:paraId="40A04307" w14:textId="77777777" w:rsidR="00EE1E6F" w:rsidRPr="002A1777" w:rsidRDefault="00EE1E6F" w:rsidP="00EE1E6F">
            <w:pPr>
              <w:rPr>
                <w:sz w:val="24"/>
                <w:szCs w:val="24"/>
              </w:rPr>
            </w:pPr>
            <w:r w:rsidRPr="002A1777">
              <w:rPr>
                <w:sz w:val="24"/>
                <w:szCs w:val="24"/>
              </w:rPr>
              <w:t>0,0</w:t>
            </w:r>
          </w:p>
        </w:tc>
        <w:tc>
          <w:tcPr>
            <w:tcW w:w="1417" w:type="dxa"/>
          </w:tcPr>
          <w:p w14:paraId="5F383690" w14:textId="77777777" w:rsidR="00EE1E6F" w:rsidRPr="002A1777" w:rsidRDefault="00EE1E6F" w:rsidP="00EE1E6F">
            <w:pPr>
              <w:rPr>
                <w:sz w:val="24"/>
                <w:szCs w:val="24"/>
              </w:rPr>
            </w:pPr>
            <w:r w:rsidRPr="002A1777">
              <w:rPr>
                <w:sz w:val="24"/>
                <w:szCs w:val="24"/>
              </w:rPr>
              <w:t>0,0</w:t>
            </w:r>
          </w:p>
        </w:tc>
        <w:tc>
          <w:tcPr>
            <w:tcW w:w="1412" w:type="dxa"/>
          </w:tcPr>
          <w:p w14:paraId="0A92160C" w14:textId="77777777" w:rsidR="00EE1E6F" w:rsidRPr="002A1777" w:rsidRDefault="00EE1E6F" w:rsidP="00EE1E6F">
            <w:pPr>
              <w:rPr>
                <w:sz w:val="24"/>
                <w:szCs w:val="24"/>
              </w:rPr>
            </w:pPr>
            <w:r w:rsidRPr="002A1777">
              <w:rPr>
                <w:sz w:val="24"/>
                <w:szCs w:val="24"/>
              </w:rPr>
              <w:t>0,0</w:t>
            </w:r>
          </w:p>
        </w:tc>
      </w:tr>
      <w:tr w:rsidR="002A1777" w:rsidRPr="002A1777" w14:paraId="1C17F7DF" w14:textId="77777777" w:rsidTr="00D971C1">
        <w:trPr>
          <w:trHeight w:val="260"/>
          <w:jc w:val="right"/>
        </w:trPr>
        <w:tc>
          <w:tcPr>
            <w:tcW w:w="3407" w:type="dxa"/>
            <w:shd w:val="clear" w:color="auto" w:fill="auto"/>
            <w:vAlign w:val="center"/>
          </w:tcPr>
          <w:p w14:paraId="25E07C10" w14:textId="77777777" w:rsidR="00EE1E6F" w:rsidRPr="002A1777" w:rsidRDefault="00EE1E6F" w:rsidP="00EE1E6F">
            <w:pPr>
              <w:jc w:val="both"/>
              <w:rPr>
                <w:sz w:val="24"/>
                <w:szCs w:val="24"/>
              </w:rPr>
            </w:pPr>
            <w:r w:rsidRPr="002A1777">
              <w:rPr>
                <w:sz w:val="24"/>
                <w:szCs w:val="24"/>
              </w:rPr>
              <w:t>местный бюджет</w:t>
            </w:r>
          </w:p>
        </w:tc>
        <w:tc>
          <w:tcPr>
            <w:tcW w:w="1276" w:type="dxa"/>
          </w:tcPr>
          <w:p w14:paraId="30044B21" w14:textId="77777777" w:rsidR="00EE1E6F" w:rsidRPr="002A1777" w:rsidRDefault="00EE1E6F" w:rsidP="00EE1E6F">
            <w:pPr>
              <w:rPr>
                <w:sz w:val="24"/>
                <w:szCs w:val="24"/>
              </w:rPr>
            </w:pPr>
            <w:r w:rsidRPr="002A1777">
              <w:rPr>
                <w:sz w:val="24"/>
                <w:szCs w:val="24"/>
              </w:rPr>
              <w:t>0,0</w:t>
            </w:r>
          </w:p>
        </w:tc>
        <w:tc>
          <w:tcPr>
            <w:tcW w:w="1418" w:type="dxa"/>
          </w:tcPr>
          <w:p w14:paraId="2FC2F83F" w14:textId="77777777" w:rsidR="00EE1E6F" w:rsidRPr="002A1777" w:rsidRDefault="00EE1E6F" w:rsidP="00EE1E6F">
            <w:pPr>
              <w:rPr>
                <w:sz w:val="24"/>
                <w:szCs w:val="24"/>
              </w:rPr>
            </w:pPr>
            <w:r w:rsidRPr="002A1777">
              <w:rPr>
                <w:sz w:val="24"/>
                <w:szCs w:val="24"/>
              </w:rPr>
              <w:t>0,0</w:t>
            </w:r>
          </w:p>
        </w:tc>
        <w:tc>
          <w:tcPr>
            <w:tcW w:w="1559" w:type="dxa"/>
          </w:tcPr>
          <w:p w14:paraId="65BA58C2" w14:textId="77777777" w:rsidR="00EE1E6F" w:rsidRPr="002A1777" w:rsidRDefault="00EE1E6F" w:rsidP="00EE1E6F">
            <w:pPr>
              <w:rPr>
                <w:sz w:val="24"/>
                <w:szCs w:val="24"/>
              </w:rPr>
            </w:pPr>
            <w:r w:rsidRPr="002A1777">
              <w:rPr>
                <w:sz w:val="24"/>
                <w:szCs w:val="24"/>
              </w:rPr>
              <w:t>0,0</w:t>
            </w:r>
          </w:p>
        </w:tc>
        <w:tc>
          <w:tcPr>
            <w:tcW w:w="1559" w:type="dxa"/>
          </w:tcPr>
          <w:p w14:paraId="38EBFC71" w14:textId="77777777" w:rsidR="00EE1E6F" w:rsidRPr="002A1777" w:rsidRDefault="00EE1E6F" w:rsidP="00EE1E6F">
            <w:pPr>
              <w:rPr>
                <w:sz w:val="24"/>
                <w:szCs w:val="24"/>
              </w:rPr>
            </w:pPr>
            <w:r w:rsidRPr="002A1777">
              <w:rPr>
                <w:sz w:val="24"/>
                <w:szCs w:val="24"/>
              </w:rPr>
              <w:t>0,0</w:t>
            </w:r>
          </w:p>
        </w:tc>
        <w:tc>
          <w:tcPr>
            <w:tcW w:w="1559" w:type="dxa"/>
          </w:tcPr>
          <w:p w14:paraId="50405F74" w14:textId="77777777" w:rsidR="00EE1E6F" w:rsidRPr="002A1777" w:rsidRDefault="00EE1E6F" w:rsidP="00EE1E6F">
            <w:pPr>
              <w:rPr>
                <w:sz w:val="24"/>
                <w:szCs w:val="24"/>
              </w:rPr>
            </w:pPr>
            <w:r w:rsidRPr="002A1777">
              <w:rPr>
                <w:sz w:val="24"/>
                <w:szCs w:val="24"/>
              </w:rPr>
              <w:t>0,0</w:t>
            </w:r>
          </w:p>
        </w:tc>
        <w:tc>
          <w:tcPr>
            <w:tcW w:w="1418" w:type="dxa"/>
          </w:tcPr>
          <w:p w14:paraId="509ACE44" w14:textId="77777777" w:rsidR="00EE1E6F" w:rsidRPr="002A1777" w:rsidRDefault="00EE1E6F" w:rsidP="00EE1E6F">
            <w:pPr>
              <w:rPr>
                <w:sz w:val="24"/>
                <w:szCs w:val="24"/>
              </w:rPr>
            </w:pPr>
            <w:r w:rsidRPr="002A1777">
              <w:rPr>
                <w:sz w:val="24"/>
                <w:szCs w:val="24"/>
              </w:rPr>
              <w:t>0,0</w:t>
            </w:r>
          </w:p>
        </w:tc>
        <w:tc>
          <w:tcPr>
            <w:tcW w:w="1417" w:type="dxa"/>
          </w:tcPr>
          <w:p w14:paraId="5DE7DA79" w14:textId="77777777" w:rsidR="00EE1E6F" w:rsidRPr="002A1777" w:rsidRDefault="00EE1E6F" w:rsidP="00EE1E6F">
            <w:pPr>
              <w:rPr>
                <w:sz w:val="24"/>
                <w:szCs w:val="24"/>
              </w:rPr>
            </w:pPr>
            <w:r w:rsidRPr="002A1777">
              <w:rPr>
                <w:sz w:val="24"/>
                <w:szCs w:val="24"/>
              </w:rPr>
              <w:t>0,0</w:t>
            </w:r>
          </w:p>
        </w:tc>
        <w:tc>
          <w:tcPr>
            <w:tcW w:w="1412" w:type="dxa"/>
          </w:tcPr>
          <w:p w14:paraId="22B530A5" w14:textId="77777777" w:rsidR="00EE1E6F" w:rsidRPr="002A1777" w:rsidRDefault="00EE1E6F" w:rsidP="00EE1E6F">
            <w:pPr>
              <w:rPr>
                <w:sz w:val="24"/>
                <w:szCs w:val="24"/>
              </w:rPr>
            </w:pPr>
            <w:r w:rsidRPr="002A1777">
              <w:rPr>
                <w:sz w:val="24"/>
                <w:szCs w:val="24"/>
              </w:rPr>
              <w:t>0,0</w:t>
            </w:r>
          </w:p>
        </w:tc>
      </w:tr>
      <w:tr w:rsidR="002A1777" w:rsidRPr="002A1777" w14:paraId="0BEF67E5" w14:textId="77777777" w:rsidTr="00D971C1">
        <w:trPr>
          <w:trHeight w:val="260"/>
          <w:jc w:val="right"/>
        </w:trPr>
        <w:tc>
          <w:tcPr>
            <w:tcW w:w="3407" w:type="dxa"/>
            <w:shd w:val="clear" w:color="auto" w:fill="auto"/>
          </w:tcPr>
          <w:p w14:paraId="5E8CD5E4" w14:textId="77777777" w:rsidR="00EE1E6F" w:rsidRPr="002A1777" w:rsidRDefault="00EE1E6F" w:rsidP="00EE1E6F">
            <w:pPr>
              <w:jc w:val="both"/>
              <w:rPr>
                <w:rFonts w:eastAsia="Calibri"/>
                <w:sz w:val="24"/>
                <w:szCs w:val="24"/>
              </w:rPr>
            </w:pPr>
            <w:r w:rsidRPr="002A1777">
              <w:rPr>
                <w:rFonts w:eastAsia="Calibri"/>
                <w:sz w:val="24"/>
                <w:szCs w:val="24"/>
              </w:rPr>
              <w:t>1.3.2. Мероприятие (результат) «Обеспечены памятными подарками ветераны Великой Отечественной войны 1941−1945 годов в рамках мероприятий, посвященных Дню Победы в Великой Отечественной войне 1941–1945 годов (9 мая)» (всего), в том числе:</w:t>
            </w:r>
          </w:p>
        </w:tc>
        <w:tc>
          <w:tcPr>
            <w:tcW w:w="1276" w:type="dxa"/>
          </w:tcPr>
          <w:p w14:paraId="5BF6684A" w14:textId="77777777" w:rsidR="00EE1E6F" w:rsidRPr="002A1777" w:rsidRDefault="00EE1E6F" w:rsidP="00EE1E6F">
            <w:pPr>
              <w:rPr>
                <w:sz w:val="24"/>
                <w:szCs w:val="24"/>
              </w:rPr>
            </w:pPr>
            <w:r w:rsidRPr="002A1777">
              <w:rPr>
                <w:sz w:val="24"/>
                <w:szCs w:val="24"/>
              </w:rPr>
              <w:t>87,8</w:t>
            </w:r>
          </w:p>
        </w:tc>
        <w:tc>
          <w:tcPr>
            <w:tcW w:w="1418" w:type="dxa"/>
          </w:tcPr>
          <w:p w14:paraId="170BBE45" w14:textId="77777777" w:rsidR="00EE1E6F" w:rsidRPr="002A1777" w:rsidRDefault="00EE1E6F" w:rsidP="00EE1E6F">
            <w:pPr>
              <w:rPr>
                <w:sz w:val="24"/>
                <w:szCs w:val="24"/>
              </w:rPr>
            </w:pPr>
            <w:r w:rsidRPr="002A1777">
              <w:rPr>
                <w:sz w:val="24"/>
                <w:szCs w:val="24"/>
              </w:rPr>
              <w:t>150,0</w:t>
            </w:r>
          </w:p>
        </w:tc>
        <w:tc>
          <w:tcPr>
            <w:tcW w:w="1559" w:type="dxa"/>
          </w:tcPr>
          <w:p w14:paraId="388F194F" w14:textId="77777777" w:rsidR="00EE1E6F" w:rsidRPr="002A1777" w:rsidRDefault="00EE1E6F" w:rsidP="00EE1E6F">
            <w:pPr>
              <w:rPr>
                <w:sz w:val="24"/>
                <w:szCs w:val="24"/>
              </w:rPr>
            </w:pPr>
            <w:r w:rsidRPr="002A1777">
              <w:rPr>
                <w:sz w:val="24"/>
                <w:szCs w:val="24"/>
              </w:rPr>
              <w:t>150,0</w:t>
            </w:r>
          </w:p>
        </w:tc>
        <w:tc>
          <w:tcPr>
            <w:tcW w:w="1559" w:type="dxa"/>
          </w:tcPr>
          <w:p w14:paraId="64CAC709" w14:textId="77777777" w:rsidR="00EE1E6F" w:rsidRPr="002A1777" w:rsidRDefault="00EE1E6F" w:rsidP="00EE1E6F">
            <w:pPr>
              <w:rPr>
                <w:sz w:val="24"/>
                <w:szCs w:val="24"/>
              </w:rPr>
            </w:pPr>
            <w:r w:rsidRPr="002A1777">
              <w:rPr>
                <w:sz w:val="24"/>
                <w:szCs w:val="24"/>
              </w:rPr>
              <w:t>150,0</w:t>
            </w:r>
          </w:p>
        </w:tc>
        <w:tc>
          <w:tcPr>
            <w:tcW w:w="1559" w:type="dxa"/>
          </w:tcPr>
          <w:p w14:paraId="52428E38" w14:textId="77777777" w:rsidR="00EE1E6F" w:rsidRPr="002A1777" w:rsidRDefault="00EE1E6F" w:rsidP="00EE1E6F">
            <w:pPr>
              <w:rPr>
                <w:sz w:val="24"/>
                <w:szCs w:val="24"/>
              </w:rPr>
            </w:pPr>
            <w:r w:rsidRPr="002A1777">
              <w:rPr>
                <w:sz w:val="24"/>
                <w:szCs w:val="24"/>
              </w:rPr>
              <w:t>150,0</w:t>
            </w:r>
          </w:p>
        </w:tc>
        <w:tc>
          <w:tcPr>
            <w:tcW w:w="1418" w:type="dxa"/>
          </w:tcPr>
          <w:p w14:paraId="5E56CE0A" w14:textId="77777777" w:rsidR="00EE1E6F" w:rsidRPr="002A1777" w:rsidRDefault="00EE1E6F" w:rsidP="00EE1E6F">
            <w:pPr>
              <w:rPr>
                <w:sz w:val="24"/>
                <w:szCs w:val="24"/>
              </w:rPr>
            </w:pPr>
            <w:r w:rsidRPr="002A1777">
              <w:rPr>
                <w:sz w:val="24"/>
                <w:szCs w:val="24"/>
              </w:rPr>
              <w:t>150,0</w:t>
            </w:r>
          </w:p>
        </w:tc>
        <w:tc>
          <w:tcPr>
            <w:tcW w:w="1417" w:type="dxa"/>
          </w:tcPr>
          <w:p w14:paraId="432B2B5A" w14:textId="77777777" w:rsidR="00EE1E6F" w:rsidRPr="002A1777" w:rsidRDefault="00EE1E6F" w:rsidP="00EE1E6F">
            <w:pPr>
              <w:rPr>
                <w:sz w:val="24"/>
                <w:szCs w:val="24"/>
              </w:rPr>
            </w:pPr>
            <w:r w:rsidRPr="002A1777">
              <w:rPr>
                <w:sz w:val="24"/>
                <w:szCs w:val="24"/>
              </w:rPr>
              <w:t>150,0</w:t>
            </w:r>
          </w:p>
        </w:tc>
        <w:tc>
          <w:tcPr>
            <w:tcW w:w="1412" w:type="dxa"/>
          </w:tcPr>
          <w:p w14:paraId="6A2AEDBD" w14:textId="77777777" w:rsidR="00EE1E6F" w:rsidRPr="002A1777" w:rsidRDefault="00EE1E6F" w:rsidP="00EE1E6F">
            <w:pPr>
              <w:rPr>
                <w:sz w:val="24"/>
                <w:szCs w:val="24"/>
              </w:rPr>
            </w:pPr>
            <w:r w:rsidRPr="002A1777">
              <w:rPr>
                <w:sz w:val="24"/>
                <w:szCs w:val="24"/>
              </w:rPr>
              <w:t>987,8</w:t>
            </w:r>
          </w:p>
        </w:tc>
      </w:tr>
      <w:tr w:rsidR="002A1777" w:rsidRPr="002A1777" w14:paraId="52B324D4" w14:textId="77777777" w:rsidTr="00D971C1">
        <w:trPr>
          <w:trHeight w:val="260"/>
          <w:jc w:val="right"/>
        </w:trPr>
        <w:tc>
          <w:tcPr>
            <w:tcW w:w="3407" w:type="dxa"/>
            <w:shd w:val="clear" w:color="auto" w:fill="auto"/>
            <w:vAlign w:val="center"/>
          </w:tcPr>
          <w:p w14:paraId="7A7175CF" w14:textId="77777777" w:rsidR="00EE1E6F" w:rsidRPr="002A1777" w:rsidRDefault="00EE1E6F" w:rsidP="00EE1E6F">
            <w:pPr>
              <w:jc w:val="both"/>
              <w:rPr>
                <w:sz w:val="24"/>
                <w:szCs w:val="24"/>
              </w:rPr>
            </w:pPr>
            <w:r w:rsidRPr="002A1777">
              <w:rPr>
                <w:sz w:val="24"/>
                <w:szCs w:val="24"/>
              </w:rPr>
              <w:t>местный бюджет</w:t>
            </w:r>
          </w:p>
        </w:tc>
        <w:tc>
          <w:tcPr>
            <w:tcW w:w="1276" w:type="dxa"/>
          </w:tcPr>
          <w:p w14:paraId="6DC17A30" w14:textId="77777777" w:rsidR="00EE1E6F" w:rsidRPr="002A1777" w:rsidRDefault="00EE1E6F" w:rsidP="00EE1E6F">
            <w:pPr>
              <w:rPr>
                <w:sz w:val="24"/>
                <w:szCs w:val="24"/>
              </w:rPr>
            </w:pPr>
            <w:r w:rsidRPr="002A1777">
              <w:rPr>
                <w:sz w:val="24"/>
                <w:szCs w:val="24"/>
              </w:rPr>
              <w:t>87,8</w:t>
            </w:r>
          </w:p>
        </w:tc>
        <w:tc>
          <w:tcPr>
            <w:tcW w:w="1418" w:type="dxa"/>
          </w:tcPr>
          <w:p w14:paraId="3279642C" w14:textId="77777777" w:rsidR="00EE1E6F" w:rsidRPr="002A1777" w:rsidRDefault="00EE1E6F" w:rsidP="00EE1E6F">
            <w:pPr>
              <w:rPr>
                <w:sz w:val="24"/>
                <w:szCs w:val="24"/>
              </w:rPr>
            </w:pPr>
            <w:r w:rsidRPr="002A1777">
              <w:rPr>
                <w:sz w:val="24"/>
                <w:szCs w:val="24"/>
              </w:rPr>
              <w:t>150,0</w:t>
            </w:r>
          </w:p>
        </w:tc>
        <w:tc>
          <w:tcPr>
            <w:tcW w:w="1559" w:type="dxa"/>
          </w:tcPr>
          <w:p w14:paraId="7604B2A4" w14:textId="77777777" w:rsidR="00EE1E6F" w:rsidRPr="002A1777" w:rsidRDefault="00EE1E6F" w:rsidP="00EE1E6F">
            <w:pPr>
              <w:rPr>
                <w:sz w:val="24"/>
                <w:szCs w:val="24"/>
              </w:rPr>
            </w:pPr>
            <w:r w:rsidRPr="002A1777">
              <w:rPr>
                <w:sz w:val="24"/>
                <w:szCs w:val="24"/>
              </w:rPr>
              <w:t>150,0</w:t>
            </w:r>
          </w:p>
        </w:tc>
        <w:tc>
          <w:tcPr>
            <w:tcW w:w="1559" w:type="dxa"/>
          </w:tcPr>
          <w:p w14:paraId="2D46226F" w14:textId="77777777" w:rsidR="00EE1E6F" w:rsidRPr="002A1777" w:rsidRDefault="00EE1E6F" w:rsidP="00EE1E6F">
            <w:pPr>
              <w:rPr>
                <w:sz w:val="24"/>
                <w:szCs w:val="24"/>
              </w:rPr>
            </w:pPr>
            <w:r w:rsidRPr="002A1777">
              <w:rPr>
                <w:sz w:val="24"/>
                <w:szCs w:val="24"/>
              </w:rPr>
              <w:t>150,0</w:t>
            </w:r>
          </w:p>
        </w:tc>
        <w:tc>
          <w:tcPr>
            <w:tcW w:w="1559" w:type="dxa"/>
          </w:tcPr>
          <w:p w14:paraId="76A3C2AE" w14:textId="77777777" w:rsidR="00EE1E6F" w:rsidRPr="002A1777" w:rsidRDefault="00EE1E6F" w:rsidP="00EE1E6F">
            <w:pPr>
              <w:rPr>
                <w:sz w:val="24"/>
                <w:szCs w:val="24"/>
              </w:rPr>
            </w:pPr>
            <w:r w:rsidRPr="002A1777">
              <w:rPr>
                <w:sz w:val="24"/>
                <w:szCs w:val="24"/>
              </w:rPr>
              <w:t>150,0</w:t>
            </w:r>
          </w:p>
        </w:tc>
        <w:tc>
          <w:tcPr>
            <w:tcW w:w="1418" w:type="dxa"/>
          </w:tcPr>
          <w:p w14:paraId="03707C8F" w14:textId="77777777" w:rsidR="00EE1E6F" w:rsidRPr="002A1777" w:rsidRDefault="00EE1E6F" w:rsidP="00EE1E6F">
            <w:pPr>
              <w:rPr>
                <w:sz w:val="24"/>
                <w:szCs w:val="24"/>
              </w:rPr>
            </w:pPr>
            <w:r w:rsidRPr="002A1777">
              <w:rPr>
                <w:sz w:val="24"/>
                <w:szCs w:val="24"/>
              </w:rPr>
              <w:t>150,0</w:t>
            </w:r>
          </w:p>
        </w:tc>
        <w:tc>
          <w:tcPr>
            <w:tcW w:w="1417" w:type="dxa"/>
          </w:tcPr>
          <w:p w14:paraId="0D672A6E" w14:textId="77777777" w:rsidR="00EE1E6F" w:rsidRPr="002A1777" w:rsidRDefault="00EE1E6F" w:rsidP="00EE1E6F">
            <w:pPr>
              <w:rPr>
                <w:sz w:val="24"/>
                <w:szCs w:val="24"/>
              </w:rPr>
            </w:pPr>
            <w:r w:rsidRPr="002A1777">
              <w:rPr>
                <w:sz w:val="24"/>
                <w:szCs w:val="24"/>
              </w:rPr>
              <w:t>150,0</w:t>
            </w:r>
          </w:p>
        </w:tc>
        <w:tc>
          <w:tcPr>
            <w:tcW w:w="1412" w:type="dxa"/>
          </w:tcPr>
          <w:p w14:paraId="49D38571" w14:textId="77777777" w:rsidR="00EE1E6F" w:rsidRPr="002A1777" w:rsidRDefault="00EE1E6F" w:rsidP="00EE1E6F">
            <w:pPr>
              <w:rPr>
                <w:sz w:val="24"/>
                <w:szCs w:val="24"/>
              </w:rPr>
            </w:pPr>
            <w:r w:rsidRPr="002A1777">
              <w:rPr>
                <w:sz w:val="24"/>
                <w:szCs w:val="24"/>
              </w:rPr>
              <w:t>987,8</w:t>
            </w:r>
          </w:p>
        </w:tc>
      </w:tr>
      <w:tr w:rsidR="002A1777" w:rsidRPr="002A1777" w14:paraId="00551841" w14:textId="77777777" w:rsidTr="00D971C1">
        <w:trPr>
          <w:trHeight w:val="260"/>
          <w:jc w:val="right"/>
        </w:trPr>
        <w:tc>
          <w:tcPr>
            <w:tcW w:w="3407" w:type="dxa"/>
            <w:shd w:val="clear" w:color="auto" w:fill="auto"/>
          </w:tcPr>
          <w:p w14:paraId="3D98BE9E" w14:textId="77777777" w:rsidR="00EE1E6F" w:rsidRPr="002A1777" w:rsidRDefault="00EE1E6F" w:rsidP="00EE1E6F">
            <w:pPr>
              <w:jc w:val="both"/>
              <w:rPr>
                <w:sz w:val="24"/>
                <w:szCs w:val="24"/>
              </w:rPr>
            </w:pPr>
            <w:r w:rsidRPr="002A1777">
              <w:rPr>
                <w:sz w:val="24"/>
                <w:szCs w:val="24"/>
              </w:rPr>
              <w:t>1.3.3. Мероприятие (результат) «Организовано и проведено районное мероприятие «Встреча двух поколений» (всего), в том числе:</w:t>
            </w:r>
          </w:p>
        </w:tc>
        <w:tc>
          <w:tcPr>
            <w:tcW w:w="1276" w:type="dxa"/>
          </w:tcPr>
          <w:p w14:paraId="27D598EE" w14:textId="77777777" w:rsidR="00EE1E6F" w:rsidRPr="002A1777" w:rsidRDefault="00EE1E6F" w:rsidP="00EE1E6F">
            <w:pPr>
              <w:rPr>
                <w:sz w:val="24"/>
                <w:szCs w:val="24"/>
              </w:rPr>
            </w:pPr>
            <w:r w:rsidRPr="002A1777">
              <w:rPr>
                <w:sz w:val="24"/>
                <w:szCs w:val="24"/>
              </w:rPr>
              <w:t>151,5</w:t>
            </w:r>
          </w:p>
        </w:tc>
        <w:tc>
          <w:tcPr>
            <w:tcW w:w="1418" w:type="dxa"/>
          </w:tcPr>
          <w:p w14:paraId="48589AA8" w14:textId="77777777" w:rsidR="00EE1E6F" w:rsidRPr="002A1777" w:rsidRDefault="00EE1E6F" w:rsidP="00EE1E6F">
            <w:pPr>
              <w:rPr>
                <w:sz w:val="24"/>
                <w:szCs w:val="24"/>
              </w:rPr>
            </w:pPr>
            <w:r w:rsidRPr="002A1777">
              <w:rPr>
                <w:sz w:val="24"/>
                <w:szCs w:val="24"/>
              </w:rPr>
              <w:t>165,0</w:t>
            </w:r>
          </w:p>
        </w:tc>
        <w:tc>
          <w:tcPr>
            <w:tcW w:w="1559" w:type="dxa"/>
          </w:tcPr>
          <w:p w14:paraId="0A3201B7" w14:textId="77777777" w:rsidR="00EE1E6F" w:rsidRPr="002A1777" w:rsidRDefault="00EE1E6F" w:rsidP="00EE1E6F">
            <w:pPr>
              <w:rPr>
                <w:sz w:val="24"/>
                <w:szCs w:val="24"/>
              </w:rPr>
            </w:pPr>
            <w:r w:rsidRPr="002A1777">
              <w:rPr>
                <w:sz w:val="24"/>
                <w:szCs w:val="24"/>
              </w:rPr>
              <w:t>165,0</w:t>
            </w:r>
          </w:p>
        </w:tc>
        <w:tc>
          <w:tcPr>
            <w:tcW w:w="1559" w:type="dxa"/>
          </w:tcPr>
          <w:p w14:paraId="3B78856C" w14:textId="77777777" w:rsidR="00EE1E6F" w:rsidRPr="002A1777" w:rsidRDefault="00EE1E6F" w:rsidP="00EE1E6F">
            <w:pPr>
              <w:rPr>
                <w:sz w:val="24"/>
                <w:szCs w:val="24"/>
              </w:rPr>
            </w:pPr>
            <w:r w:rsidRPr="002A1777">
              <w:rPr>
                <w:sz w:val="24"/>
                <w:szCs w:val="24"/>
              </w:rPr>
              <w:t>165,0</w:t>
            </w:r>
          </w:p>
        </w:tc>
        <w:tc>
          <w:tcPr>
            <w:tcW w:w="1559" w:type="dxa"/>
          </w:tcPr>
          <w:p w14:paraId="19A36611" w14:textId="77777777" w:rsidR="00EE1E6F" w:rsidRPr="002A1777" w:rsidRDefault="00EE1E6F" w:rsidP="00EE1E6F">
            <w:pPr>
              <w:rPr>
                <w:sz w:val="24"/>
                <w:szCs w:val="24"/>
              </w:rPr>
            </w:pPr>
            <w:r w:rsidRPr="002A1777">
              <w:rPr>
                <w:sz w:val="24"/>
                <w:szCs w:val="24"/>
              </w:rPr>
              <w:t>165,0</w:t>
            </w:r>
          </w:p>
        </w:tc>
        <w:tc>
          <w:tcPr>
            <w:tcW w:w="1418" w:type="dxa"/>
          </w:tcPr>
          <w:p w14:paraId="2C8F47E2" w14:textId="77777777" w:rsidR="00EE1E6F" w:rsidRPr="002A1777" w:rsidRDefault="00EE1E6F" w:rsidP="00EE1E6F">
            <w:pPr>
              <w:rPr>
                <w:sz w:val="24"/>
                <w:szCs w:val="24"/>
              </w:rPr>
            </w:pPr>
            <w:r w:rsidRPr="002A1777">
              <w:rPr>
                <w:sz w:val="24"/>
                <w:szCs w:val="24"/>
              </w:rPr>
              <w:t>165,0</w:t>
            </w:r>
          </w:p>
        </w:tc>
        <w:tc>
          <w:tcPr>
            <w:tcW w:w="1417" w:type="dxa"/>
          </w:tcPr>
          <w:p w14:paraId="0FC57B4D" w14:textId="77777777" w:rsidR="00EE1E6F" w:rsidRPr="002A1777" w:rsidRDefault="00EE1E6F" w:rsidP="00EE1E6F">
            <w:pPr>
              <w:rPr>
                <w:sz w:val="24"/>
                <w:szCs w:val="24"/>
              </w:rPr>
            </w:pPr>
            <w:r w:rsidRPr="002A1777">
              <w:rPr>
                <w:sz w:val="24"/>
                <w:szCs w:val="24"/>
              </w:rPr>
              <w:t>165,0</w:t>
            </w:r>
          </w:p>
        </w:tc>
        <w:tc>
          <w:tcPr>
            <w:tcW w:w="1412" w:type="dxa"/>
          </w:tcPr>
          <w:p w14:paraId="2617F66A" w14:textId="77777777" w:rsidR="00EE1E6F" w:rsidRPr="002A1777" w:rsidRDefault="00EE1E6F" w:rsidP="00EE1E6F">
            <w:pPr>
              <w:rPr>
                <w:sz w:val="24"/>
                <w:szCs w:val="24"/>
              </w:rPr>
            </w:pPr>
            <w:r w:rsidRPr="002A1777">
              <w:rPr>
                <w:sz w:val="24"/>
                <w:szCs w:val="24"/>
              </w:rPr>
              <w:t>1 141,5</w:t>
            </w:r>
          </w:p>
        </w:tc>
      </w:tr>
      <w:tr w:rsidR="002A1777" w:rsidRPr="002A1777" w14:paraId="7F1C437F" w14:textId="77777777" w:rsidTr="00D971C1">
        <w:trPr>
          <w:trHeight w:val="260"/>
          <w:jc w:val="right"/>
        </w:trPr>
        <w:tc>
          <w:tcPr>
            <w:tcW w:w="3407" w:type="dxa"/>
            <w:shd w:val="clear" w:color="auto" w:fill="auto"/>
            <w:vAlign w:val="center"/>
          </w:tcPr>
          <w:p w14:paraId="5B901DA0" w14:textId="77777777" w:rsidR="00EE1E6F" w:rsidRPr="002A1777" w:rsidRDefault="00EE1E6F" w:rsidP="00EE1E6F">
            <w:pPr>
              <w:jc w:val="both"/>
              <w:rPr>
                <w:sz w:val="24"/>
                <w:szCs w:val="24"/>
              </w:rPr>
            </w:pPr>
            <w:r w:rsidRPr="002A1777">
              <w:rPr>
                <w:sz w:val="24"/>
                <w:szCs w:val="24"/>
              </w:rPr>
              <w:t>местный бюджет</w:t>
            </w:r>
          </w:p>
        </w:tc>
        <w:tc>
          <w:tcPr>
            <w:tcW w:w="1276" w:type="dxa"/>
          </w:tcPr>
          <w:p w14:paraId="42CD5CD1" w14:textId="77777777" w:rsidR="00EE1E6F" w:rsidRPr="002A1777" w:rsidRDefault="00EE1E6F" w:rsidP="00EE1E6F">
            <w:pPr>
              <w:rPr>
                <w:sz w:val="24"/>
                <w:szCs w:val="24"/>
              </w:rPr>
            </w:pPr>
            <w:r w:rsidRPr="002A1777">
              <w:rPr>
                <w:sz w:val="24"/>
                <w:szCs w:val="24"/>
              </w:rPr>
              <w:t>151,5</w:t>
            </w:r>
          </w:p>
        </w:tc>
        <w:tc>
          <w:tcPr>
            <w:tcW w:w="1418" w:type="dxa"/>
          </w:tcPr>
          <w:p w14:paraId="5B6E900C" w14:textId="77777777" w:rsidR="00EE1E6F" w:rsidRPr="002A1777" w:rsidRDefault="00EE1E6F" w:rsidP="00EE1E6F">
            <w:pPr>
              <w:rPr>
                <w:sz w:val="24"/>
                <w:szCs w:val="24"/>
              </w:rPr>
            </w:pPr>
            <w:r w:rsidRPr="002A1777">
              <w:rPr>
                <w:sz w:val="24"/>
                <w:szCs w:val="24"/>
              </w:rPr>
              <w:t>165,0</w:t>
            </w:r>
          </w:p>
        </w:tc>
        <w:tc>
          <w:tcPr>
            <w:tcW w:w="1559" w:type="dxa"/>
          </w:tcPr>
          <w:p w14:paraId="3B98F932" w14:textId="77777777" w:rsidR="00EE1E6F" w:rsidRPr="002A1777" w:rsidRDefault="00EE1E6F" w:rsidP="00EE1E6F">
            <w:pPr>
              <w:rPr>
                <w:sz w:val="24"/>
                <w:szCs w:val="24"/>
              </w:rPr>
            </w:pPr>
            <w:r w:rsidRPr="002A1777">
              <w:rPr>
                <w:sz w:val="24"/>
                <w:szCs w:val="24"/>
              </w:rPr>
              <w:t>165,0</w:t>
            </w:r>
          </w:p>
        </w:tc>
        <w:tc>
          <w:tcPr>
            <w:tcW w:w="1559" w:type="dxa"/>
          </w:tcPr>
          <w:p w14:paraId="769CCF06" w14:textId="77777777" w:rsidR="00EE1E6F" w:rsidRPr="002A1777" w:rsidRDefault="00EE1E6F" w:rsidP="00EE1E6F">
            <w:pPr>
              <w:rPr>
                <w:sz w:val="24"/>
                <w:szCs w:val="24"/>
              </w:rPr>
            </w:pPr>
            <w:r w:rsidRPr="002A1777">
              <w:rPr>
                <w:sz w:val="24"/>
                <w:szCs w:val="24"/>
              </w:rPr>
              <w:t>165,0</w:t>
            </w:r>
          </w:p>
        </w:tc>
        <w:tc>
          <w:tcPr>
            <w:tcW w:w="1559" w:type="dxa"/>
          </w:tcPr>
          <w:p w14:paraId="78BF0D8A" w14:textId="77777777" w:rsidR="00EE1E6F" w:rsidRPr="002A1777" w:rsidRDefault="00EE1E6F" w:rsidP="00EE1E6F">
            <w:pPr>
              <w:rPr>
                <w:sz w:val="24"/>
                <w:szCs w:val="24"/>
              </w:rPr>
            </w:pPr>
            <w:r w:rsidRPr="002A1777">
              <w:rPr>
                <w:sz w:val="24"/>
                <w:szCs w:val="24"/>
              </w:rPr>
              <w:t>165,0</w:t>
            </w:r>
          </w:p>
        </w:tc>
        <w:tc>
          <w:tcPr>
            <w:tcW w:w="1418" w:type="dxa"/>
          </w:tcPr>
          <w:p w14:paraId="54776AC8" w14:textId="77777777" w:rsidR="00EE1E6F" w:rsidRPr="002A1777" w:rsidRDefault="00EE1E6F" w:rsidP="00EE1E6F">
            <w:pPr>
              <w:rPr>
                <w:sz w:val="24"/>
                <w:szCs w:val="24"/>
              </w:rPr>
            </w:pPr>
            <w:r w:rsidRPr="002A1777">
              <w:rPr>
                <w:sz w:val="24"/>
                <w:szCs w:val="24"/>
              </w:rPr>
              <w:t>165,0</w:t>
            </w:r>
          </w:p>
        </w:tc>
        <w:tc>
          <w:tcPr>
            <w:tcW w:w="1417" w:type="dxa"/>
          </w:tcPr>
          <w:p w14:paraId="04485A0B" w14:textId="77777777" w:rsidR="00EE1E6F" w:rsidRPr="002A1777" w:rsidRDefault="00EE1E6F" w:rsidP="00EE1E6F">
            <w:pPr>
              <w:rPr>
                <w:sz w:val="24"/>
                <w:szCs w:val="24"/>
              </w:rPr>
            </w:pPr>
            <w:r w:rsidRPr="002A1777">
              <w:rPr>
                <w:sz w:val="24"/>
                <w:szCs w:val="24"/>
              </w:rPr>
              <w:t>165,0</w:t>
            </w:r>
          </w:p>
        </w:tc>
        <w:tc>
          <w:tcPr>
            <w:tcW w:w="1412" w:type="dxa"/>
          </w:tcPr>
          <w:p w14:paraId="66B3143D" w14:textId="77777777" w:rsidR="00EE1E6F" w:rsidRPr="002A1777" w:rsidRDefault="00EE1E6F" w:rsidP="00EE1E6F">
            <w:pPr>
              <w:rPr>
                <w:sz w:val="24"/>
                <w:szCs w:val="24"/>
              </w:rPr>
            </w:pPr>
            <w:r w:rsidRPr="002A1777">
              <w:rPr>
                <w:sz w:val="24"/>
                <w:szCs w:val="24"/>
              </w:rPr>
              <w:t>1 141,5</w:t>
            </w:r>
          </w:p>
        </w:tc>
      </w:tr>
      <w:tr w:rsidR="002A1777" w:rsidRPr="002A1777" w14:paraId="0DB28939" w14:textId="77777777" w:rsidTr="00D971C1">
        <w:trPr>
          <w:trHeight w:val="260"/>
          <w:jc w:val="right"/>
        </w:trPr>
        <w:tc>
          <w:tcPr>
            <w:tcW w:w="3407" w:type="dxa"/>
            <w:shd w:val="clear" w:color="auto" w:fill="auto"/>
          </w:tcPr>
          <w:p w14:paraId="7A564915" w14:textId="77777777" w:rsidR="00EE1E6F" w:rsidRPr="002A1777" w:rsidRDefault="00EE1E6F" w:rsidP="00EE1E6F">
            <w:pPr>
              <w:jc w:val="both"/>
              <w:rPr>
                <w:sz w:val="24"/>
                <w:szCs w:val="24"/>
              </w:rPr>
            </w:pPr>
            <w:r w:rsidRPr="002A1777">
              <w:rPr>
                <w:sz w:val="24"/>
                <w:szCs w:val="24"/>
              </w:rPr>
              <w:t>1.3.4. Мероприятие (результат) «Организовано и проведено районное мероприятие, посвященное Дню пожилых людей (1 октября)» (всего), в том числе:</w:t>
            </w:r>
          </w:p>
        </w:tc>
        <w:tc>
          <w:tcPr>
            <w:tcW w:w="1276" w:type="dxa"/>
          </w:tcPr>
          <w:p w14:paraId="5B3EA4D6" w14:textId="77777777" w:rsidR="00EE1E6F" w:rsidRPr="002A1777" w:rsidRDefault="00EE1E6F" w:rsidP="00EE1E6F">
            <w:pPr>
              <w:rPr>
                <w:sz w:val="24"/>
                <w:szCs w:val="24"/>
              </w:rPr>
            </w:pPr>
            <w:r w:rsidRPr="002A1777">
              <w:rPr>
                <w:sz w:val="24"/>
                <w:szCs w:val="24"/>
              </w:rPr>
              <w:t>0,0</w:t>
            </w:r>
          </w:p>
        </w:tc>
        <w:tc>
          <w:tcPr>
            <w:tcW w:w="1418" w:type="dxa"/>
          </w:tcPr>
          <w:p w14:paraId="0D46897A" w14:textId="77777777" w:rsidR="00EE1E6F" w:rsidRPr="002A1777" w:rsidRDefault="00EE1E6F" w:rsidP="00EE1E6F">
            <w:pPr>
              <w:rPr>
                <w:sz w:val="24"/>
                <w:szCs w:val="24"/>
              </w:rPr>
            </w:pPr>
            <w:r w:rsidRPr="002A1777">
              <w:rPr>
                <w:sz w:val="24"/>
                <w:szCs w:val="24"/>
              </w:rPr>
              <w:t>100,0</w:t>
            </w:r>
          </w:p>
        </w:tc>
        <w:tc>
          <w:tcPr>
            <w:tcW w:w="1559" w:type="dxa"/>
          </w:tcPr>
          <w:p w14:paraId="6614B7BA" w14:textId="77777777" w:rsidR="00EE1E6F" w:rsidRPr="002A1777" w:rsidRDefault="00EE1E6F" w:rsidP="00EE1E6F">
            <w:pPr>
              <w:rPr>
                <w:sz w:val="24"/>
                <w:szCs w:val="24"/>
              </w:rPr>
            </w:pPr>
            <w:r w:rsidRPr="002A1777">
              <w:rPr>
                <w:sz w:val="24"/>
                <w:szCs w:val="24"/>
              </w:rPr>
              <w:t>100,0</w:t>
            </w:r>
          </w:p>
        </w:tc>
        <w:tc>
          <w:tcPr>
            <w:tcW w:w="1559" w:type="dxa"/>
          </w:tcPr>
          <w:p w14:paraId="43D9536E" w14:textId="77777777" w:rsidR="00EE1E6F" w:rsidRPr="002A1777" w:rsidRDefault="00EE1E6F" w:rsidP="00EE1E6F">
            <w:pPr>
              <w:rPr>
                <w:sz w:val="24"/>
                <w:szCs w:val="24"/>
              </w:rPr>
            </w:pPr>
            <w:r w:rsidRPr="002A1777">
              <w:rPr>
                <w:sz w:val="24"/>
                <w:szCs w:val="24"/>
              </w:rPr>
              <w:t>100,0</w:t>
            </w:r>
          </w:p>
        </w:tc>
        <w:tc>
          <w:tcPr>
            <w:tcW w:w="1559" w:type="dxa"/>
          </w:tcPr>
          <w:p w14:paraId="03627C48" w14:textId="77777777" w:rsidR="00EE1E6F" w:rsidRPr="002A1777" w:rsidRDefault="00EE1E6F" w:rsidP="00EE1E6F">
            <w:pPr>
              <w:rPr>
                <w:sz w:val="24"/>
                <w:szCs w:val="24"/>
              </w:rPr>
            </w:pPr>
            <w:r w:rsidRPr="002A1777">
              <w:rPr>
                <w:sz w:val="24"/>
                <w:szCs w:val="24"/>
              </w:rPr>
              <w:t>100,0</w:t>
            </w:r>
          </w:p>
        </w:tc>
        <w:tc>
          <w:tcPr>
            <w:tcW w:w="1418" w:type="dxa"/>
          </w:tcPr>
          <w:p w14:paraId="7446770C" w14:textId="77777777" w:rsidR="00EE1E6F" w:rsidRPr="002A1777" w:rsidRDefault="00EE1E6F" w:rsidP="00EE1E6F">
            <w:pPr>
              <w:rPr>
                <w:sz w:val="24"/>
                <w:szCs w:val="24"/>
              </w:rPr>
            </w:pPr>
            <w:r w:rsidRPr="002A1777">
              <w:rPr>
                <w:sz w:val="24"/>
                <w:szCs w:val="24"/>
              </w:rPr>
              <w:t>100,0</w:t>
            </w:r>
          </w:p>
        </w:tc>
        <w:tc>
          <w:tcPr>
            <w:tcW w:w="1417" w:type="dxa"/>
          </w:tcPr>
          <w:p w14:paraId="4E51FD98" w14:textId="77777777" w:rsidR="00EE1E6F" w:rsidRPr="002A1777" w:rsidRDefault="00EE1E6F" w:rsidP="00EE1E6F">
            <w:pPr>
              <w:rPr>
                <w:sz w:val="24"/>
                <w:szCs w:val="24"/>
              </w:rPr>
            </w:pPr>
            <w:r w:rsidRPr="002A1777">
              <w:rPr>
                <w:sz w:val="24"/>
                <w:szCs w:val="24"/>
              </w:rPr>
              <w:t>100,0</w:t>
            </w:r>
          </w:p>
        </w:tc>
        <w:tc>
          <w:tcPr>
            <w:tcW w:w="1412" w:type="dxa"/>
          </w:tcPr>
          <w:p w14:paraId="3A7AA256" w14:textId="77777777" w:rsidR="00EE1E6F" w:rsidRPr="002A1777" w:rsidRDefault="00EE1E6F" w:rsidP="00EE1E6F">
            <w:pPr>
              <w:rPr>
                <w:sz w:val="24"/>
                <w:szCs w:val="24"/>
              </w:rPr>
            </w:pPr>
            <w:r w:rsidRPr="002A1777">
              <w:rPr>
                <w:sz w:val="24"/>
                <w:szCs w:val="24"/>
              </w:rPr>
              <w:t>600,0</w:t>
            </w:r>
          </w:p>
        </w:tc>
      </w:tr>
      <w:tr w:rsidR="002A1777" w:rsidRPr="002A1777" w14:paraId="63A8DF50" w14:textId="77777777" w:rsidTr="00D971C1">
        <w:trPr>
          <w:trHeight w:val="260"/>
          <w:jc w:val="right"/>
        </w:trPr>
        <w:tc>
          <w:tcPr>
            <w:tcW w:w="3407" w:type="dxa"/>
            <w:shd w:val="clear" w:color="auto" w:fill="auto"/>
            <w:vAlign w:val="center"/>
          </w:tcPr>
          <w:p w14:paraId="15470A3B" w14:textId="77777777" w:rsidR="00EE1E6F" w:rsidRPr="002A1777" w:rsidRDefault="00EE1E6F" w:rsidP="00EE1E6F">
            <w:pPr>
              <w:jc w:val="both"/>
              <w:rPr>
                <w:sz w:val="24"/>
                <w:szCs w:val="24"/>
              </w:rPr>
            </w:pPr>
            <w:r w:rsidRPr="002A1777">
              <w:rPr>
                <w:sz w:val="24"/>
                <w:szCs w:val="24"/>
              </w:rPr>
              <w:t>местный бюджет</w:t>
            </w:r>
          </w:p>
        </w:tc>
        <w:tc>
          <w:tcPr>
            <w:tcW w:w="1276" w:type="dxa"/>
          </w:tcPr>
          <w:p w14:paraId="61602796" w14:textId="77777777" w:rsidR="00EE1E6F" w:rsidRPr="002A1777" w:rsidRDefault="00EE1E6F" w:rsidP="00EE1E6F">
            <w:pPr>
              <w:rPr>
                <w:sz w:val="24"/>
                <w:szCs w:val="24"/>
              </w:rPr>
            </w:pPr>
            <w:r w:rsidRPr="002A1777">
              <w:rPr>
                <w:sz w:val="24"/>
                <w:szCs w:val="24"/>
              </w:rPr>
              <w:t>0,0</w:t>
            </w:r>
          </w:p>
        </w:tc>
        <w:tc>
          <w:tcPr>
            <w:tcW w:w="1418" w:type="dxa"/>
          </w:tcPr>
          <w:p w14:paraId="40DBA180" w14:textId="77777777" w:rsidR="00EE1E6F" w:rsidRPr="002A1777" w:rsidRDefault="00EE1E6F" w:rsidP="00EE1E6F">
            <w:pPr>
              <w:rPr>
                <w:sz w:val="24"/>
                <w:szCs w:val="24"/>
              </w:rPr>
            </w:pPr>
            <w:r w:rsidRPr="002A1777">
              <w:rPr>
                <w:sz w:val="24"/>
                <w:szCs w:val="24"/>
              </w:rPr>
              <w:t>100,0</w:t>
            </w:r>
          </w:p>
        </w:tc>
        <w:tc>
          <w:tcPr>
            <w:tcW w:w="1559" w:type="dxa"/>
          </w:tcPr>
          <w:p w14:paraId="44CF7694" w14:textId="77777777" w:rsidR="00EE1E6F" w:rsidRPr="002A1777" w:rsidRDefault="00EE1E6F" w:rsidP="00EE1E6F">
            <w:pPr>
              <w:rPr>
                <w:sz w:val="24"/>
                <w:szCs w:val="24"/>
              </w:rPr>
            </w:pPr>
            <w:r w:rsidRPr="002A1777">
              <w:rPr>
                <w:sz w:val="24"/>
                <w:szCs w:val="24"/>
              </w:rPr>
              <w:t>100,0</w:t>
            </w:r>
          </w:p>
        </w:tc>
        <w:tc>
          <w:tcPr>
            <w:tcW w:w="1559" w:type="dxa"/>
          </w:tcPr>
          <w:p w14:paraId="6604E5C1" w14:textId="77777777" w:rsidR="00EE1E6F" w:rsidRPr="002A1777" w:rsidRDefault="00EE1E6F" w:rsidP="00EE1E6F">
            <w:pPr>
              <w:rPr>
                <w:sz w:val="24"/>
                <w:szCs w:val="24"/>
              </w:rPr>
            </w:pPr>
            <w:r w:rsidRPr="002A1777">
              <w:rPr>
                <w:sz w:val="24"/>
                <w:szCs w:val="24"/>
              </w:rPr>
              <w:t>100,0</w:t>
            </w:r>
          </w:p>
        </w:tc>
        <w:tc>
          <w:tcPr>
            <w:tcW w:w="1559" w:type="dxa"/>
          </w:tcPr>
          <w:p w14:paraId="64EEFCB8" w14:textId="77777777" w:rsidR="00EE1E6F" w:rsidRPr="002A1777" w:rsidRDefault="00EE1E6F" w:rsidP="00EE1E6F">
            <w:pPr>
              <w:rPr>
                <w:sz w:val="24"/>
                <w:szCs w:val="24"/>
              </w:rPr>
            </w:pPr>
            <w:r w:rsidRPr="002A1777">
              <w:rPr>
                <w:sz w:val="24"/>
                <w:szCs w:val="24"/>
              </w:rPr>
              <w:t>100,0</w:t>
            </w:r>
          </w:p>
        </w:tc>
        <w:tc>
          <w:tcPr>
            <w:tcW w:w="1418" w:type="dxa"/>
          </w:tcPr>
          <w:p w14:paraId="3F62165B" w14:textId="77777777" w:rsidR="00EE1E6F" w:rsidRPr="002A1777" w:rsidRDefault="00EE1E6F" w:rsidP="00EE1E6F">
            <w:pPr>
              <w:rPr>
                <w:sz w:val="24"/>
                <w:szCs w:val="24"/>
              </w:rPr>
            </w:pPr>
            <w:r w:rsidRPr="002A1777">
              <w:rPr>
                <w:sz w:val="24"/>
                <w:szCs w:val="24"/>
              </w:rPr>
              <w:t>100,0</w:t>
            </w:r>
          </w:p>
        </w:tc>
        <w:tc>
          <w:tcPr>
            <w:tcW w:w="1417" w:type="dxa"/>
          </w:tcPr>
          <w:p w14:paraId="31007009" w14:textId="77777777" w:rsidR="00EE1E6F" w:rsidRPr="002A1777" w:rsidRDefault="00EE1E6F" w:rsidP="00EE1E6F">
            <w:pPr>
              <w:rPr>
                <w:sz w:val="24"/>
                <w:szCs w:val="24"/>
              </w:rPr>
            </w:pPr>
            <w:r w:rsidRPr="002A1777">
              <w:rPr>
                <w:sz w:val="24"/>
                <w:szCs w:val="24"/>
              </w:rPr>
              <w:t>100,0</w:t>
            </w:r>
          </w:p>
        </w:tc>
        <w:tc>
          <w:tcPr>
            <w:tcW w:w="1412" w:type="dxa"/>
          </w:tcPr>
          <w:p w14:paraId="78D6CDFA" w14:textId="77777777" w:rsidR="00EE1E6F" w:rsidRPr="002A1777" w:rsidRDefault="00EE1E6F" w:rsidP="00EE1E6F">
            <w:pPr>
              <w:rPr>
                <w:sz w:val="24"/>
                <w:szCs w:val="24"/>
              </w:rPr>
            </w:pPr>
            <w:r w:rsidRPr="002A1777">
              <w:rPr>
                <w:sz w:val="24"/>
                <w:szCs w:val="24"/>
              </w:rPr>
              <w:t>600,0</w:t>
            </w:r>
          </w:p>
        </w:tc>
      </w:tr>
      <w:tr w:rsidR="002A1777" w:rsidRPr="002A1777" w14:paraId="31CE5E8A" w14:textId="77777777" w:rsidTr="00D971C1">
        <w:trPr>
          <w:trHeight w:val="260"/>
          <w:jc w:val="right"/>
        </w:trPr>
        <w:tc>
          <w:tcPr>
            <w:tcW w:w="3407" w:type="dxa"/>
            <w:shd w:val="clear" w:color="auto" w:fill="auto"/>
          </w:tcPr>
          <w:p w14:paraId="608BE4B1" w14:textId="77777777" w:rsidR="00EE1E6F" w:rsidRPr="002A1777" w:rsidRDefault="00EE1E6F" w:rsidP="00EE1E6F">
            <w:pPr>
              <w:jc w:val="both"/>
              <w:rPr>
                <w:sz w:val="24"/>
                <w:szCs w:val="24"/>
              </w:rPr>
            </w:pPr>
            <w:r w:rsidRPr="002A1777">
              <w:rPr>
                <w:sz w:val="24"/>
                <w:szCs w:val="24"/>
              </w:rPr>
              <w:t xml:space="preserve">1.3.5. Мероприятие (результат) «Изготовлена печатная </w:t>
            </w:r>
            <w:r w:rsidRPr="002A1777">
              <w:rPr>
                <w:sz w:val="24"/>
                <w:szCs w:val="24"/>
              </w:rPr>
              <w:lastRenderedPageBreak/>
              <w:t>продукция</w:t>
            </w:r>
            <w:r w:rsidRPr="002A1777">
              <w:rPr>
                <w:rFonts w:eastAsia="Calibri"/>
                <w:sz w:val="24"/>
                <w:szCs w:val="24"/>
              </w:rPr>
              <w:t xml:space="preserve"> (информационные плакаты) </w:t>
            </w:r>
            <w:r w:rsidRPr="002A1777">
              <w:rPr>
                <w:sz w:val="24"/>
                <w:szCs w:val="24"/>
              </w:rPr>
              <w:t>в рамках проведения районной акции милосердия «Душевное богатство», мероприятий, посвященных Международному дню инвалидов (3 декабря)» (всего), в том числе:</w:t>
            </w:r>
          </w:p>
        </w:tc>
        <w:tc>
          <w:tcPr>
            <w:tcW w:w="1276" w:type="dxa"/>
          </w:tcPr>
          <w:p w14:paraId="71D131F7" w14:textId="77777777" w:rsidR="00EE1E6F" w:rsidRPr="002A1777" w:rsidRDefault="00EE1E6F" w:rsidP="00EE1E6F">
            <w:pPr>
              <w:rPr>
                <w:sz w:val="24"/>
                <w:szCs w:val="24"/>
              </w:rPr>
            </w:pPr>
            <w:r w:rsidRPr="002A1777">
              <w:rPr>
                <w:sz w:val="24"/>
                <w:szCs w:val="24"/>
              </w:rPr>
              <w:lastRenderedPageBreak/>
              <w:t>8,0</w:t>
            </w:r>
          </w:p>
        </w:tc>
        <w:tc>
          <w:tcPr>
            <w:tcW w:w="1418" w:type="dxa"/>
          </w:tcPr>
          <w:p w14:paraId="0176BE81" w14:textId="77777777" w:rsidR="00EE1E6F" w:rsidRPr="002A1777" w:rsidRDefault="00EE1E6F" w:rsidP="00EE1E6F">
            <w:pPr>
              <w:rPr>
                <w:sz w:val="24"/>
                <w:szCs w:val="24"/>
              </w:rPr>
            </w:pPr>
            <w:r w:rsidRPr="002A1777">
              <w:rPr>
                <w:sz w:val="24"/>
                <w:szCs w:val="24"/>
              </w:rPr>
              <w:t>8,0</w:t>
            </w:r>
          </w:p>
        </w:tc>
        <w:tc>
          <w:tcPr>
            <w:tcW w:w="1559" w:type="dxa"/>
          </w:tcPr>
          <w:p w14:paraId="43771263" w14:textId="77777777" w:rsidR="00EE1E6F" w:rsidRPr="002A1777" w:rsidRDefault="00EE1E6F" w:rsidP="00EE1E6F">
            <w:pPr>
              <w:rPr>
                <w:sz w:val="24"/>
                <w:szCs w:val="24"/>
              </w:rPr>
            </w:pPr>
            <w:r w:rsidRPr="002A1777">
              <w:rPr>
                <w:sz w:val="24"/>
                <w:szCs w:val="24"/>
              </w:rPr>
              <w:t>8,0</w:t>
            </w:r>
          </w:p>
        </w:tc>
        <w:tc>
          <w:tcPr>
            <w:tcW w:w="1559" w:type="dxa"/>
          </w:tcPr>
          <w:p w14:paraId="4A092A4B" w14:textId="77777777" w:rsidR="00EE1E6F" w:rsidRPr="002A1777" w:rsidRDefault="00EE1E6F" w:rsidP="00EE1E6F">
            <w:pPr>
              <w:rPr>
                <w:sz w:val="24"/>
                <w:szCs w:val="24"/>
              </w:rPr>
            </w:pPr>
            <w:r w:rsidRPr="002A1777">
              <w:rPr>
                <w:sz w:val="24"/>
                <w:szCs w:val="24"/>
              </w:rPr>
              <w:t>8,0</w:t>
            </w:r>
          </w:p>
        </w:tc>
        <w:tc>
          <w:tcPr>
            <w:tcW w:w="1559" w:type="dxa"/>
          </w:tcPr>
          <w:p w14:paraId="5CA86BBE" w14:textId="77777777" w:rsidR="00EE1E6F" w:rsidRPr="002A1777" w:rsidRDefault="00EE1E6F" w:rsidP="00EE1E6F">
            <w:pPr>
              <w:rPr>
                <w:sz w:val="24"/>
                <w:szCs w:val="24"/>
              </w:rPr>
            </w:pPr>
            <w:r w:rsidRPr="002A1777">
              <w:rPr>
                <w:sz w:val="24"/>
                <w:szCs w:val="24"/>
              </w:rPr>
              <w:t>8,0</w:t>
            </w:r>
          </w:p>
        </w:tc>
        <w:tc>
          <w:tcPr>
            <w:tcW w:w="1418" w:type="dxa"/>
          </w:tcPr>
          <w:p w14:paraId="443A3276" w14:textId="77777777" w:rsidR="00EE1E6F" w:rsidRPr="002A1777" w:rsidRDefault="00EE1E6F" w:rsidP="00EE1E6F">
            <w:pPr>
              <w:rPr>
                <w:sz w:val="24"/>
                <w:szCs w:val="24"/>
              </w:rPr>
            </w:pPr>
            <w:r w:rsidRPr="002A1777">
              <w:rPr>
                <w:sz w:val="24"/>
                <w:szCs w:val="24"/>
              </w:rPr>
              <w:t>8,0</w:t>
            </w:r>
          </w:p>
        </w:tc>
        <w:tc>
          <w:tcPr>
            <w:tcW w:w="1417" w:type="dxa"/>
          </w:tcPr>
          <w:p w14:paraId="07AEBBED" w14:textId="77777777" w:rsidR="00EE1E6F" w:rsidRPr="002A1777" w:rsidRDefault="00EE1E6F" w:rsidP="00EE1E6F">
            <w:pPr>
              <w:rPr>
                <w:sz w:val="24"/>
                <w:szCs w:val="24"/>
              </w:rPr>
            </w:pPr>
            <w:r w:rsidRPr="002A1777">
              <w:rPr>
                <w:sz w:val="24"/>
                <w:szCs w:val="24"/>
              </w:rPr>
              <w:t>8,0</w:t>
            </w:r>
          </w:p>
        </w:tc>
        <w:tc>
          <w:tcPr>
            <w:tcW w:w="1412" w:type="dxa"/>
          </w:tcPr>
          <w:p w14:paraId="556C2B85" w14:textId="77777777" w:rsidR="00EE1E6F" w:rsidRPr="002A1777" w:rsidRDefault="00EE1E6F" w:rsidP="00EE1E6F">
            <w:pPr>
              <w:rPr>
                <w:sz w:val="24"/>
                <w:szCs w:val="24"/>
              </w:rPr>
            </w:pPr>
            <w:r w:rsidRPr="002A1777">
              <w:rPr>
                <w:sz w:val="24"/>
                <w:szCs w:val="24"/>
              </w:rPr>
              <w:t>56,0</w:t>
            </w:r>
          </w:p>
        </w:tc>
      </w:tr>
      <w:tr w:rsidR="002A1777" w:rsidRPr="002A1777" w14:paraId="71E59689" w14:textId="77777777" w:rsidTr="00D971C1">
        <w:trPr>
          <w:trHeight w:val="260"/>
          <w:jc w:val="right"/>
        </w:trPr>
        <w:tc>
          <w:tcPr>
            <w:tcW w:w="3407" w:type="dxa"/>
            <w:shd w:val="clear" w:color="auto" w:fill="auto"/>
            <w:vAlign w:val="center"/>
          </w:tcPr>
          <w:p w14:paraId="550DAA13" w14:textId="77777777" w:rsidR="00EE1E6F" w:rsidRPr="002A1777" w:rsidRDefault="00EE1E6F" w:rsidP="00EE1E6F">
            <w:pPr>
              <w:jc w:val="both"/>
              <w:rPr>
                <w:sz w:val="24"/>
                <w:szCs w:val="24"/>
              </w:rPr>
            </w:pPr>
            <w:r w:rsidRPr="002A1777">
              <w:rPr>
                <w:sz w:val="24"/>
                <w:szCs w:val="24"/>
              </w:rPr>
              <w:t>местный бюджет</w:t>
            </w:r>
          </w:p>
        </w:tc>
        <w:tc>
          <w:tcPr>
            <w:tcW w:w="1276" w:type="dxa"/>
          </w:tcPr>
          <w:p w14:paraId="084281DC" w14:textId="77777777" w:rsidR="00EE1E6F" w:rsidRPr="002A1777" w:rsidRDefault="00EE1E6F" w:rsidP="00EE1E6F">
            <w:pPr>
              <w:rPr>
                <w:sz w:val="24"/>
                <w:szCs w:val="24"/>
              </w:rPr>
            </w:pPr>
            <w:r w:rsidRPr="002A1777">
              <w:rPr>
                <w:sz w:val="24"/>
                <w:szCs w:val="24"/>
              </w:rPr>
              <w:t>8,0</w:t>
            </w:r>
          </w:p>
        </w:tc>
        <w:tc>
          <w:tcPr>
            <w:tcW w:w="1418" w:type="dxa"/>
          </w:tcPr>
          <w:p w14:paraId="7A7C780F" w14:textId="77777777" w:rsidR="00EE1E6F" w:rsidRPr="002A1777" w:rsidRDefault="00EE1E6F" w:rsidP="00EE1E6F">
            <w:pPr>
              <w:rPr>
                <w:sz w:val="24"/>
                <w:szCs w:val="24"/>
              </w:rPr>
            </w:pPr>
            <w:r w:rsidRPr="002A1777">
              <w:rPr>
                <w:sz w:val="24"/>
                <w:szCs w:val="24"/>
              </w:rPr>
              <w:t>8,0</w:t>
            </w:r>
          </w:p>
        </w:tc>
        <w:tc>
          <w:tcPr>
            <w:tcW w:w="1559" w:type="dxa"/>
          </w:tcPr>
          <w:p w14:paraId="1416DEEC" w14:textId="77777777" w:rsidR="00EE1E6F" w:rsidRPr="002A1777" w:rsidRDefault="00EE1E6F" w:rsidP="00EE1E6F">
            <w:pPr>
              <w:rPr>
                <w:sz w:val="24"/>
                <w:szCs w:val="24"/>
              </w:rPr>
            </w:pPr>
            <w:r w:rsidRPr="002A1777">
              <w:rPr>
                <w:sz w:val="24"/>
                <w:szCs w:val="24"/>
              </w:rPr>
              <w:t>8,0</w:t>
            </w:r>
          </w:p>
        </w:tc>
        <w:tc>
          <w:tcPr>
            <w:tcW w:w="1559" w:type="dxa"/>
          </w:tcPr>
          <w:p w14:paraId="4C72C6CB" w14:textId="77777777" w:rsidR="00EE1E6F" w:rsidRPr="002A1777" w:rsidRDefault="00EE1E6F" w:rsidP="00EE1E6F">
            <w:pPr>
              <w:rPr>
                <w:sz w:val="24"/>
                <w:szCs w:val="24"/>
              </w:rPr>
            </w:pPr>
            <w:r w:rsidRPr="002A1777">
              <w:rPr>
                <w:sz w:val="24"/>
                <w:szCs w:val="24"/>
              </w:rPr>
              <w:t>8,0</w:t>
            </w:r>
          </w:p>
        </w:tc>
        <w:tc>
          <w:tcPr>
            <w:tcW w:w="1559" w:type="dxa"/>
          </w:tcPr>
          <w:p w14:paraId="6A414963" w14:textId="77777777" w:rsidR="00EE1E6F" w:rsidRPr="002A1777" w:rsidRDefault="00EE1E6F" w:rsidP="00EE1E6F">
            <w:pPr>
              <w:rPr>
                <w:sz w:val="24"/>
                <w:szCs w:val="24"/>
              </w:rPr>
            </w:pPr>
            <w:r w:rsidRPr="002A1777">
              <w:rPr>
                <w:sz w:val="24"/>
                <w:szCs w:val="24"/>
              </w:rPr>
              <w:t>8,0</w:t>
            </w:r>
          </w:p>
        </w:tc>
        <w:tc>
          <w:tcPr>
            <w:tcW w:w="1418" w:type="dxa"/>
          </w:tcPr>
          <w:p w14:paraId="65A94D87" w14:textId="77777777" w:rsidR="00EE1E6F" w:rsidRPr="002A1777" w:rsidRDefault="00EE1E6F" w:rsidP="00EE1E6F">
            <w:pPr>
              <w:rPr>
                <w:sz w:val="24"/>
                <w:szCs w:val="24"/>
              </w:rPr>
            </w:pPr>
            <w:r w:rsidRPr="002A1777">
              <w:rPr>
                <w:sz w:val="24"/>
                <w:szCs w:val="24"/>
              </w:rPr>
              <w:t>8,0</w:t>
            </w:r>
          </w:p>
        </w:tc>
        <w:tc>
          <w:tcPr>
            <w:tcW w:w="1417" w:type="dxa"/>
          </w:tcPr>
          <w:p w14:paraId="2B1029D5" w14:textId="77777777" w:rsidR="00EE1E6F" w:rsidRPr="002A1777" w:rsidRDefault="00EE1E6F" w:rsidP="00EE1E6F">
            <w:pPr>
              <w:rPr>
                <w:sz w:val="24"/>
                <w:szCs w:val="24"/>
              </w:rPr>
            </w:pPr>
            <w:r w:rsidRPr="002A1777">
              <w:rPr>
                <w:sz w:val="24"/>
                <w:szCs w:val="24"/>
              </w:rPr>
              <w:t>8,0</w:t>
            </w:r>
          </w:p>
        </w:tc>
        <w:tc>
          <w:tcPr>
            <w:tcW w:w="1412" w:type="dxa"/>
          </w:tcPr>
          <w:p w14:paraId="26219889" w14:textId="77777777" w:rsidR="00EE1E6F" w:rsidRPr="002A1777" w:rsidRDefault="00EE1E6F" w:rsidP="00EE1E6F">
            <w:pPr>
              <w:rPr>
                <w:sz w:val="24"/>
                <w:szCs w:val="24"/>
              </w:rPr>
            </w:pPr>
            <w:r w:rsidRPr="002A1777">
              <w:rPr>
                <w:sz w:val="24"/>
                <w:szCs w:val="24"/>
              </w:rPr>
              <w:t>56,0</w:t>
            </w:r>
          </w:p>
        </w:tc>
      </w:tr>
      <w:tr w:rsidR="002A1777" w:rsidRPr="002A1777" w14:paraId="1BA3B31C" w14:textId="77777777" w:rsidTr="00D971C1">
        <w:trPr>
          <w:trHeight w:val="260"/>
          <w:jc w:val="right"/>
        </w:trPr>
        <w:tc>
          <w:tcPr>
            <w:tcW w:w="3407" w:type="dxa"/>
            <w:shd w:val="clear" w:color="auto" w:fill="auto"/>
          </w:tcPr>
          <w:p w14:paraId="0FCCECA6" w14:textId="77777777" w:rsidR="00EE1E6F" w:rsidRPr="002A1777" w:rsidRDefault="00EE1E6F" w:rsidP="00EE1E6F">
            <w:pPr>
              <w:jc w:val="both"/>
              <w:rPr>
                <w:sz w:val="24"/>
                <w:szCs w:val="24"/>
              </w:rPr>
            </w:pPr>
            <w:r w:rsidRPr="002A1777">
              <w:rPr>
                <w:sz w:val="24"/>
                <w:szCs w:val="24"/>
              </w:rPr>
              <w:t>1.3.6. Мероприятие (результат) «Организован и проведен Новогодний бал для граждан старшего поколения» (всего), в том числе:</w:t>
            </w:r>
          </w:p>
        </w:tc>
        <w:tc>
          <w:tcPr>
            <w:tcW w:w="1276" w:type="dxa"/>
          </w:tcPr>
          <w:p w14:paraId="439F5EEB" w14:textId="77777777" w:rsidR="00EE1E6F" w:rsidRPr="002A1777" w:rsidRDefault="00EE1E6F" w:rsidP="00EE1E6F">
            <w:pPr>
              <w:rPr>
                <w:sz w:val="24"/>
                <w:szCs w:val="24"/>
              </w:rPr>
            </w:pPr>
            <w:r w:rsidRPr="002A1777">
              <w:rPr>
                <w:sz w:val="24"/>
                <w:szCs w:val="24"/>
              </w:rPr>
              <w:t>100,0</w:t>
            </w:r>
          </w:p>
        </w:tc>
        <w:tc>
          <w:tcPr>
            <w:tcW w:w="1418" w:type="dxa"/>
          </w:tcPr>
          <w:p w14:paraId="54092334" w14:textId="77777777" w:rsidR="00EE1E6F" w:rsidRPr="002A1777" w:rsidRDefault="00EE1E6F" w:rsidP="00EE1E6F">
            <w:pPr>
              <w:rPr>
                <w:sz w:val="24"/>
                <w:szCs w:val="24"/>
              </w:rPr>
            </w:pPr>
            <w:r w:rsidRPr="002A1777">
              <w:rPr>
                <w:sz w:val="24"/>
                <w:szCs w:val="24"/>
              </w:rPr>
              <w:t>100,0</w:t>
            </w:r>
          </w:p>
        </w:tc>
        <w:tc>
          <w:tcPr>
            <w:tcW w:w="1559" w:type="dxa"/>
          </w:tcPr>
          <w:p w14:paraId="7D9866D1" w14:textId="77777777" w:rsidR="00EE1E6F" w:rsidRPr="002A1777" w:rsidRDefault="00EE1E6F" w:rsidP="00EE1E6F">
            <w:pPr>
              <w:rPr>
                <w:sz w:val="24"/>
                <w:szCs w:val="24"/>
              </w:rPr>
            </w:pPr>
            <w:r w:rsidRPr="002A1777">
              <w:rPr>
                <w:sz w:val="24"/>
                <w:szCs w:val="24"/>
              </w:rPr>
              <w:t>100,0</w:t>
            </w:r>
          </w:p>
        </w:tc>
        <w:tc>
          <w:tcPr>
            <w:tcW w:w="1559" w:type="dxa"/>
          </w:tcPr>
          <w:p w14:paraId="5AAD5377" w14:textId="77777777" w:rsidR="00EE1E6F" w:rsidRPr="002A1777" w:rsidRDefault="00EE1E6F" w:rsidP="00EE1E6F">
            <w:pPr>
              <w:rPr>
                <w:sz w:val="24"/>
                <w:szCs w:val="24"/>
              </w:rPr>
            </w:pPr>
            <w:r w:rsidRPr="002A1777">
              <w:rPr>
                <w:sz w:val="24"/>
                <w:szCs w:val="24"/>
              </w:rPr>
              <w:t>100,0</w:t>
            </w:r>
          </w:p>
        </w:tc>
        <w:tc>
          <w:tcPr>
            <w:tcW w:w="1559" w:type="dxa"/>
          </w:tcPr>
          <w:p w14:paraId="4667D9AA" w14:textId="77777777" w:rsidR="00EE1E6F" w:rsidRPr="002A1777" w:rsidRDefault="00EE1E6F" w:rsidP="00EE1E6F">
            <w:pPr>
              <w:rPr>
                <w:sz w:val="24"/>
                <w:szCs w:val="24"/>
              </w:rPr>
            </w:pPr>
            <w:r w:rsidRPr="002A1777">
              <w:rPr>
                <w:sz w:val="24"/>
                <w:szCs w:val="24"/>
              </w:rPr>
              <w:t>100,0</w:t>
            </w:r>
          </w:p>
        </w:tc>
        <w:tc>
          <w:tcPr>
            <w:tcW w:w="1418" w:type="dxa"/>
          </w:tcPr>
          <w:p w14:paraId="19163C02" w14:textId="77777777" w:rsidR="00EE1E6F" w:rsidRPr="002A1777" w:rsidRDefault="00EE1E6F" w:rsidP="00EE1E6F">
            <w:pPr>
              <w:rPr>
                <w:sz w:val="24"/>
                <w:szCs w:val="24"/>
              </w:rPr>
            </w:pPr>
            <w:r w:rsidRPr="002A1777">
              <w:rPr>
                <w:sz w:val="24"/>
                <w:szCs w:val="24"/>
              </w:rPr>
              <w:t>100,0</w:t>
            </w:r>
          </w:p>
        </w:tc>
        <w:tc>
          <w:tcPr>
            <w:tcW w:w="1417" w:type="dxa"/>
          </w:tcPr>
          <w:p w14:paraId="0508C5C3" w14:textId="77777777" w:rsidR="00EE1E6F" w:rsidRPr="002A1777" w:rsidRDefault="00EE1E6F" w:rsidP="00EE1E6F">
            <w:pPr>
              <w:rPr>
                <w:sz w:val="24"/>
                <w:szCs w:val="24"/>
              </w:rPr>
            </w:pPr>
            <w:r w:rsidRPr="002A1777">
              <w:rPr>
                <w:sz w:val="24"/>
                <w:szCs w:val="24"/>
              </w:rPr>
              <w:t>100,0</w:t>
            </w:r>
          </w:p>
        </w:tc>
        <w:tc>
          <w:tcPr>
            <w:tcW w:w="1412" w:type="dxa"/>
          </w:tcPr>
          <w:p w14:paraId="3C9783AF" w14:textId="77777777" w:rsidR="00EE1E6F" w:rsidRPr="002A1777" w:rsidRDefault="00EE1E6F" w:rsidP="00EE1E6F">
            <w:pPr>
              <w:rPr>
                <w:sz w:val="24"/>
                <w:szCs w:val="24"/>
              </w:rPr>
            </w:pPr>
            <w:r w:rsidRPr="002A1777">
              <w:rPr>
                <w:sz w:val="24"/>
                <w:szCs w:val="24"/>
              </w:rPr>
              <w:t>700,0</w:t>
            </w:r>
          </w:p>
        </w:tc>
      </w:tr>
      <w:tr w:rsidR="002A1777" w:rsidRPr="002A1777" w14:paraId="176BA752" w14:textId="77777777" w:rsidTr="00D971C1">
        <w:trPr>
          <w:trHeight w:val="260"/>
          <w:jc w:val="right"/>
        </w:trPr>
        <w:tc>
          <w:tcPr>
            <w:tcW w:w="3407" w:type="dxa"/>
            <w:shd w:val="clear" w:color="auto" w:fill="auto"/>
            <w:vAlign w:val="center"/>
          </w:tcPr>
          <w:p w14:paraId="721AE72D" w14:textId="77777777" w:rsidR="00EE1E6F" w:rsidRPr="002A1777" w:rsidRDefault="00EE1E6F" w:rsidP="00EE1E6F">
            <w:pPr>
              <w:jc w:val="both"/>
              <w:rPr>
                <w:sz w:val="24"/>
                <w:szCs w:val="24"/>
              </w:rPr>
            </w:pPr>
            <w:r w:rsidRPr="002A1777">
              <w:rPr>
                <w:sz w:val="24"/>
                <w:szCs w:val="24"/>
              </w:rPr>
              <w:t>местный бюджет</w:t>
            </w:r>
          </w:p>
        </w:tc>
        <w:tc>
          <w:tcPr>
            <w:tcW w:w="1276" w:type="dxa"/>
          </w:tcPr>
          <w:p w14:paraId="0D23976C" w14:textId="77777777" w:rsidR="00EE1E6F" w:rsidRPr="002A1777" w:rsidRDefault="00EE1E6F" w:rsidP="00EE1E6F">
            <w:pPr>
              <w:rPr>
                <w:sz w:val="24"/>
                <w:szCs w:val="24"/>
              </w:rPr>
            </w:pPr>
            <w:r w:rsidRPr="002A1777">
              <w:rPr>
                <w:sz w:val="24"/>
                <w:szCs w:val="24"/>
              </w:rPr>
              <w:t>100,0</w:t>
            </w:r>
          </w:p>
        </w:tc>
        <w:tc>
          <w:tcPr>
            <w:tcW w:w="1418" w:type="dxa"/>
          </w:tcPr>
          <w:p w14:paraId="2974B745" w14:textId="77777777" w:rsidR="00EE1E6F" w:rsidRPr="002A1777" w:rsidRDefault="00EE1E6F" w:rsidP="00EE1E6F">
            <w:pPr>
              <w:rPr>
                <w:sz w:val="24"/>
                <w:szCs w:val="24"/>
              </w:rPr>
            </w:pPr>
            <w:r w:rsidRPr="002A1777">
              <w:rPr>
                <w:sz w:val="24"/>
                <w:szCs w:val="24"/>
              </w:rPr>
              <w:t>100,0</w:t>
            </w:r>
          </w:p>
        </w:tc>
        <w:tc>
          <w:tcPr>
            <w:tcW w:w="1559" w:type="dxa"/>
          </w:tcPr>
          <w:p w14:paraId="7DA78BE8" w14:textId="77777777" w:rsidR="00EE1E6F" w:rsidRPr="002A1777" w:rsidRDefault="00EE1E6F" w:rsidP="00EE1E6F">
            <w:pPr>
              <w:rPr>
                <w:sz w:val="24"/>
                <w:szCs w:val="24"/>
              </w:rPr>
            </w:pPr>
            <w:r w:rsidRPr="002A1777">
              <w:rPr>
                <w:sz w:val="24"/>
                <w:szCs w:val="24"/>
              </w:rPr>
              <w:t>100,0</w:t>
            </w:r>
          </w:p>
        </w:tc>
        <w:tc>
          <w:tcPr>
            <w:tcW w:w="1559" w:type="dxa"/>
          </w:tcPr>
          <w:p w14:paraId="1FAF4C2D" w14:textId="77777777" w:rsidR="00EE1E6F" w:rsidRPr="002A1777" w:rsidRDefault="00EE1E6F" w:rsidP="00EE1E6F">
            <w:pPr>
              <w:rPr>
                <w:sz w:val="24"/>
                <w:szCs w:val="24"/>
              </w:rPr>
            </w:pPr>
            <w:r w:rsidRPr="002A1777">
              <w:rPr>
                <w:sz w:val="24"/>
                <w:szCs w:val="24"/>
              </w:rPr>
              <w:t>100,0</w:t>
            </w:r>
          </w:p>
        </w:tc>
        <w:tc>
          <w:tcPr>
            <w:tcW w:w="1559" w:type="dxa"/>
          </w:tcPr>
          <w:p w14:paraId="230A2ECB" w14:textId="77777777" w:rsidR="00EE1E6F" w:rsidRPr="002A1777" w:rsidRDefault="00EE1E6F" w:rsidP="00EE1E6F">
            <w:pPr>
              <w:rPr>
                <w:sz w:val="24"/>
                <w:szCs w:val="24"/>
              </w:rPr>
            </w:pPr>
            <w:r w:rsidRPr="002A1777">
              <w:rPr>
                <w:sz w:val="24"/>
                <w:szCs w:val="24"/>
              </w:rPr>
              <w:t>100,0</w:t>
            </w:r>
          </w:p>
        </w:tc>
        <w:tc>
          <w:tcPr>
            <w:tcW w:w="1418" w:type="dxa"/>
          </w:tcPr>
          <w:p w14:paraId="58B1F06B" w14:textId="77777777" w:rsidR="00EE1E6F" w:rsidRPr="002A1777" w:rsidRDefault="00EE1E6F" w:rsidP="00EE1E6F">
            <w:pPr>
              <w:rPr>
                <w:sz w:val="24"/>
                <w:szCs w:val="24"/>
              </w:rPr>
            </w:pPr>
            <w:r w:rsidRPr="002A1777">
              <w:rPr>
                <w:sz w:val="24"/>
                <w:szCs w:val="24"/>
              </w:rPr>
              <w:t>100,0</w:t>
            </w:r>
          </w:p>
        </w:tc>
        <w:tc>
          <w:tcPr>
            <w:tcW w:w="1417" w:type="dxa"/>
          </w:tcPr>
          <w:p w14:paraId="3D612E6F" w14:textId="77777777" w:rsidR="00EE1E6F" w:rsidRPr="002A1777" w:rsidRDefault="00EE1E6F" w:rsidP="00EE1E6F">
            <w:pPr>
              <w:rPr>
                <w:sz w:val="24"/>
                <w:szCs w:val="24"/>
              </w:rPr>
            </w:pPr>
            <w:r w:rsidRPr="002A1777">
              <w:rPr>
                <w:sz w:val="24"/>
                <w:szCs w:val="24"/>
              </w:rPr>
              <w:t>100,0</w:t>
            </w:r>
          </w:p>
        </w:tc>
        <w:tc>
          <w:tcPr>
            <w:tcW w:w="1412" w:type="dxa"/>
          </w:tcPr>
          <w:p w14:paraId="543F31F0" w14:textId="77777777" w:rsidR="00EE1E6F" w:rsidRPr="002A1777" w:rsidRDefault="00EE1E6F" w:rsidP="00EE1E6F">
            <w:pPr>
              <w:rPr>
                <w:sz w:val="24"/>
                <w:szCs w:val="24"/>
              </w:rPr>
            </w:pPr>
            <w:r w:rsidRPr="002A1777">
              <w:rPr>
                <w:sz w:val="24"/>
                <w:szCs w:val="24"/>
              </w:rPr>
              <w:t>700,0</w:t>
            </w:r>
          </w:p>
        </w:tc>
      </w:tr>
      <w:tr w:rsidR="002A1777" w:rsidRPr="002A1777" w14:paraId="70D1BD56" w14:textId="77777777" w:rsidTr="00D971C1">
        <w:trPr>
          <w:trHeight w:val="260"/>
          <w:jc w:val="right"/>
        </w:trPr>
        <w:tc>
          <w:tcPr>
            <w:tcW w:w="3407" w:type="dxa"/>
            <w:shd w:val="clear" w:color="auto" w:fill="auto"/>
          </w:tcPr>
          <w:p w14:paraId="17FEB42E" w14:textId="77777777" w:rsidR="00EE1E6F" w:rsidRPr="002A1777" w:rsidRDefault="00EE1E6F" w:rsidP="00EE1E6F">
            <w:pPr>
              <w:jc w:val="both"/>
              <w:rPr>
                <w:sz w:val="24"/>
                <w:szCs w:val="24"/>
              </w:rPr>
            </w:pPr>
            <w:r w:rsidRPr="002A1777">
              <w:rPr>
                <w:sz w:val="24"/>
                <w:szCs w:val="24"/>
              </w:rPr>
              <w:t>1.3.7. Мероприятие (результат) «Организованы экскурсионные туры для граждан старшего поколения» (всего), в том числе:</w:t>
            </w:r>
          </w:p>
        </w:tc>
        <w:tc>
          <w:tcPr>
            <w:tcW w:w="1276" w:type="dxa"/>
          </w:tcPr>
          <w:p w14:paraId="215315D0" w14:textId="77777777" w:rsidR="00EE1E6F" w:rsidRPr="002A1777" w:rsidRDefault="00EE1E6F" w:rsidP="00EE1E6F">
            <w:pPr>
              <w:rPr>
                <w:sz w:val="24"/>
                <w:szCs w:val="24"/>
              </w:rPr>
            </w:pPr>
            <w:r w:rsidRPr="002A1777">
              <w:rPr>
                <w:sz w:val="24"/>
                <w:szCs w:val="24"/>
              </w:rPr>
              <w:t>0,0</w:t>
            </w:r>
          </w:p>
        </w:tc>
        <w:tc>
          <w:tcPr>
            <w:tcW w:w="1418" w:type="dxa"/>
          </w:tcPr>
          <w:p w14:paraId="0B78A2E2" w14:textId="74F588C4" w:rsidR="00EE1E6F" w:rsidRPr="002A1777" w:rsidRDefault="00EE1E6F" w:rsidP="00EE1E6F">
            <w:pPr>
              <w:rPr>
                <w:sz w:val="24"/>
                <w:szCs w:val="24"/>
              </w:rPr>
            </w:pPr>
            <w:r w:rsidRPr="002A1777">
              <w:rPr>
                <w:sz w:val="24"/>
                <w:szCs w:val="24"/>
              </w:rPr>
              <w:t>304,0</w:t>
            </w:r>
          </w:p>
        </w:tc>
        <w:tc>
          <w:tcPr>
            <w:tcW w:w="1559" w:type="dxa"/>
          </w:tcPr>
          <w:p w14:paraId="2E0D752B" w14:textId="29D82154" w:rsidR="00EE1E6F" w:rsidRPr="002A1777" w:rsidRDefault="00EE1E6F" w:rsidP="00EE1E6F">
            <w:pPr>
              <w:rPr>
                <w:sz w:val="24"/>
                <w:szCs w:val="24"/>
              </w:rPr>
            </w:pPr>
            <w:r w:rsidRPr="002A1777">
              <w:rPr>
                <w:sz w:val="24"/>
                <w:szCs w:val="24"/>
              </w:rPr>
              <w:t>304,0</w:t>
            </w:r>
          </w:p>
        </w:tc>
        <w:tc>
          <w:tcPr>
            <w:tcW w:w="1559" w:type="dxa"/>
          </w:tcPr>
          <w:p w14:paraId="5554CDE2" w14:textId="5927BAB7" w:rsidR="00EE1E6F" w:rsidRPr="002A1777" w:rsidRDefault="00EE1E6F" w:rsidP="00EE1E6F">
            <w:pPr>
              <w:rPr>
                <w:sz w:val="24"/>
                <w:szCs w:val="24"/>
              </w:rPr>
            </w:pPr>
            <w:r w:rsidRPr="002A1777">
              <w:rPr>
                <w:sz w:val="24"/>
                <w:szCs w:val="24"/>
              </w:rPr>
              <w:t>304,0</w:t>
            </w:r>
          </w:p>
        </w:tc>
        <w:tc>
          <w:tcPr>
            <w:tcW w:w="1559" w:type="dxa"/>
          </w:tcPr>
          <w:p w14:paraId="316B3A15" w14:textId="786CFD6D" w:rsidR="00EE1E6F" w:rsidRPr="002A1777" w:rsidRDefault="00EE1E6F" w:rsidP="00EE1E6F">
            <w:pPr>
              <w:rPr>
                <w:sz w:val="24"/>
                <w:szCs w:val="24"/>
              </w:rPr>
            </w:pPr>
            <w:r w:rsidRPr="002A1777">
              <w:rPr>
                <w:sz w:val="24"/>
                <w:szCs w:val="24"/>
              </w:rPr>
              <w:t>304,0</w:t>
            </w:r>
          </w:p>
        </w:tc>
        <w:tc>
          <w:tcPr>
            <w:tcW w:w="1418" w:type="dxa"/>
          </w:tcPr>
          <w:p w14:paraId="79A00F71" w14:textId="637D661A" w:rsidR="00EE1E6F" w:rsidRPr="002A1777" w:rsidRDefault="00EE1E6F" w:rsidP="00EE1E6F">
            <w:pPr>
              <w:rPr>
                <w:sz w:val="24"/>
                <w:szCs w:val="24"/>
              </w:rPr>
            </w:pPr>
            <w:r w:rsidRPr="002A1777">
              <w:rPr>
                <w:sz w:val="24"/>
                <w:szCs w:val="24"/>
              </w:rPr>
              <w:t>304,0</w:t>
            </w:r>
          </w:p>
        </w:tc>
        <w:tc>
          <w:tcPr>
            <w:tcW w:w="1417" w:type="dxa"/>
          </w:tcPr>
          <w:p w14:paraId="0C7D5DC3" w14:textId="7C0914FD" w:rsidR="00EE1E6F" w:rsidRPr="002A1777" w:rsidRDefault="00EE1E6F" w:rsidP="00EE1E6F">
            <w:pPr>
              <w:rPr>
                <w:sz w:val="24"/>
                <w:szCs w:val="24"/>
              </w:rPr>
            </w:pPr>
            <w:r w:rsidRPr="002A1777">
              <w:rPr>
                <w:sz w:val="24"/>
                <w:szCs w:val="24"/>
              </w:rPr>
              <w:t>304,0</w:t>
            </w:r>
          </w:p>
        </w:tc>
        <w:tc>
          <w:tcPr>
            <w:tcW w:w="1412" w:type="dxa"/>
          </w:tcPr>
          <w:p w14:paraId="4082B11F" w14:textId="036EE80F" w:rsidR="00EE1E6F" w:rsidRPr="002A1777" w:rsidRDefault="00EE1E6F" w:rsidP="00EE1E6F">
            <w:pPr>
              <w:rPr>
                <w:sz w:val="24"/>
                <w:szCs w:val="24"/>
              </w:rPr>
            </w:pPr>
            <w:r w:rsidRPr="002A1777">
              <w:rPr>
                <w:sz w:val="24"/>
                <w:szCs w:val="24"/>
              </w:rPr>
              <w:t>1 824,0</w:t>
            </w:r>
          </w:p>
        </w:tc>
      </w:tr>
      <w:tr w:rsidR="002A1777" w:rsidRPr="002A1777" w14:paraId="4668C243" w14:textId="77777777" w:rsidTr="00D971C1">
        <w:trPr>
          <w:trHeight w:val="260"/>
          <w:jc w:val="right"/>
        </w:trPr>
        <w:tc>
          <w:tcPr>
            <w:tcW w:w="3407" w:type="dxa"/>
            <w:shd w:val="clear" w:color="auto" w:fill="auto"/>
            <w:vAlign w:val="center"/>
          </w:tcPr>
          <w:p w14:paraId="39598C98" w14:textId="77777777" w:rsidR="00EE1E6F" w:rsidRPr="002A1777" w:rsidRDefault="00EE1E6F" w:rsidP="00EE1E6F">
            <w:pPr>
              <w:jc w:val="both"/>
              <w:rPr>
                <w:sz w:val="24"/>
                <w:szCs w:val="24"/>
              </w:rPr>
            </w:pPr>
            <w:r w:rsidRPr="002A1777">
              <w:rPr>
                <w:sz w:val="24"/>
                <w:szCs w:val="24"/>
              </w:rPr>
              <w:t>местный бюджет</w:t>
            </w:r>
          </w:p>
        </w:tc>
        <w:tc>
          <w:tcPr>
            <w:tcW w:w="1276" w:type="dxa"/>
          </w:tcPr>
          <w:p w14:paraId="3B7382E7" w14:textId="77777777" w:rsidR="00EE1E6F" w:rsidRPr="002A1777" w:rsidRDefault="00EE1E6F" w:rsidP="00EE1E6F">
            <w:pPr>
              <w:rPr>
                <w:sz w:val="24"/>
                <w:szCs w:val="24"/>
              </w:rPr>
            </w:pPr>
            <w:r w:rsidRPr="002A1777">
              <w:rPr>
                <w:sz w:val="24"/>
                <w:szCs w:val="24"/>
              </w:rPr>
              <w:t>0,0</w:t>
            </w:r>
          </w:p>
        </w:tc>
        <w:tc>
          <w:tcPr>
            <w:tcW w:w="1418" w:type="dxa"/>
          </w:tcPr>
          <w:p w14:paraId="5971B008" w14:textId="132A6490" w:rsidR="00EE1E6F" w:rsidRPr="002A1777" w:rsidRDefault="00EE1E6F" w:rsidP="00EE1E6F">
            <w:pPr>
              <w:rPr>
                <w:sz w:val="24"/>
                <w:szCs w:val="24"/>
              </w:rPr>
            </w:pPr>
            <w:r w:rsidRPr="002A1777">
              <w:rPr>
                <w:sz w:val="24"/>
                <w:szCs w:val="24"/>
              </w:rPr>
              <w:t>304,0</w:t>
            </w:r>
          </w:p>
        </w:tc>
        <w:tc>
          <w:tcPr>
            <w:tcW w:w="1559" w:type="dxa"/>
          </w:tcPr>
          <w:p w14:paraId="797B141F" w14:textId="40D99254" w:rsidR="00EE1E6F" w:rsidRPr="002A1777" w:rsidRDefault="00EE1E6F" w:rsidP="00EE1E6F">
            <w:pPr>
              <w:rPr>
                <w:sz w:val="24"/>
                <w:szCs w:val="24"/>
              </w:rPr>
            </w:pPr>
            <w:r w:rsidRPr="002A1777">
              <w:rPr>
                <w:sz w:val="24"/>
                <w:szCs w:val="24"/>
              </w:rPr>
              <w:t>304,0</w:t>
            </w:r>
          </w:p>
        </w:tc>
        <w:tc>
          <w:tcPr>
            <w:tcW w:w="1559" w:type="dxa"/>
          </w:tcPr>
          <w:p w14:paraId="01BFD4B7" w14:textId="0C8AC002" w:rsidR="00EE1E6F" w:rsidRPr="002A1777" w:rsidRDefault="00EE1E6F" w:rsidP="00EE1E6F">
            <w:pPr>
              <w:rPr>
                <w:sz w:val="24"/>
                <w:szCs w:val="24"/>
              </w:rPr>
            </w:pPr>
            <w:r w:rsidRPr="002A1777">
              <w:rPr>
                <w:sz w:val="24"/>
                <w:szCs w:val="24"/>
              </w:rPr>
              <w:t>304,0</w:t>
            </w:r>
          </w:p>
        </w:tc>
        <w:tc>
          <w:tcPr>
            <w:tcW w:w="1559" w:type="dxa"/>
          </w:tcPr>
          <w:p w14:paraId="37500FE0" w14:textId="1551A14B" w:rsidR="00EE1E6F" w:rsidRPr="002A1777" w:rsidRDefault="00EE1E6F" w:rsidP="00EE1E6F">
            <w:pPr>
              <w:rPr>
                <w:sz w:val="24"/>
                <w:szCs w:val="24"/>
              </w:rPr>
            </w:pPr>
            <w:r w:rsidRPr="002A1777">
              <w:rPr>
                <w:sz w:val="24"/>
                <w:szCs w:val="24"/>
              </w:rPr>
              <w:t>304,0</w:t>
            </w:r>
          </w:p>
        </w:tc>
        <w:tc>
          <w:tcPr>
            <w:tcW w:w="1418" w:type="dxa"/>
          </w:tcPr>
          <w:p w14:paraId="157DE257" w14:textId="3C5DAC3F" w:rsidR="00EE1E6F" w:rsidRPr="002A1777" w:rsidRDefault="00EE1E6F" w:rsidP="00EE1E6F">
            <w:pPr>
              <w:rPr>
                <w:sz w:val="24"/>
                <w:szCs w:val="24"/>
              </w:rPr>
            </w:pPr>
            <w:r w:rsidRPr="002A1777">
              <w:rPr>
                <w:sz w:val="24"/>
                <w:szCs w:val="24"/>
              </w:rPr>
              <w:t>304,0</w:t>
            </w:r>
          </w:p>
        </w:tc>
        <w:tc>
          <w:tcPr>
            <w:tcW w:w="1417" w:type="dxa"/>
          </w:tcPr>
          <w:p w14:paraId="1960E58C" w14:textId="0F5BD2D6" w:rsidR="00EE1E6F" w:rsidRPr="002A1777" w:rsidRDefault="00EE1E6F" w:rsidP="00EE1E6F">
            <w:pPr>
              <w:rPr>
                <w:sz w:val="24"/>
                <w:szCs w:val="24"/>
              </w:rPr>
            </w:pPr>
            <w:r w:rsidRPr="002A1777">
              <w:rPr>
                <w:sz w:val="24"/>
                <w:szCs w:val="24"/>
              </w:rPr>
              <w:t>304,0</w:t>
            </w:r>
          </w:p>
        </w:tc>
        <w:tc>
          <w:tcPr>
            <w:tcW w:w="1412" w:type="dxa"/>
          </w:tcPr>
          <w:p w14:paraId="3552D958" w14:textId="36E96C53" w:rsidR="00EE1E6F" w:rsidRPr="002A1777" w:rsidRDefault="00EE1E6F" w:rsidP="00EE1E6F">
            <w:pPr>
              <w:rPr>
                <w:sz w:val="24"/>
                <w:szCs w:val="24"/>
              </w:rPr>
            </w:pPr>
            <w:r w:rsidRPr="002A1777">
              <w:rPr>
                <w:sz w:val="24"/>
                <w:szCs w:val="24"/>
              </w:rPr>
              <w:t>1 824,0</w:t>
            </w:r>
          </w:p>
        </w:tc>
      </w:tr>
      <w:tr w:rsidR="002A1777" w:rsidRPr="002A1777" w14:paraId="35A1B37A" w14:textId="77777777" w:rsidTr="00D971C1">
        <w:trPr>
          <w:trHeight w:val="260"/>
          <w:jc w:val="right"/>
        </w:trPr>
        <w:tc>
          <w:tcPr>
            <w:tcW w:w="3407" w:type="dxa"/>
          </w:tcPr>
          <w:p w14:paraId="3BF14E25" w14:textId="77777777" w:rsidR="00EE1E6F" w:rsidRPr="002A1777" w:rsidRDefault="00EE1E6F" w:rsidP="00EE1E6F">
            <w:pPr>
              <w:jc w:val="both"/>
              <w:rPr>
                <w:b/>
                <w:bCs/>
                <w:sz w:val="24"/>
                <w:szCs w:val="24"/>
              </w:rPr>
            </w:pPr>
            <w:r w:rsidRPr="002A1777">
              <w:rPr>
                <w:b/>
                <w:bCs/>
                <w:sz w:val="24"/>
                <w:szCs w:val="24"/>
              </w:rPr>
              <w:t>2.1. Комплекс процессных мероприятий «Повышение уровня доступности объектов и услуг в приоритетных сферах жизнедеятельности инвалидов и маломобильных групп населения» (всего), в том числе:</w:t>
            </w:r>
          </w:p>
        </w:tc>
        <w:tc>
          <w:tcPr>
            <w:tcW w:w="1276" w:type="dxa"/>
          </w:tcPr>
          <w:p w14:paraId="334FB80F" w14:textId="77777777" w:rsidR="00EE1E6F" w:rsidRPr="002A1777" w:rsidRDefault="00EE1E6F" w:rsidP="00EE1E6F">
            <w:pPr>
              <w:rPr>
                <w:b/>
                <w:bCs/>
                <w:sz w:val="24"/>
                <w:szCs w:val="24"/>
              </w:rPr>
            </w:pPr>
            <w:r w:rsidRPr="002A1777">
              <w:rPr>
                <w:b/>
                <w:bCs/>
                <w:sz w:val="24"/>
                <w:szCs w:val="24"/>
              </w:rPr>
              <w:t>250,0</w:t>
            </w:r>
          </w:p>
        </w:tc>
        <w:tc>
          <w:tcPr>
            <w:tcW w:w="1418" w:type="dxa"/>
          </w:tcPr>
          <w:p w14:paraId="1454F064" w14:textId="77777777" w:rsidR="00EE1E6F" w:rsidRPr="002A1777" w:rsidRDefault="00EE1E6F" w:rsidP="00EE1E6F">
            <w:pPr>
              <w:rPr>
                <w:b/>
                <w:bCs/>
                <w:sz w:val="24"/>
                <w:szCs w:val="24"/>
              </w:rPr>
            </w:pPr>
            <w:r w:rsidRPr="002A1777">
              <w:rPr>
                <w:b/>
                <w:bCs/>
                <w:sz w:val="24"/>
                <w:szCs w:val="24"/>
              </w:rPr>
              <w:t>250,0</w:t>
            </w:r>
          </w:p>
        </w:tc>
        <w:tc>
          <w:tcPr>
            <w:tcW w:w="1559" w:type="dxa"/>
          </w:tcPr>
          <w:p w14:paraId="1996F71C" w14:textId="77777777" w:rsidR="00EE1E6F" w:rsidRPr="002A1777" w:rsidRDefault="00EE1E6F" w:rsidP="00EE1E6F">
            <w:pPr>
              <w:rPr>
                <w:b/>
                <w:bCs/>
                <w:sz w:val="24"/>
                <w:szCs w:val="24"/>
              </w:rPr>
            </w:pPr>
            <w:r w:rsidRPr="002A1777">
              <w:rPr>
                <w:b/>
                <w:bCs/>
                <w:sz w:val="24"/>
                <w:szCs w:val="24"/>
              </w:rPr>
              <w:t>250,0</w:t>
            </w:r>
          </w:p>
        </w:tc>
        <w:tc>
          <w:tcPr>
            <w:tcW w:w="1559" w:type="dxa"/>
          </w:tcPr>
          <w:p w14:paraId="4F92AB49" w14:textId="77777777" w:rsidR="00EE1E6F" w:rsidRPr="002A1777" w:rsidRDefault="00EE1E6F" w:rsidP="00EE1E6F">
            <w:pPr>
              <w:rPr>
                <w:b/>
                <w:bCs/>
                <w:sz w:val="24"/>
                <w:szCs w:val="24"/>
              </w:rPr>
            </w:pPr>
            <w:r w:rsidRPr="002A1777">
              <w:rPr>
                <w:b/>
                <w:bCs/>
                <w:sz w:val="24"/>
                <w:szCs w:val="24"/>
              </w:rPr>
              <w:t>250,0</w:t>
            </w:r>
          </w:p>
        </w:tc>
        <w:tc>
          <w:tcPr>
            <w:tcW w:w="1559" w:type="dxa"/>
          </w:tcPr>
          <w:p w14:paraId="48C1FF9D" w14:textId="77777777" w:rsidR="00EE1E6F" w:rsidRPr="002A1777" w:rsidRDefault="00EE1E6F" w:rsidP="00EE1E6F">
            <w:pPr>
              <w:rPr>
                <w:b/>
                <w:bCs/>
                <w:sz w:val="24"/>
                <w:szCs w:val="24"/>
              </w:rPr>
            </w:pPr>
            <w:r w:rsidRPr="002A1777">
              <w:rPr>
                <w:b/>
                <w:bCs/>
                <w:sz w:val="24"/>
                <w:szCs w:val="24"/>
              </w:rPr>
              <w:t>250,0</w:t>
            </w:r>
          </w:p>
        </w:tc>
        <w:tc>
          <w:tcPr>
            <w:tcW w:w="1418" w:type="dxa"/>
          </w:tcPr>
          <w:p w14:paraId="5577F9AF" w14:textId="77777777" w:rsidR="00EE1E6F" w:rsidRPr="002A1777" w:rsidRDefault="00EE1E6F" w:rsidP="00EE1E6F">
            <w:pPr>
              <w:rPr>
                <w:b/>
                <w:bCs/>
                <w:sz w:val="24"/>
                <w:szCs w:val="24"/>
              </w:rPr>
            </w:pPr>
            <w:r w:rsidRPr="002A1777">
              <w:rPr>
                <w:b/>
                <w:bCs/>
                <w:sz w:val="24"/>
                <w:szCs w:val="24"/>
              </w:rPr>
              <w:t>250,0</w:t>
            </w:r>
          </w:p>
        </w:tc>
        <w:tc>
          <w:tcPr>
            <w:tcW w:w="1417" w:type="dxa"/>
          </w:tcPr>
          <w:p w14:paraId="76B28BA2" w14:textId="77777777" w:rsidR="00EE1E6F" w:rsidRPr="002A1777" w:rsidRDefault="00EE1E6F" w:rsidP="00EE1E6F">
            <w:pPr>
              <w:rPr>
                <w:b/>
                <w:bCs/>
                <w:sz w:val="24"/>
                <w:szCs w:val="24"/>
              </w:rPr>
            </w:pPr>
            <w:r w:rsidRPr="002A1777">
              <w:rPr>
                <w:b/>
                <w:bCs/>
                <w:sz w:val="24"/>
                <w:szCs w:val="24"/>
              </w:rPr>
              <w:t>250,0</w:t>
            </w:r>
          </w:p>
        </w:tc>
        <w:tc>
          <w:tcPr>
            <w:tcW w:w="1412" w:type="dxa"/>
          </w:tcPr>
          <w:p w14:paraId="3AA3B69F" w14:textId="77777777" w:rsidR="00EE1E6F" w:rsidRPr="002A1777" w:rsidRDefault="00EE1E6F" w:rsidP="00EE1E6F">
            <w:pPr>
              <w:rPr>
                <w:b/>
                <w:bCs/>
                <w:sz w:val="24"/>
                <w:szCs w:val="24"/>
              </w:rPr>
            </w:pPr>
            <w:r w:rsidRPr="002A1777">
              <w:rPr>
                <w:b/>
                <w:bCs/>
                <w:sz w:val="24"/>
                <w:szCs w:val="24"/>
              </w:rPr>
              <w:t>1750,0</w:t>
            </w:r>
          </w:p>
        </w:tc>
      </w:tr>
      <w:tr w:rsidR="002A1777" w:rsidRPr="002A1777" w14:paraId="1B1D0707" w14:textId="77777777" w:rsidTr="00D971C1">
        <w:trPr>
          <w:trHeight w:val="260"/>
          <w:jc w:val="right"/>
        </w:trPr>
        <w:tc>
          <w:tcPr>
            <w:tcW w:w="3407" w:type="dxa"/>
          </w:tcPr>
          <w:p w14:paraId="176F0E43" w14:textId="77777777" w:rsidR="00EE1E6F" w:rsidRPr="002A1777" w:rsidRDefault="00EE1E6F" w:rsidP="00EE1E6F">
            <w:pPr>
              <w:jc w:val="both"/>
              <w:rPr>
                <w:b/>
                <w:bCs/>
                <w:sz w:val="24"/>
                <w:szCs w:val="24"/>
              </w:rPr>
            </w:pPr>
            <w:r w:rsidRPr="002A1777">
              <w:rPr>
                <w:b/>
                <w:bCs/>
                <w:sz w:val="24"/>
                <w:szCs w:val="24"/>
              </w:rPr>
              <w:t>местный бюджет</w:t>
            </w:r>
          </w:p>
        </w:tc>
        <w:tc>
          <w:tcPr>
            <w:tcW w:w="1276" w:type="dxa"/>
          </w:tcPr>
          <w:p w14:paraId="1A82E9FF" w14:textId="77777777" w:rsidR="00EE1E6F" w:rsidRPr="002A1777" w:rsidRDefault="00EE1E6F" w:rsidP="00EE1E6F">
            <w:pPr>
              <w:rPr>
                <w:b/>
                <w:bCs/>
                <w:sz w:val="24"/>
                <w:szCs w:val="24"/>
              </w:rPr>
            </w:pPr>
            <w:r w:rsidRPr="002A1777">
              <w:rPr>
                <w:b/>
                <w:bCs/>
                <w:sz w:val="24"/>
                <w:szCs w:val="24"/>
              </w:rPr>
              <w:t>250,0</w:t>
            </w:r>
          </w:p>
        </w:tc>
        <w:tc>
          <w:tcPr>
            <w:tcW w:w="1418" w:type="dxa"/>
          </w:tcPr>
          <w:p w14:paraId="2B57A452" w14:textId="77777777" w:rsidR="00EE1E6F" w:rsidRPr="002A1777" w:rsidRDefault="00EE1E6F" w:rsidP="00EE1E6F">
            <w:pPr>
              <w:rPr>
                <w:b/>
                <w:bCs/>
                <w:sz w:val="24"/>
                <w:szCs w:val="24"/>
              </w:rPr>
            </w:pPr>
            <w:r w:rsidRPr="002A1777">
              <w:rPr>
                <w:b/>
                <w:bCs/>
                <w:sz w:val="24"/>
                <w:szCs w:val="24"/>
              </w:rPr>
              <w:t>250,0</w:t>
            </w:r>
          </w:p>
        </w:tc>
        <w:tc>
          <w:tcPr>
            <w:tcW w:w="1559" w:type="dxa"/>
          </w:tcPr>
          <w:p w14:paraId="5C47989B" w14:textId="77777777" w:rsidR="00EE1E6F" w:rsidRPr="002A1777" w:rsidRDefault="00EE1E6F" w:rsidP="00EE1E6F">
            <w:pPr>
              <w:rPr>
                <w:b/>
                <w:bCs/>
                <w:sz w:val="24"/>
                <w:szCs w:val="24"/>
              </w:rPr>
            </w:pPr>
            <w:r w:rsidRPr="002A1777">
              <w:rPr>
                <w:b/>
                <w:bCs/>
                <w:sz w:val="24"/>
                <w:szCs w:val="24"/>
              </w:rPr>
              <w:t>250,0</w:t>
            </w:r>
          </w:p>
        </w:tc>
        <w:tc>
          <w:tcPr>
            <w:tcW w:w="1559" w:type="dxa"/>
          </w:tcPr>
          <w:p w14:paraId="41B662B4" w14:textId="77777777" w:rsidR="00EE1E6F" w:rsidRPr="002A1777" w:rsidRDefault="00EE1E6F" w:rsidP="00EE1E6F">
            <w:pPr>
              <w:rPr>
                <w:b/>
                <w:bCs/>
                <w:sz w:val="24"/>
                <w:szCs w:val="24"/>
              </w:rPr>
            </w:pPr>
            <w:r w:rsidRPr="002A1777">
              <w:rPr>
                <w:b/>
                <w:bCs/>
                <w:sz w:val="24"/>
                <w:szCs w:val="24"/>
              </w:rPr>
              <w:t>250,0</w:t>
            </w:r>
          </w:p>
        </w:tc>
        <w:tc>
          <w:tcPr>
            <w:tcW w:w="1559" w:type="dxa"/>
          </w:tcPr>
          <w:p w14:paraId="0CF5588E" w14:textId="77777777" w:rsidR="00EE1E6F" w:rsidRPr="002A1777" w:rsidRDefault="00EE1E6F" w:rsidP="00EE1E6F">
            <w:pPr>
              <w:rPr>
                <w:b/>
                <w:bCs/>
                <w:sz w:val="24"/>
                <w:szCs w:val="24"/>
              </w:rPr>
            </w:pPr>
            <w:r w:rsidRPr="002A1777">
              <w:rPr>
                <w:b/>
                <w:bCs/>
                <w:sz w:val="24"/>
                <w:szCs w:val="24"/>
              </w:rPr>
              <w:t>250,0</w:t>
            </w:r>
          </w:p>
        </w:tc>
        <w:tc>
          <w:tcPr>
            <w:tcW w:w="1418" w:type="dxa"/>
          </w:tcPr>
          <w:p w14:paraId="3B52E5CD" w14:textId="77777777" w:rsidR="00EE1E6F" w:rsidRPr="002A1777" w:rsidRDefault="00EE1E6F" w:rsidP="00EE1E6F">
            <w:pPr>
              <w:rPr>
                <w:b/>
                <w:bCs/>
                <w:sz w:val="24"/>
                <w:szCs w:val="24"/>
              </w:rPr>
            </w:pPr>
            <w:r w:rsidRPr="002A1777">
              <w:rPr>
                <w:b/>
                <w:bCs/>
                <w:sz w:val="24"/>
                <w:szCs w:val="24"/>
              </w:rPr>
              <w:t>250,0</w:t>
            </w:r>
          </w:p>
        </w:tc>
        <w:tc>
          <w:tcPr>
            <w:tcW w:w="1417" w:type="dxa"/>
          </w:tcPr>
          <w:p w14:paraId="7646B55F" w14:textId="77777777" w:rsidR="00EE1E6F" w:rsidRPr="002A1777" w:rsidRDefault="00EE1E6F" w:rsidP="00EE1E6F">
            <w:pPr>
              <w:rPr>
                <w:b/>
                <w:bCs/>
                <w:sz w:val="24"/>
                <w:szCs w:val="24"/>
              </w:rPr>
            </w:pPr>
            <w:r w:rsidRPr="002A1777">
              <w:rPr>
                <w:b/>
                <w:bCs/>
                <w:sz w:val="24"/>
                <w:szCs w:val="24"/>
              </w:rPr>
              <w:t>250,0</w:t>
            </w:r>
          </w:p>
        </w:tc>
        <w:tc>
          <w:tcPr>
            <w:tcW w:w="1412" w:type="dxa"/>
          </w:tcPr>
          <w:p w14:paraId="11A8FDCB" w14:textId="77777777" w:rsidR="00EE1E6F" w:rsidRPr="002A1777" w:rsidRDefault="00EE1E6F" w:rsidP="00EE1E6F">
            <w:pPr>
              <w:rPr>
                <w:b/>
                <w:bCs/>
                <w:sz w:val="24"/>
                <w:szCs w:val="24"/>
              </w:rPr>
            </w:pPr>
            <w:r w:rsidRPr="002A1777">
              <w:rPr>
                <w:b/>
                <w:bCs/>
                <w:sz w:val="24"/>
                <w:szCs w:val="24"/>
              </w:rPr>
              <w:t>1750,0</w:t>
            </w:r>
          </w:p>
        </w:tc>
      </w:tr>
      <w:tr w:rsidR="002A1777" w:rsidRPr="002A1777" w14:paraId="2C80635E" w14:textId="77777777" w:rsidTr="00D971C1">
        <w:trPr>
          <w:trHeight w:val="260"/>
          <w:jc w:val="right"/>
        </w:trPr>
        <w:tc>
          <w:tcPr>
            <w:tcW w:w="3407" w:type="dxa"/>
            <w:shd w:val="clear" w:color="auto" w:fill="auto"/>
          </w:tcPr>
          <w:p w14:paraId="43A34673" w14:textId="77777777" w:rsidR="00EE1E6F" w:rsidRPr="002A1777" w:rsidRDefault="00EE1E6F" w:rsidP="00EE1E6F">
            <w:pPr>
              <w:jc w:val="both"/>
              <w:rPr>
                <w:sz w:val="24"/>
                <w:szCs w:val="24"/>
              </w:rPr>
            </w:pPr>
            <w:r w:rsidRPr="002A1777">
              <w:rPr>
                <w:sz w:val="24"/>
                <w:szCs w:val="24"/>
              </w:rPr>
              <w:t xml:space="preserve">2.1.1. Мероприятие (результат) «Оснащены специальным реабилитационным </w:t>
            </w:r>
            <w:r w:rsidRPr="002A1777">
              <w:rPr>
                <w:sz w:val="24"/>
                <w:szCs w:val="24"/>
              </w:rPr>
              <w:lastRenderedPageBreak/>
              <w:t>оборудованием муниципальные бюджетные образовательные учреждения» (всего), в том числе:</w:t>
            </w:r>
          </w:p>
        </w:tc>
        <w:tc>
          <w:tcPr>
            <w:tcW w:w="1276" w:type="dxa"/>
          </w:tcPr>
          <w:p w14:paraId="69D27860" w14:textId="77777777" w:rsidR="00EE1E6F" w:rsidRPr="002A1777" w:rsidRDefault="00EE1E6F" w:rsidP="00EE1E6F">
            <w:pPr>
              <w:rPr>
                <w:sz w:val="24"/>
                <w:szCs w:val="24"/>
              </w:rPr>
            </w:pPr>
            <w:r w:rsidRPr="002A1777">
              <w:rPr>
                <w:sz w:val="24"/>
                <w:szCs w:val="24"/>
              </w:rPr>
              <w:lastRenderedPageBreak/>
              <w:t>0,0</w:t>
            </w:r>
          </w:p>
        </w:tc>
        <w:tc>
          <w:tcPr>
            <w:tcW w:w="1418" w:type="dxa"/>
          </w:tcPr>
          <w:p w14:paraId="4A60E978" w14:textId="77777777" w:rsidR="00EE1E6F" w:rsidRPr="002A1777" w:rsidRDefault="00EE1E6F" w:rsidP="00EE1E6F">
            <w:pPr>
              <w:rPr>
                <w:sz w:val="24"/>
                <w:szCs w:val="24"/>
              </w:rPr>
            </w:pPr>
            <w:r w:rsidRPr="002A1777">
              <w:rPr>
                <w:sz w:val="24"/>
                <w:szCs w:val="24"/>
              </w:rPr>
              <w:t>0,0</w:t>
            </w:r>
          </w:p>
        </w:tc>
        <w:tc>
          <w:tcPr>
            <w:tcW w:w="1559" w:type="dxa"/>
          </w:tcPr>
          <w:p w14:paraId="02E97E55" w14:textId="77777777" w:rsidR="00EE1E6F" w:rsidRPr="002A1777" w:rsidRDefault="00EE1E6F" w:rsidP="00EE1E6F">
            <w:pPr>
              <w:rPr>
                <w:sz w:val="24"/>
                <w:szCs w:val="24"/>
              </w:rPr>
            </w:pPr>
            <w:r w:rsidRPr="002A1777">
              <w:rPr>
                <w:sz w:val="24"/>
                <w:szCs w:val="24"/>
              </w:rPr>
              <w:t>250,0</w:t>
            </w:r>
          </w:p>
        </w:tc>
        <w:tc>
          <w:tcPr>
            <w:tcW w:w="1559" w:type="dxa"/>
          </w:tcPr>
          <w:p w14:paraId="52A03F45" w14:textId="77777777" w:rsidR="00EE1E6F" w:rsidRPr="002A1777" w:rsidRDefault="00EE1E6F" w:rsidP="00EE1E6F">
            <w:pPr>
              <w:rPr>
                <w:sz w:val="24"/>
                <w:szCs w:val="24"/>
              </w:rPr>
            </w:pPr>
            <w:r w:rsidRPr="002A1777">
              <w:rPr>
                <w:sz w:val="24"/>
                <w:szCs w:val="24"/>
              </w:rPr>
              <w:t>0,0</w:t>
            </w:r>
          </w:p>
        </w:tc>
        <w:tc>
          <w:tcPr>
            <w:tcW w:w="1559" w:type="dxa"/>
          </w:tcPr>
          <w:p w14:paraId="68A82357" w14:textId="77777777" w:rsidR="00EE1E6F" w:rsidRPr="002A1777" w:rsidRDefault="00EE1E6F" w:rsidP="00EE1E6F">
            <w:pPr>
              <w:rPr>
                <w:sz w:val="24"/>
                <w:szCs w:val="24"/>
              </w:rPr>
            </w:pPr>
            <w:r w:rsidRPr="002A1777">
              <w:rPr>
                <w:sz w:val="24"/>
                <w:szCs w:val="24"/>
              </w:rPr>
              <w:t>0,0</w:t>
            </w:r>
          </w:p>
        </w:tc>
        <w:tc>
          <w:tcPr>
            <w:tcW w:w="1418" w:type="dxa"/>
          </w:tcPr>
          <w:p w14:paraId="1560B951" w14:textId="77777777" w:rsidR="00EE1E6F" w:rsidRPr="002A1777" w:rsidRDefault="00EE1E6F" w:rsidP="00EE1E6F">
            <w:pPr>
              <w:rPr>
                <w:sz w:val="24"/>
                <w:szCs w:val="24"/>
              </w:rPr>
            </w:pPr>
            <w:r w:rsidRPr="002A1777">
              <w:rPr>
                <w:sz w:val="24"/>
                <w:szCs w:val="24"/>
              </w:rPr>
              <w:t>250,0</w:t>
            </w:r>
          </w:p>
        </w:tc>
        <w:tc>
          <w:tcPr>
            <w:tcW w:w="1417" w:type="dxa"/>
          </w:tcPr>
          <w:p w14:paraId="3AB223CE" w14:textId="77777777" w:rsidR="00EE1E6F" w:rsidRPr="002A1777" w:rsidRDefault="00EE1E6F" w:rsidP="00EE1E6F">
            <w:pPr>
              <w:rPr>
                <w:sz w:val="24"/>
                <w:szCs w:val="24"/>
              </w:rPr>
            </w:pPr>
            <w:r w:rsidRPr="002A1777">
              <w:rPr>
                <w:sz w:val="24"/>
                <w:szCs w:val="24"/>
              </w:rPr>
              <w:t>0,0</w:t>
            </w:r>
          </w:p>
        </w:tc>
        <w:tc>
          <w:tcPr>
            <w:tcW w:w="1412" w:type="dxa"/>
          </w:tcPr>
          <w:p w14:paraId="5F146555" w14:textId="77777777" w:rsidR="00EE1E6F" w:rsidRPr="002A1777" w:rsidRDefault="00EE1E6F" w:rsidP="00EE1E6F">
            <w:pPr>
              <w:rPr>
                <w:sz w:val="24"/>
                <w:szCs w:val="24"/>
              </w:rPr>
            </w:pPr>
            <w:r w:rsidRPr="002A1777">
              <w:rPr>
                <w:sz w:val="24"/>
                <w:szCs w:val="24"/>
              </w:rPr>
              <w:t>500,0</w:t>
            </w:r>
          </w:p>
        </w:tc>
      </w:tr>
      <w:tr w:rsidR="002A1777" w:rsidRPr="002A1777" w14:paraId="7F97A8A5" w14:textId="77777777" w:rsidTr="00D971C1">
        <w:trPr>
          <w:trHeight w:val="260"/>
          <w:jc w:val="right"/>
        </w:trPr>
        <w:tc>
          <w:tcPr>
            <w:tcW w:w="3407" w:type="dxa"/>
            <w:shd w:val="clear" w:color="auto" w:fill="auto"/>
            <w:vAlign w:val="center"/>
          </w:tcPr>
          <w:p w14:paraId="5470DFCB" w14:textId="77777777" w:rsidR="00EE1E6F" w:rsidRPr="002A1777" w:rsidRDefault="00EE1E6F" w:rsidP="00EE1E6F">
            <w:pPr>
              <w:jc w:val="both"/>
              <w:rPr>
                <w:sz w:val="24"/>
                <w:szCs w:val="24"/>
              </w:rPr>
            </w:pPr>
            <w:r w:rsidRPr="002A1777">
              <w:rPr>
                <w:sz w:val="24"/>
                <w:szCs w:val="24"/>
              </w:rPr>
              <w:t>местный бюджет</w:t>
            </w:r>
          </w:p>
        </w:tc>
        <w:tc>
          <w:tcPr>
            <w:tcW w:w="1276" w:type="dxa"/>
          </w:tcPr>
          <w:p w14:paraId="09465600" w14:textId="77777777" w:rsidR="00EE1E6F" w:rsidRPr="002A1777" w:rsidRDefault="00EE1E6F" w:rsidP="00EE1E6F">
            <w:pPr>
              <w:rPr>
                <w:sz w:val="24"/>
                <w:szCs w:val="24"/>
              </w:rPr>
            </w:pPr>
            <w:r w:rsidRPr="002A1777">
              <w:rPr>
                <w:sz w:val="24"/>
                <w:szCs w:val="24"/>
              </w:rPr>
              <w:t>0,0</w:t>
            </w:r>
          </w:p>
        </w:tc>
        <w:tc>
          <w:tcPr>
            <w:tcW w:w="1418" w:type="dxa"/>
          </w:tcPr>
          <w:p w14:paraId="6A5DFD03" w14:textId="77777777" w:rsidR="00EE1E6F" w:rsidRPr="002A1777" w:rsidRDefault="00EE1E6F" w:rsidP="00EE1E6F">
            <w:pPr>
              <w:rPr>
                <w:sz w:val="24"/>
                <w:szCs w:val="24"/>
              </w:rPr>
            </w:pPr>
            <w:r w:rsidRPr="002A1777">
              <w:rPr>
                <w:sz w:val="24"/>
                <w:szCs w:val="24"/>
              </w:rPr>
              <w:t>0,0</w:t>
            </w:r>
          </w:p>
        </w:tc>
        <w:tc>
          <w:tcPr>
            <w:tcW w:w="1559" w:type="dxa"/>
          </w:tcPr>
          <w:p w14:paraId="32C05314" w14:textId="77777777" w:rsidR="00EE1E6F" w:rsidRPr="002A1777" w:rsidRDefault="00EE1E6F" w:rsidP="00EE1E6F">
            <w:pPr>
              <w:rPr>
                <w:sz w:val="24"/>
                <w:szCs w:val="24"/>
              </w:rPr>
            </w:pPr>
            <w:r w:rsidRPr="002A1777">
              <w:rPr>
                <w:sz w:val="24"/>
                <w:szCs w:val="24"/>
              </w:rPr>
              <w:t>250,0</w:t>
            </w:r>
          </w:p>
        </w:tc>
        <w:tc>
          <w:tcPr>
            <w:tcW w:w="1559" w:type="dxa"/>
          </w:tcPr>
          <w:p w14:paraId="173FEAD4" w14:textId="77777777" w:rsidR="00EE1E6F" w:rsidRPr="002A1777" w:rsidRDefault="00EE1E6F" w:rsidP="00EE1E6F">
            <w:pPr>
              <w:rPr>
                <w:sz w:val="24"/>
                <w:szCs w:val="24"/>
              </w:rPr>
            </w:pPr>
            <w:r w:rsidRPr="002A1777">
              <w:rPr>
                <w:sz w:val="24"/>
                <w:szCs w:val="24"/>
              </w:rPr>
              <w:t>0,0</w:t>
            </w:r>
          </w:p>
        </w:tc>
        <w:tc>
          <w:tcPr>
            <w:tcW w:w="1559" w:type="dxa"/>
          </w:tcPr>
          <w:p w14:paraId="0A208236" w14:textId="77777777" w:rsidR="00EE1E6F" w:rsidRPr="002A1777" w:rsidRDefault="00EE1E6F" w:rsidP="00EE1E6F">
            <w:pPr>
              <w:rPr>
                <w:sz w:val="24"/>
                <w:szCs w:val="24"/>
              </w:rPr>
            </w:pPr>
            <w:r w:rsidRPr="002A1777">
              <w:rPr>
                <w:sz w:val="24"/>
                <w:szCs w:val="24"/>
              </w:rPr>
              <w:t>0,0</w:t>
            </w:r>
          </w:p>
        </w:tc>
        <w:tc>
          <w:tcPr>
            <w:tcW w:w="1418" w:type="dxa"/>
          </w:tcPr>
          <w:p w14:paraId="1C301821" w14:textId="77777777" w:rsidR="00EE1E6F" w:rsidRPr="002A1777" w:rsidRDefault="00EE1E6F" w:rsidP="00EE1E6F">
            <w:pPr>
              <w:rPr>
                <w:sz w:val="24"/>
                <w:szCs w:val="24"/>
              </w:rPr>
            </w:pPr>
            <w:r w:rsidRPr="002A1777">
              <w:rPr>
                <w:sz w:val="24"/>
                <w:szCs w:val="24"/>
              </w:rPr>
              <w:t>250,0</w:t>
            </w:r>
          </w:p>
        </w:tc>
        <w:tc>
          <w:tcPr>
            <w:tcW w:w="1417" w:type="dxa"/>
          </w:tcPr>
          <w:p w14:paraId="7C1A5A8A" w14:textId="77777777" w:rsidR="00EE1E6F" w:rsidRPr="002A1777" w:rsidRDefault="00EE1E6F" w:rsidP="00EE1E6F">
            <w:pPr>
              <w:rPr>
                <w:sz w:val="24"/>
                <w:szCs w:val="24"/>
              </w:rPr>
            </w:pPr>
            <w:r w:rsidRPr="002A1777">
              <w:rPr>
                <w:sz w:val="24"/>
                <w:szCs w:val="24"/>
              </w:rPr>
              <w:t>0,0</w:t>
            </w:r>
          </w:p>
        </w:tc>
        <w:tc>
          <w:tcPr>
            <w:tcW w:w="1412" w:type="dxa"/>
          </w:tcPr>
          <w:p w14:paraId="1A1054F3" w14:textId="77777777" w:rsidR="00EE1E6F" w:rsidRPr="002A1777" w:rsidRDefault="00EE1E6F" w:rsidP="00EE1E6F">
            <w:pPr>
              <w:rPr>
                <w:sz w:val="24"/>
                <w:szCs w:val="24"/>
              </w:rPr>
            </w:pPr>
            <w:r w:rsidRPr="002A1777">
              <w:rPr>
                <w:sz w:val="24"/>
                <w:szCs w:val="24"/>
              </w:rPr>
              <w:t>500,0</w:t>
            </w:r>
          </w:p>
        </w:tc>
      </w:tr>
      <w:tr w:rsidR="002A1777" w:rsidRPr="002A1777" w14:paraId="227D94D8" w14:textId="77777777" w:rsidTr="00D971C1">
        <w:trPr>
          <w:trHeight w:val="260"/>
          <w:jc w:val="right"/>
        </w:trPr>
        <w:tc>
          <w:tcPr>
            <w:tcW w:w="3407" w:type="dxa"/>
            <w:shd w:val="clear" w:color="auto" w:fill="auto"/>
          </w:tcPr>
          <w:p w14:paraId="782DAEE2" w14:textId="77777777" w:rsidR="00EE1E6F" w:rsidRPr="002A1777" w:rsidRDefault="00EE1E6F" w:rsidP="00EE1E6F">
            <w:pPr>
              <w:jc w:val="both"/>
              <w:rPr>
                <w:sz w:val="24"/>
                <w:szCs w:val="24"/>
              </w:rPr>
            </w:pPr>
            <w:bookmarkStart w:id="8" w:name="_Hlk161929705"/>
            <w:r w:rsidRPr="002A1777">
              <w:rPr>
                <w:sz w:val="24"/>
                <w:szCs w:val="24"/>
              </w:rPr>
              <w:t xml:space="preserve">2.1.2. Мероприятие (результат) «Оснащены специальным реабилитационным оборудованием муниципальные учреждения культуры» </w:t>
            </w:r>
            <w:bookmarkEnd w:id="8"/>
            <w:r w:rsidRPr="002A1777">
              <w:rPr>
                <w:sz w:val="24"/>
                <w:szCs w:val="24"/>
              </w:rPr>
              <w:t>(всего), в том числе:</w:t>
            </w:r>
          </w:p>
        </w:tc>
        <w:tc>
          <w:tcPr>
            <w:tcW w:w="1276" w:type="dxa"/>
          </w:tcPr>
          <w:p w14:paraId="0B9B1881" w14:textId="77777777" w:rsidR="00EE1E6F" w:rsidRPr="002A1777" w:rsidRDefault="00EE1E6F" w:rsidP="00EE1E6F">
            <w:pPr>
              <w:rPr>
                <w:sz w:val="24"/>
                <w:szCs w:val="24"/>
              </w:rPr>
            </w:pPr>
            <w:r w:rsidRPr="002A1777">
              <w:rPr>
                <w:sz w:val="24"/>
                <w:szCs w:val="24"/>
              </w:rPr>
              <w:t>250,0</w:t>
            </w:r>
          </w:p>
        </w:tc>
        <w:tc>
          <w:tcPr>
            <w:tcW w:w="1418" w:type="dxa"/>
          </w:tcPr>
          <w:p w14:paraId="5807BED7" w14:textId="77777777" w:rsidR="00EE1E6F" w:rsidRPr="002A1777" w:rsidRDefault="00EE1E6F" w:rsidP="00EE1E6F">
            <w:pPr>
              <w:rPr>
                <w:sz w:val="24"/>
                <w:szCs w:val="24"/>
              </w:rPr>
            </w:pPr>
            <w:r w:rsidRPr="002A1777">
              <w:rPr>
                <w:sz w:val="24"/>
                <w:szCs w:val="24"/>
              </w:rPr>
              <w:t>0,0</w:t>
            </w:r>
          </w:p>
        </w:tc>
        <w:tc>
          <w:tcPr>
            <w:tcW w:w="1559" w:type="dxa"/>
          </w:tcPr>
          <w:p w14:paraId="3C311DDD" w14:textId="77777777" w:rsidR="00EE1E6F" w:rsidRPr="002A1777" w:rsidRDefault="00EE1E6F" w:rsidP="00EE1E6F">
            <w:pPr>
              <w:rPr>
                <w:sz w:val="24"/>
                <w:szCs w:val="24"/>
              </w:rPr>
            </w:pPr>
            <w:r w:rsidRPr="002A1777">
              <w:rPr>
                <w:sz w:val="24"/>
                <w:szCs w:val="24"/>
              </w:rPr>
              <w:t>0,0</w:t>
            </w:r>
          </w:p>
        </w:tc>
        <w:tc>
          <w:tcPr>
            <w:tcW w:w="1559" w:type="dxa"/>
          </w:tcPr>
          <w:p w14:paraId="4353865F" w14:textId="77777777" w:rsidR="00EE1E6F" w:rsidRPr="002A1777" w:rsidRDefault="00EE1E6F" w:rsidP="00EE1E6F">
            <w:pPr>
              <w:rPr>
                <w:sz w:val="24"/>
                <w:szCs w:val="24"/>
              </w:rPr>
            </w:pPr>
            <w:r w:rsidRPr="002A1777">
              <w:rPr>
                <w:sz w:val="24"/>
                <w:szCs w:val="24"/>
              </w:rPr>
              <w:t>250,0</w:t>
            </w:r>
          </w:p>
        </w:tc>
        <w:tc>
          <w:tcPr>
            <w:tcW w:w="1559" w:type="dxa"/>
          </w:tcPr>
          <w:p w14:paraId="7656B13E" w14:textId="77777777" w:rsidR="00EE1E6F" w:rsidRPr="002A1777" w:rsidRDefault="00EE1E6F" w:rsidP="00EE1E6F">
            <w:pPr>
              <w:rPr>
                <w:sz w:val="24"/>
                <w:szCs w:val="24"/>
              </w:rPr>
            </w:pPr>
            <w:r w:rsidRPr="002A1777">
              <w:rPr>
                <w:sz w:val="24"/>
                <w:szCs w:val="24"/>
              </w:rPr>
              <w:t>0,0</w:t>
            </w:r>
          </w:p>
        </w:tc>
        <w:tc>
          <w:tcPr>
            <w:tcW w:w="1418" w:type="dxa"/>
          </w:tcPr>
          <w:p w14:paraId="76DA8358" w14:textId="77777777" w:rsidR="00EE1E6F" w:rsidRPr="002A1777" w:rsidRDefault="00EE1E6F" w:rsidP="00EE1E6F">
            <w:pPr>
              <w:rPr>
                <w:sz w:val="24"/>
                <w:szCs w:val="24"/>
              </w:rPr>
            </w:pPr>
            <w:r w:rsidRPr="002A1777">
              <w:rPr>
                <w:sz w:val="24"/>
                <w:szCs w:val="24"/>
              </w:rPr>
              <w:t>0,0</w:t>
            </w:r>
          </w:p>
        </w:tc>
        <w:tc>
          <w:tcPr>
            <w:tcW w:w="1417" w:type="dxa"/>
          </w:tcPr>
          <w:p w14:paraId="37EDAF7F" w14:textId="77777777" w:rsidR="00EE1E6F" w:rsidRPr="002A1777" w:rsidRDefault="00EE1E6F" w:rsidP="00EE1E6F">
            <w:pPr>
              <w:rPr>
                <w:sz w:val="24"/>
                <w:szCs w:val="24"/>
              </w:rPr>
            </w:pPr>
            <w:r w:rsidRPr="002A1777">
              <w:rPr>
                <w:sz w:val="24"/>
                <w:szCs w:val="24"/>
              </w:rPr>
              <w:t>250,0</w:t>
            </w:r>
          </w:p>
        </w:tc>
        <w:tc>
          <w:tcPr>
            <w:tcW w:w="1412" w:type="dxa"/>
          </w:tcPr>
          <w:p w14:paraId="34725D99" w14:textId="77777777" w:rsidR="00EE1E6F" w:rsidRPr="002A1777" w:rsidRDefault="00EE1E6F" w:rsidP="00EE1E6F">
            <w:pPr>
              <w:rPr>
                <w:sz w:val="24"/>
                <w:szCs w:val="24"/>
              </w:rPr>
            </w:pPr>
            <w:r w:rsidRPr="002A1777">
              <w:rPr>
                <w:sz w:val="24"/>
                <w:szCs w:val="24"/>
              </w:rPr>
              <w:t>750,0</w:t>
            </w:r>
          </w:p>
        </w:tc>
      </w:tr>
      <w:tr w:rsidR="002A1777" w:rsidRPr="002A1777" w14:paraId="3FFC1462" w14:textId="77777777" w:rsidTr="00D971C1">
        <w:trPr>
          <w:trHeight w:val="260"/>
          <w:jc w:val="right"/>
        </w:trPr>
        <w:tc>
          <w:tcPr>
            <w:tcW w:w="3407" w:type="dxa"/>
            <w:shd w:val="clear" w:color="auto" w:fill="auto"/>
            <w:vAlign w:val="center"/>
          </w:tcPr>
          <w:p w14:paraId="46C3E947" w14:textId="77777777" w:rsidR="00EE1E6F" w:rsidRPr="002A1777" w:rsidRDefault="00EE1E6F" w:rsidP="00EE1E6F">
            <w:pPr>
              <w:jc w:val="both"/>
              <w:rPr>
                <w:sz w:val="24"/>
                <w:szCs w:val="24"/>
              </w:rPr>
            </w:pPr>
            <w:r w:rsidRPr="002A1777">
              <w:rPr>
                <w:sz w:val="24"/>
                <w:szCs w:val="24"/>
              </w:rPr>
              <w:t>местный бюджет</w:t>
            </w:r>
          </w:p>
        </w:tc>
        <w:tc>
          <w:tcPr>
            <w:tcW w:w="1276" w:type="dxa"/>
          </w:tcPr>
          <w:p w14:paraId="64D91538" w14:textId="77777777" w:rsidR="00EE1E6F" w:rsidRPr="002A1777" w:rsidRDefault="00EE1E6F" w:rsidP="00EE1E6F">
            <w:pPr>
              <w:rPr>
                <w:sz w:val="24"/>
                <w:szCs w:val="24"/>
              </w:rPr>
            </w:pPr>
            <w:r w:rsidRPr="002A1777">
              <w:rPr>
                <w:sz w:val="24"/>
                <w:szCs w:val="24"/>
              </w:rPr>
              <w:t>250,0</w:t>
            </w:r>
          </w:p>
        </w:tc>
        <w:tc>
          <w:tcPr>
            <w:tcW w:w="1418" w:type="dxa"/>
          </w:tcPr>
          <w:p w14:paraId="770FE9AB" w14:textId="77777777" w:rsidR="00EE1E6F" w:rsidRPr="002A1777" w:rsidRDefault="00EE1E6F" w:rsidP="00EE1E6F">
            <w:pPr>
              <w:rPr>
                <w:sz w:val="24"/>
                <w:szCs w:val="24"/>
              </w:rPr>
            </w:pPr>
            <w:r w:rsidRPr="002A1777">
              <w:rPr>
                <w:sz w:val="24"/>
                <w:szCs w:val="24"/>
              </w:rPr>
              <w:t>0,0</w:t>
            </w:r>
          </w:p>
        </w:tc>
        <w:tc>
          <w:tcPr>
            <w:tcW w:w="1559" w:type="dxa"/>
          </w:tcPr>
          <w:p w14:paraId="38844DA4" w14:textId="77777777" w:rsidR="00EE1E6F" w:rsidRPr="002A1777" w:rsidRDefault="00EE1E6F" w:rsidP="00EE1E6F">
            <w:pPr>
              <w:rPr>
                <w:sz w:val="24"/>
                <w:szCs w:val="24"/>
              </w:rPr>
            </w:pPr>
            <w:r w:rsidRPr="002A1777">
              <w:rPr>
                <w:sz w:val="24"/>
                <w:szCs w:val="24"/>
              </w:rPr>
              <w:t>0,0</w:t>
            </w:r>
          </w:p>
        </w:tc>
        <w:tc>
          <w:tcPr>
            <w:tcW w:w="1559" w:type="dxa"/>
          </w:tcPr>
          <w:p w14:paraId="46A3649E" w14:textId="77777777" w:rsidR="00EE1E6F" w:rsidRPr="002A1777" w:rsidRDefault="00EE1E6F" w:rsidP="00EE1E6F">
            <w:pPr>
              <w:rPr>
                <w:sz w:val="24"/>
                <w:szCs w:val="24"/>
              </w:rPr>
            </w:pPr>
            <w:r w:rsidRPr="002A1777">
              <w:rPr>
                <w:sz w:val="24"/>
                <w:szCs w:val="24"/>
              </w:rPr>
              <w:t>250,0</w:t>
            </w:r>
          </w:p>
        </w:tc>
        <w:tc>
          <w:tcPr>
            <w:tcW w:w="1559" w:type="dxa"/>
          </w:tcPr>
          <w:p w14:paraId="0557EBA7" w14:textId="77777777" w:rsidR="00EE1E6F" w:rsidRPr="002A1777" w:rsidRDefault="00EE1E6F" w:rsidP="00EE1E6F">
            <w:pPr>
              <w:rPr>
                <w:sz w:val="24"/>
                <w:szCs w:val="24"/>
              </w:rPr>
            </w:pPr>
            <w:r w:rsidRPr="002A1777">
              <w:rPr>
                <w:sz w:val="24"/>
                <w:szCs w:val="24"/>
              </w:rPr>
              <w:t>0,0</w:t>
            </w:r>
          </w:p>
        </w:tc>
        <w:tc>
          <w:tcPr>
            <w:tcW w:w="1418" w:type="dxa"/>
          </w:tcPr>
          <w:p w14:paraId="18F80883" w14:textId="77777777" w:rsidR="00EE1E6F" w:rsidRPr="002A1777" w:rsidRDefault="00EE1E6F" w:rsidP="00EE1E6F">
            <w:pPr>
              <w:rPr>
                <w:sz w:val="24"/>
                <w:szCs w:val="24"/>
              </w:rPr>
            </w:pPr>
            <w:r w:rsidRPr="002A1777">
              <w:rPr>
                <w:sz w:val="24"/>
                <w:szCs w:val="24"/>
              </w:rPr>
              <w:t>0,0</w:t>
            </w:r>
          </w:p>
        </w:tc>
        <w:tc>
          <w:tcPr>
            <w:tcW w:w="1417" w:type="dxa"/>
          </w:tcPr>
          <w:p w14:paraId="7E6B4ED2" w14:textId="77777777" w:rsidR="00EE1E6F" w:rsidRPr="002A1777" w:rsidRDefault="00EE1E6F" w:rsidP="00EE1E6F">
            <w:pPr>
              <w:rPr>
                <w:sz w:val="24"/>
                <w:szCs w:val="24"/>
              </w:rPr>
            </w:pPr>
            <w:r w:rsidRPr="002A1777">
              <w:rPr>
                <w:sz w:val="24"/>
                <w:szCs w:val="24"/>
              </w:rPr>
              <w:t>250,0</w:t>
            </w:r>
          </w:p>
        </w:tc>
        <w:tc>
          <w:tcPr>
            <w:tcW w:w="1412" w:type="dxa"/>
          </w:tcPr>
          <w:p w14:paraId="75BBC832" w14:textId="77777777" w:rsidR="00EE1E6F" w:rsidRPr="002A1777" w:rsidRDefault="00EE1E6F" w:rsidP="00EE1E6F">
            <w:pPr>
              <w:rPr>
                <w:sz w:val="24"/>
                <w:szCs w:val="24"/>
              </w:rPr>
            </w:pPr>
            <w:r w:rsidRPr="002A1777">
              <w:rPr>
                <w:sz w:val="24"/>
                <w:szCs w:val="24"/>
              </w:rPr>
              <w:t>750,0</w:t>
            </w:r>
          </w:p>
        </w:tc>
      </w:tr>
      <w:tr w:rsidR="002A1777" w:rsidRPr="002A1777" w14:paraId="51029C64" w14:textId="77777777" w:rsidTr="00D971C1">
        <w:trPr>
          <w:trHeight w:val="260"/>
          <w:jc w:val="right"/>
        </w:trPr>
        <w:tc>
          <w:tcPr>
            <w:tcW w:w="3407" w:type="dxa"/>
            <w:shd w:val="clear" w:color="auto" w:fill="auto"/>
          </w:tcPr>
          <w:p w14:paraId="44A6D4EF" w14:textId="77777777" w:rsidR="00EE1E6F" w:rsidRPr="002A1777" w:rsidRDefault="00EE1E6F" w:rsidP="00EE1E6F">
            <w:pPr>
              <w:jc w:val="both"/>
              <w:rPr>
                <w:sz w:val="24"/>
                <w:szCs w:val="24"/>
              </w:rPr>
            </w:pPr>
            <w:r w:rsidRPr="002A1777">
              <w:rPr>
                <w:rFonts w:eastAsia="Calibri"/>
                <w:sz w:val="24"/>
                <w:szCs w:val="24"/>
              </w:rPr>
              <w:t xml:space="preserve">2.1.3. </w:t>
            </w:r>
            <w:r w:rsidRPr="002A1777">
              <w:rPr>
                <w:sz w:val="24"/>
                <w:szCs w:val="24"/>
              </w:rPr>
              <w:t xml:space="preserve">Мероприятие (результат) «Оснащены специальным реабилитационным оборудованием муниципальные </w:t>
            </w:r>
            <w:r w:rsidRPr="002A1777">
              <w:rPr>
                <w:rFonts w:eastAsia="Calibri"/>
                <w:sz w:val="24"/>
                <w:szCs w:val="24"/>
              </w:rPr>
              <w:t xml:space="preserve">учреждения физической культуры и спорта» </w:t>
            </w:r>
            <w:r w:rsidRPr="002A1777">
              <w:rPr>
                <w:sz w:val="24"/>
                <w:szCs w:val="24"/>
              </w:rPr>
              <w:t>(всего), в том числе:</w:t>
            </w:r>
          </w:p>
        </w:tc>
        <w:tc>
          <w:tcPr>
            <w:tcW w:w="1276" w:type="dxa"/>
          </w:tcPr>
          <w:p w14:paraId="4F43ACCA" w14:textId="77777777" w:rsidR="00EE1E6F" w:rsidRPr="002A1777" w:rsidRDefault="00EE1E6F" w:rsidP="00EE1E6F">
            <w:pPr>
              <w:rPr>
                <w:sz w:val="24"/>
                <w:szCs w:val="24"/>
              </w:rPr>
            </w:pPr>
            <w:r w:rsidRPr="002A1777">
              <w:rPr>
                <w:sz w:val="24"/>
                <w:szCs w:val="24"/>
              </w:rPr>
              <w:t>0,0</w:t>
            </w:r>
          </w:p>
        </w:tc>
        <w:tc>
          <w:tcPr>
            <w:tcW w:w="1418" w:type="dxa"/>
          </w:tcPr>
          <w:p w14:paraId="7248A4A9" w14:textId="77777777" w:rsidR="00EE1E6F" w:rsidRPr="002A1777" w:rsidRDefault="00EE1E6F" w:rsidP="00EE1E6F">
            <w:pPr>
              <w:rPr>
                <w:sz w:val="24"/>
                <w:szCs w:val="24"/>
              </w:rPr>
            </w:pPr>
            <w:r w:rsidRPr="002A1777">
              <w:rPr>
                <w:sz w:val="24"/>
                <w:szCs w:val="24"/>
              </w:rPr>
              <w:t>250,0</w:t>
            </w:r>
          </w:p>
        </w:tc>
        <w:tc>
          <w:tcPr>
            <w:tcW w:w="1559" w:type="dxa"/>
          </w:tcPr>
          <w:p w14:paraId="67E1DB15" w14:textId="77777777" w:rsidR="00EE1E6F" w:rsidRPr="002A1777" w:rsidRDefault="00EE1E6F" w:rsidP="00EE1E6F">
            <w:pPr>
              <w:rPr>
                <w:sz w:val="24"/>
                <w:szCs w:val="24"/>
              </w:rPr>
            </w:pPr>
            <w:r w:rsidRPr="002A1777">
              <w:rPr>
                <w:sz w:val="24"/>
                <w:szCs w:val="24"/>
              </w:rPr>
              <w:t>0,0</w:t>
            </w:r>
          </w:p>
        </w:tc>
        <w:tc>
          <w:tcPr>
            <w:tcW w:w="1559" w:type="dxa"/>
          </w:tcPr>
          <w:p w14:paraId="5E9E9FDA" w14:textId="77777777" w:rsidR="00EE1E6F" w:rsidRPr="002A1777" w:rsidRDefault="00EE1E6F" w:rsidP="00EE1E6F">
            <w:pPr>
              <w:rPr>
                <w:sz w:val="24"/>
                <w:szCs w:val="24"/>
              </w:rPr>
            </w:pPr>
            <w:r w:rsidRPr="002A1777">
              <w:rPr>
                <w:sz w:val="24"/>
                <w:szCs w:val="24"/>
              </w:rPr>
              <w:t>0,0</w:t>
            </w:r>
          </w:p>
        </w:tc>
        <w:tc>
          <w:tcPr>
            <w:tcW w:w="1559" w:type="dxa"/>
          </w:tcPr>
          <w:p w14:paraId="06674544" w14:textId="77777777" w:rsidR="00EE1E6F" w:rsidRPr="002A1777" w:rsidRDefault="00EE1E6F" w:rsidP="00EE1E6F">
            <w:pPr>
              <w:rPr>
                <w:sz w:val="24"/>
                <w:szCs w:val="24"/>
              </w:rPr>
            </w:pPr>
            <w:r w:rsidRPr="002A1777">
              <w:rPr>
                <w:sz w:val="24"/>
                <w:szCs w:val="24"/>
              </w:rPr>
              <w:t>250,0</w:t>
            </w:r>
          </w:p>
        </w:tc>
        <w:tc>
          <w:tcPr>
            <w:tcW w:w="1418" w:type="dxa"/>
          </w:tcPr>
          <w:p w14:paraId="42D8F7BA" w14:textId="77777777" w:rsidR="00EE1E6F" w:rsidRPr="002A1777" w:rsidRDefault="00EE1E6F" w:rsidP="00EE1E6F">
            <w:pPr>
              <w:rPr>
                <w:sz w:val="24"/>
                <w:szCs w:val="24"/>
              </w:rPr>
            </w:pPr>
            <w:r w:rsidRPr="002A1777">
              <w:rPr>
                <w:sz w:val="24"/>
                <w:szCs w:val="24"/>
              </w:rPr>
              <w:t>0,0</w:t>
            </w:r>
          </w:p>
        </w:tc>
        <w:tc>
          <w:tcPr>
            <w:tcW w:w="1417" w:type="dxa"/>
          </w:tcPr>
          <w:p w14:paraId="18A472FD" w14:textId="77777777" w:rsidR="00EE1E6F" w:rsidRPr="002A1777" w:rsidRDefault="00EE1E6F" w:rsidP="00EE1E6F">
            <w:pPr>
              <w:rPr>
                <w:sz w:val="24"/>
                <w:szCs w:val="24"/>
              </w:rPr>
            </w:pPr>
            <w:r w:rsidRPr="002A1777">
              <w:rPr>
                <w:sz w:val="24"/>
                <w:szCs w:val="24"/>
              </w:rPr>
              <w:t>0,0</w:t>
            </w:r>
          </w:p>
        </w:tc>
        <w:tc>
          <w:tcPr>
            <w:tcW w:w="1412" w:type="dxa"/>
          </w:tcPr>
          <w:p w14:paraId="77DC1445" w14:textId="77777777" w:rsidR="00EE1E6F" w:rsidRPr="002A1777" w:rsidRDefault="00EE1E6F" w:rsidP="00EE1E6F">
            <w:pPr>
              <w:rPr>
                <w:sz w:val="24"/>
                <w:szCs w:val="24"/>
              </w:rPr>
            </w:pPr>
            <w:r w:rsidRPr="002A1777">
              <w:rPr>
                <w:sz w:val="24"/>
                <w:szCs w:val="24"/>
              </w:rPr>
              <w:t>500,0</w:t>
            </w:r>
          </w:p>
        </w:tc>
      </w:tr>
      <w:tr w:rsidR="00EE1E6F" w:rsidRPr="002A1777" w14:paraId="3DE8A31A" w14:textId="77777777" w:rsidTr="00D971C1">
        <w:trPr>
          <w:trHeight w:val="260"/>
          <w:jc w:val="right"/>
        </w:trPr>
        <w:tc>
          <w:tcPr>
            <w:tcW w:w="3407" w:type="dxa"/>
            <w:shd w:val="clear" w:color="auto" w:fill="auto"/>
            <w:vAlign w:val="center"/>
          </w:tcPr>
          <w:p w14:paraId="6C3695F2" w14:textId="77777777" w:rsidR="00EE1E6F" w:rsidRPr="002A1777" w:rsidRDefault="00EE1E6F" w:rsidP="00EE1E6F">
            <w:pPr>
              <w:jc w:val="both"/>
              <w:rPr>
                <w:sz w:val="24"/>
                <w:szCs w:val="24"/>
              </w:rPr>
            </w:pPr>
            <w:r w:rsidRPr="002A1777">
              <w:rPr>
                <w:sz w:val="24"/>
                <w:szCs w:val="24"/>
              </w:rPr>
              <w:t>местный бюджет</w:t>
            </w:r>
          </w:p>
        </w:tc>
        <w:tc>
          <w:tcPr>
            <w:tcW w:w="1276" w:type="dxa"/>
          </w:tcPr>
          <w:p w14:paraId="05235B28" w14:textId="77777777" w:rsidR="00EE1E6F" w:rsidRPr="002A1777" w:rsidRDefault="00EE1E6F" w:rsidP="00EE1E6F">
            <w:pPr>
              <w:rPr>
                <w:sz w:val="24"/>
                <w:szCs w:val="24"/>
              </w:rPr>
            </w:pPr>
            <w:r w:rsidRPr="002A1777">
              <w:rPr>
                <w:sz w:val="24"/>
                <w:szCs w:val="24"/>
              </w:rPr>
              <w:t>0,0</w:t>
            </w:r>
          </w:p>
        </w:tc>
        <w:tc>
          <w:tcPr>
            <w:tcW w:w="1418" w:type="dxa"/>
          </w:tcPr>
          <w:p w14:paraId="386CB2EC" w14:textId="77777777" w:rsidR="00EE1E6F" w:rsidRPr="002A1777" w:rsidRDefault="00EE1E6F" w:rsidP="00EE1E6F">
            <w:pPr>
              <w:rPr>
                <w:sz w:val="24"/>
                <w:szCs w:val="24"/>
              </w:rPr>
            </w:pPr>
            <w:r w:rsidRPr="002A1777">
              <w:rPr>
                <w:sz w:val="24"/>
                <w:szCs w:val="24"/>
              </w:rPr>
              <w:t>250,0</w:t>
            </w:r>
          </w:p>
        </w:tc>
        <w:tc>
          <w:tcPr>
            <w:tcW w:w="1559" w:type="dxa"/>
          </w:tcPr>
          <w:p w14:paraId="3D18D3B6" w14:textId="77777777" w:rsidR="00EE1E6F" w:rsidRPr="002A1777" w:rsidRDefault="00EE1E6F" w:rsidP="00EE1E6F">
            <w:pPr>
              <w:rPr>
                <w:sz w:val="24"/>
                <w:szCs w:val="24"/>
              </w:rPr>
            </w:pPr>
            <w:r w:rsidRPr="002A1777">
              <w:rPr>
                <w:sz w:val="24"/>
                <w:szCs w:val="24"/>
              </w:rPr>
              <w:t>0,0</w:t>
            </w:r>
          </w:p>
        </w:tc>
        <w:tc>
          <w:tcPr>
            <w:tcW w:w="1559" w:type="dxa"/>
          </w:tcPr>
          <w:p w14:paraId="7C7ECDFF" w14:textId="77777777" w:rsidR="00EE1E6F" w:rsidRPr="002A1777" w:rsidRDefault="00EE1E6F" w:rsidP="00EE1E6F">
            <w:pPr>
              <w:rPr>
                <w:sz w:val="24"/>
                <w:szCs w:val="24"/>
              </w:rPr>
            </w:pPr>
            <w:r w:rsidRPr="002A1777">
              <w:rPr>
                <w:sz w:val="24"/>
                <w:szCs w:val="24"/>
              </w:rPr>
              <w:t>0,0</w:t>
            </w:r>
          </w:p>
        </w:tc>
        <w:tc>
          <w:tcPr>
            <w:tcW w:w="1559" w:type="dxa"/>
          </w:tcPr>
          <w:p w14:paraId="27B1AA85" w14:textId="77777777" w:rsidR="00EE1E6F" w:rsidRPr="002A1777" w:rsidRDefault="00EE1E6F" w:rsidP="00EE1E6F">
            <w:pPr>
              <w:rPr>
                <w:sz w:val="24"/>
                <w:szCs w:val="24"/>
              </w:rPr>
            </w:pPr>
            <w:r w:rsidRPr="002A1777">
              <w:rPr>
                <w:sz w:val="24"/>
                <w:szCs w:val="24"/>
              </w:rPr>
              <w:t>250,0</w:t>
            </w:r>
          </w:p>
        </w:tc>
        <w:tc>
          <w:tcPr>
            <w:tcW w:w="1418" w:type="dxa"/>
          </w:tcPr>
          <w:p w14:paraId="65E785F5" w14:textId="77777777" w:rsidR="00EE1E6F" w:rsidRPr="002A1777" w:rsidRDefault="00EE1E6F" w:rsidP="00EE1E6F">
            <w:pPr>
              <w:rPr>
                <w:sz w:val="24"/>
                <w:szCs w:val="24"/>
              </w:rPr>
            </w:pPr>
            <w:r w:rsidRPr="002A1777">
              <w:rPr>
                <w:sz w:val="24"/>
                <w:szCs w:val="24"/>
              </w:rPr>
              <w:t>0,0</w:t>
            </w:r>
          </w:p>
        </w:tc>
        <w:tc>
          <w:tcPr>
            <w:tcW w:w="1417" w:type="dxa"/>
          </w:tcPr>
          <w:p w14:paraId="7E0AF971" w14:textId="77777777" w:rsidR="00EE1E6F" w:rsidRPr="002A1777" w:rsidRDefault="00EE1E6F" w:rsidP="00EE1E6F">
            <w:pPr>
              <w:rPr>
                <w:sz w:val="24"/>
                <w:szCs w:val="24"/>
              </w:rPr>
            </w:pPr>
            <w:r w:rsidRPr="002A1777">
              <w:rPr>
                <w:sz w:val="24"/>
                <w:szCs w:val="24"/>
              </w:rPr>
              <w:t>0,0</w:t>
            </w:r>
          </w:p>
        </w:tc>
        <w:tc>
          <w:tcPr>
            <w:tcW w:w="1412" w:type="dxa"/>
          </w:tcPr>
          <w:p w14:paraId="06106468" w14:textId="77777777" w:rsidR="00EE1E6F" w:rsidRPr="002A1777" w:rsidRDefault="00EE1E6F" w:rsidP="00EE1E6F">
            <w:pPr>
              <w:rPr>
                <w:sz w:val="24"/>
                <w:szCs w:val="24"/>
              </w:rPr>
            </w:pPr>
            <w:r w:rsidRPr="002A1777">
              <w:rPr>
                <w:sz w:val="24"/>
                <w:szCs w:val="24"/>
              </w:rPr>
              <w:t>500,0</w:t>
            </w:r>
          </w:p>
        </w:tc>
      </w:tr>
      <w:bookmarkEnd w:id="5"/>
    </w:tbl>
    <w:p w14:paraId="20C5F490" w14:textId="77777777" w:rsidR="00701E4A" w:rsidRPr="002A1777" w:rsidRDefault="00701E4A" w:rsidP="00701E4A">
      <w:pPr>
        <w:rPr>
          <w:rFonts w:eastAsia="Calibri"/>
        </w:rPr>
      </w:pPr>
    </w:p>
    <w:p w14:paraId="319AB977" w14:textId="468D12F2" w:rsidR="00C83959" w:rsidRPr="002A1777" w:rsidRDefault="005573DC" w:rsidP="005573DC">
      <w:pPr>
        <w:jc w:val="right"/>
        <w:rPr>
          <w:rFonts w:eastAsiaTheme="minorHAnsi"/>
          <w:b/>
          <w:lang w:eastAsia="en-US"/>
        </w:rPr>
      </w:pPr>
      <w:r w:rsidRPr="002A1777">
        <w:rPr>
          <w:rFonts w:eastAsiaTheme="minorHAnsi"/>
          <w:b/>
          <w:lang w:eastAsia="en-US"/>
        </w:rPr>
        <w:t>».</w:t>
      </w:r>
    </w:p>
    <w:sectPr w:rsidR="00C83959" w:rsidRPr="002A1777" w:rsidSect="00701E4A">
      <w:headerReference w:type="even" r:id="rId11"/>
      <w:headerReference w:type="default" r:id="rId12"/>
      <w:footerReference w:type="even" r:id="rId13"/>
      <w:footerReference w:type="default" r:id="rId14"/>
      <w:headerReference w:type="first" r:id="rId15"/>
      <w:footerReference w:type="first" r:id="rId16"/>
      <w:pgSz w:w="16840" w:h="11907" w:orient="landscape" w:code="9"/>
      <w:pgMar w:top="567" w:right="567" w:bottom="568" w:left="1701" w:header="720" w:footer="720" w:gutter="0"/>
      <w:cols w:space="720"/>
      <w:noEndnote/>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0895303" w14:textId="77777777" w:rsidR="0035549E" w:rsidRDefault="0035549E">
      <w:r>
        <w:separator/>
      </w:r>
    </w:p>
  </w:endnote>
  <w:endnote w:type="continuationSeparator" w:id="0">
    <w:p w14:paraId="519777F4" w14:textId="77777777" w:rsidR="0035549E" w:rsidRDefault="003554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_Timer">
    <w:altName w:val="Times New Roman"/>
    <w:panose1 w:val="00000000000000000000"/>
    <w:charset w:val="CC"/>
    <w:family w:val="roman"/>
    <w:notTrueType/>
    <w:pitch w:val="variable"/>
    <w:sig w:usb0="00000201" w:usb1="00000000" w:usb2="00000000" w:usb3="00000000" w:csb0="00000004" w:csb1="00000000"/>
  </w:font>
  <w:font w:name="Arial Black">
    <w:panose1 w:val="020B0A04020102020204"/>
    <w:charset w:val="CC"/>
    <w:family w:val="swiss"/>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CC"/>
    <w:family w:val="swiss"/>
    <w:pitch w:val="variable"/>
    <w:sig w:usb0="00000287" w:usb1="00000800" w:usb2="00000000" w:usb3="00000000" w:csb0="0000009F" w:csb1="00000000"/>
  </w:font>
  <w:font w:name="Calibri">
    <w:panose1 w:val="020F0502020204030204"/>
    <w:charset w:val="CC"/>
    <w:family w:val="swiss"/>
    <w:pitch w:val="variable"/>
    <w:sig w:usb0="E00002FF" w:usb1="4000ACFF" w:usb2="00000001" w:usb3="00000000" w:csb0="0000019F" w:csb1="00000000"/>
  </w:font>
  <w:font w:name="Arial CYR">
    <w:panose1 w:val="020B0604020202020204"/>
    <w:charset w:val="CC"/>
    <w:family w:val="swiss"/>
    <w:pitch w:val="variable"/>
    <w:sig w:usb0="E0002AFF" w:usb1="C0007843" w:usb2="00000009" w:usb3="00000000" w:csb0="000001FF" w:csb1="00000000"/>
  </w:font>
  <w:font w:name="StarSymbol">
    <w:altName w:val="Arial Unicode MS"/>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85D8B5" w14:textId="77777777" w:rsidR="00C83959" w:rsidRPr="0069227B" w:rsidRDefault="00C83959" w:rsidP="0069227B"/>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1754F8" w14:textId="77777777" w:rsidR="00C83959" w:rsidRPr="0069227B" w:rsidRDefault="00C83959" w:rsidP="0069227B"/>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249CC8" w14:textId="77777777" w:rsidR="00C83959" w:rsidRPr="0069227B" w:rsidRDefault="00C83959" w:rsidP="0069227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97F4B1E" w14:textId="77777777" w:rsidR="0035549E" w:rsidRDefault="0035549E">
      <w:r>
        <w:separator/>
      </w:r>
    </w:p>
  </w:footnote>
  <w:footnote w:type="continuationSeparator" w:id="0">
    <w:p w14:paraId="485299C5" w14:textId="77777777" w:rsidR="0035549E" w:rsidRDefault="0035549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505031691"/>
      <w:docPartObj>
        <w:docPartGallery w:val="Page Numbers (Top of Page)"/>
        <w:docPartUnique/>
      </w:docPartObj>
    </w:sdtPr>
    <w:sdtEndPr/>
    <w:sdtContent>
      <w:p w14:paraId="570184A9" w14:textId="77777777" w:rsidR="00C83959" w:rsidRDefault="00C83959">
        <w:pPr>
          <w:pStyle w:val="a4"/>
          <w:jc w:val="center"/>
        </w:pPr>
        <w:r>
          <w:fldChar w:fldCharType="begin"/>
        </w:r>
        <w:r>
          <w:instrText>PAGE   \* MERGEFORMAT</w:instrText>
        </w:r>
        <w:r>
          <w:fldChar w:fldCharType="separate"/>
        </w:r>
        <w:r w:rsidR="007C2FA0">
          <w:rPr>
            <w:noProof/>
          </w:rPr>
          <w:t>11</w:t>
        </w:r>
        <w:r>
          <w:fldChar w:fldCharType="end"/>
        </w:r>
      </w:p>
    </w:sdtContent>
  </w:sdt>
  <w:p w14:paraId="704B3D7B" w14:textId="77777777" w:rsidR="00C83959" w:rsidRDefault="00C83959">
    <w:pPr>
      <w:pStyle w:val="a4"/>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D0E1D6" w14:textId="77777777" w:rsidR="00C83959" w:rsidRPr="0069227B" w:rsidRDefault="00C83959" w:rsidP="0069227B"/>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370966552"/>
      <w:docPartObj>
        <w:docPartGallery w:val="Page Numbers (Top of Page)"/>
        <w:docPartUnique/>
      </w:docPartObj>
    </w:sdtPr>
    <w:sdtEndPr/>
    <w:sdtContent>
      <w:p w14:paraId="137149F2" w14:textId="1FB16B21" w:rsidR="0069080F" w:rsidRDefault="0069080F">
        <w:pPr>
          <w:pStyle w:val="a4"/>
          <w:jc w:val="center"/>
        </w:pPr>
        <w:r>
          <w:fldChar w:fldCharType="begin"/>
        </w:r>
        <w:r>
          <w:instrText>PAGE   \* MERGEFORMAT</w:instrText>
        </w:r>
        <w:r>
          <w:fldChar w:fldCharType="separate"/>
        </w:r>
        <w:r>
          <w:t>2</w:t>
        </w:r>
        <w:r>
          <w:fldChar w:fldCharType="end"/>
        </w:r>
      </w:p>
    </w:sdtContent>
  </w:sdt>
  <w:p w14:paraId="1EAD28B0" w14:textId="77777777" w:rsidR="00C83959" w:rsidRPr="0069227B" w:rsidRDefault="00C83959" w:rsidP="0051761E">
    <w:pPr>
      <w:jc w:val="cent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E729C3" w14:textId="77777777" w:rsidR="00C83959" w:rsidRPr="0069227B" w:rsidRDefault="00C83959" w:rsidP="0069227B"/>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214E33D4"/>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0000001"/>
    <w:multiLevelType w:val="multilevel"/>
    <w:tmpl w:val="00000001"/>
    <w:name w:val="WW8Num1"/>
    <w:lvl w:ilvl="0">
      <w:start w:val="1"/>
      <w:numFmt w:val="decimal"/>
      <w:lvlText w:val="%1"/>
      <w:lvlJc w:val="left"/>
      <w:pPr>
        <w:tabs>
          <w:tab w:val="num" w:pos="360"/>
        </w:tabs>
        <w:ind w:left="360" w:hanging="360"/>
      </w:pPr>
      <w:rPr>
        <w:b/>
      </w:rPr>
    </w:lvl>
    <w:lvl w:ilvl="1">
      <w:start w:val="1"/>
      <w:numFmt w:val="decimal"/>
      <w:lvlText w:val="%1.%2"/>
      <w:lvlJc w:val="left"/>
      <w:pPr>
        <w:tabs>
          <w:tab w:val="num" w:pos="720"/>
        </w:tabs>
        <w:ind w:left="720" w:hanging="360"/>
      </w:pPr>
      <w:rPr>
        <w:b/>
      </w:rPr>
    </w:lvl>
    <w:lvl w:ilvl="2">
      <w:start w:val="1"/>
      <w:numFmt w:val="decimal"/>
      <w:lvlText w:val="%1.%2.%3"/>
      <w:lvlJc w:val="left"/>
      <w:pPr>
        <w:tabs>
          <w:tab w:val="num" w:pos="1800"/>
        </w:tabs>
        <w:ind w:left="1800" w:hanging="720"/>
      </w:pPr>
    </w:lvl>
    <w:lvl w:ilvl="3">
      <w:start w:val="1"/>
      <w:numFmt w:val="decimal"/>
      <w:lvlText w:val="%1.%2.%3.%4"/>
      <w:lvlJc w:val="left"/>
      <w:pPr>
        <w:tabs>
          <w:tab w:val="num" w:pos="1800"/>
        </w:tabs>
        <w:ind w:left="1800" w:hanging="720"/>
      </w:pPr>
    </w:lvl>
    <w:lvl w:ilvl="4">
      <w:start w:val="1"/>
      <w:numFmt w:val="decimal"/>
      <w:lvlText w:val="%1.%2.%3.%4.%5"/>
      <w:lvlJc w:val="left"/>
      <w:pPr>
        <w:tabs>
          <w:tab w:val="num" w:pos="2520"/>
        </w:tabs>
        <w:ind w:left="2520" w:hanging="1080"/>
      </w:pPr>
    </w:lvl>
    <w:lvl w:ilvl="5">
      <w:start w:val="1"/>
      <w:numFmt w:val="decimal"/>
      <w:lvlText w:val="%1.%2.%3.%4.%5.%6"/>
      <w:lvlJc w:val="left"/>
      <w:pPr>
        <w:tabs>
          <w:tab w:val="num" w:pos="2880"/>
        </w:tabs>
        <w:ind w:left="2880" w:hanging="1080"/>
      </w:pPr>
    </w:lvl>
    <w:lvl w:ilvl="6">
      <w:start w:val="1"/>
      <w:numFmt w:val="decimal"/>
      <w:lvlText w:val="%1.%2.%3.%4.%5.%6.%7"/>
      <w:lvlJc w:val="left"/>
      <w:pPr>
        <w:tabs>
          <w:tab w:val="num" w:pos="3600"/>
        </w:tabs>
        <w:ind w:left="3600" w:hanging="1440"/>
      </w:pPr>
    </w:lvl>
    <w:lvl w:ilvl="7">
      <w:start w:val="1"/>
      <w:numFmt w:val="decimal"/>
      <w:lvlText w:val="%1.%2.%3.%4.%5.%6.%7.%8"/>
      <w:lvlJc w:val="left"/>
      <w:pPr>
        <w:tabs>
          <w:tab w:val="num" w:pos="3960"/>
        </w:tabs>
        <w:ind w:left="3960" w:hanging="1440"/>
      </w:pPr>
    </w:lvl>
    <w:lvl w:ilvl="8">
      <w:start w:val="1"/>
      <w:numFmt w:val="decimal"/>
      <w:lvlText w:val="%1.%2.%3.%4.%5.%6.%7.%8.%9"/>
      <w:lvlJc w:val="left"/>
      <w:pPr>
        <w:tabs>
          <w:tab w:val="num" w:pos="4680"/>
        </w:tabs>
        <w:ind w:left="4680" w:hanging="1800"/>
      </w:pPr>
    </w:lvl>
  </w:abstractNum>
  <w:abstractNum w:abstractNumId="2" w15:restartNumberingAfterBreak="0">
    <w:nsid w:val="00000002"/>
    <w:multiLevelType w:val="singleLevel"/>
    <w:tmpl w:val="00000002"/>
    <w:name w:val="WW8Num2"/>
    <w:lvl w:ilvl="0">
      <w:start w:val="1"/>
      <w:numFmt w:val="bullet"/>
      <w:lvlText w:val=""/>
      <w:lvlJc w:val="left"/>
      <w:pPr>
        <w:tabs>
          <w:tab w:val="num" w:pos="1620"/>
        </w:tabs>
        <w:ind w:left="1620" w:hanging="360"/>
      </w:pPr>
      <w:rPr>
        <w:rFonts w:ascii="Symbol" w:hAnsi="Symbol"/>
        <w:b w:val="0"/>
        <w:color w:val="auto"/>
      </w:rPr>
    </w:lvl>
  </w:abstractNum>
  <w:abstractNum w:abstractNumId="3" w15:restartNumberingAfterBreak="0">
    <w:nsid w:val="00000003"/>
    <w:multiLevelType w:val="singleLevel"/>
    <w:tmpl w:val="00000003"/>
    <w:name w:val="WW8Num3"/>
    <w:lvl w:ilvl="0">
      <w:start w:val="1"/>
      <w:numFmt w:val="bullet"/>
      <w:lvlText w:val=""/>
      <w:lvlJc w:val="left"/>
      <w:pPr>
        <w:tabs>
          <w:tab w:val="num" w:pos="1440"/>
        </w:tabs>
        <w:ind w:left="1440" w:hanging="360"/>
      </w:pPr>
      <w:rPr>
        <w:rFonts w:ascii="Symbol" w:hAnsi="Symbol"/>
      </w:rPr>
    </w:lvl>
  </w:abstractNum>
  <w:abstractNum w:abstractNumId="4" w15:restartNumberingAfterBreak="0">
    <w:nsid w:val="00000004"/>
    <w:multiLevelType w:val="singleLevel"/>
    <w:tmpl w:val="00000004"/>
    <w:name w:val="WW8Num4"/>
    <w:lvl w:ilvl="0">
      <w:start w:val="1"/>
      <w:numFmt w:val="bullet"/>
      <w:lvlText w:val=""/>
      <w:lvlJc w:val="left"/>
      <w:pPr>
        <w:tabs>
          <w:tab w:val="num" w:pos="0"/>
        </w:tabs>
        <w:ind w:left="0" w:firstLine="680"/>
      </w:pPr>
      <w:rPr>
        <w:rFonts w:ascii="Symbol" w:hAnsi="Symbol"/>
        <w:b/>
      </w:rPr>
    </w:lvl>
  </w:abstractNum>
  <w:abstractNum w:abstractNumId="5" w15:restartNumberingAfterBreak="0">
    <w:nsid w:val="00000005"/>
    <w:multiLevelType w:val="singleLevel"/>
    <w:tmpl w:val="00000005"/>
    <w:name w:val="WW8Num7"/>
    <w:lvl w:ilvl="0">
      <w:start w:val="1"/>
      <w:numFmt w:val="bullet"/>
      <w:lvlText w:val=""/>
      <w:lvlJc w:val="left"/>
      <w:pPr>
        <w:tabs>
          <w:tab w:val="num" w:pos="0"/>
        </w:tabs>
        <w:ind w:left="0" w:firstLine="680"/>
      </w:pPr>
      <w:rPr>
        <w:rFonts w:ascii="Symbol" w:hAnsi="Symbol"/>
        <w:b w:val="0"/>
        <w:color w:val="auto"/>
      </w:rPr>
    </w:lvl>
  </w:abstractNum>
  <w:abstractNum w:abstractNumId="6" w15:restartNumberingAfterBreak="0">
    <w:nsid w:val="00C654FF"/>
    <w:multiLevelType w:val="hybridMultilevel"/>
    <w:tmpl w:val="F566E84E"/>
    <w:lvl w:ilvl="0" w:tplc="EB4424F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15:restartNumberingAfterBreak="0">
    <w:nsid w:val="01FC535F"/>
    <w:multiLevelType w:val="multilevel"/>
    <w:tmpl w:val="FED281C6"/>
    <w:lvl w:ilvl="0">
      <w:start w:val="1"/>
      <w:numFmt w:val="decimal"/>
      <w:lvlText w:val="%1."/>
      <w:lvlJc w:val="left"/>
      <w:pPr>
        <w:ind w:left="1429" w:hanging="360"/>
      </w:pPr>
      <w:rPr>
        <w:rFonts w:hint="default"/>
      </w:rPr>
    </w:lvl>
    <w:lvl w:ilvl="1">
      <w:start w:val="1"/>
      <w:numFmt w:val="decimal"/>
      <w:isLgl/>
      <w:lvlText w:val="%1.%2."/>
      <w:lvlJc w:val="left"/>
      <w:pPr>
        <w:ind w:left="1571" w:hanging="720"/>
      </w:pPr>
      <w:rPr>
        <w:rFonts w:hint="default"/>
      </w:rPr>
    </w:lvl>
    <w:lvl w:ilvl="2">
      <w:start w:val="1"/>
      <w:numFmt w:val="decimal"/>
      <w:isLgl/>
      <w:lvlText w:val="%1.%2.%3."/>
      <w:lvlJc w:val="left"/>
      <w:pPr>
        <w:ind w:left="1789" w:hanging="720"/>
      </w:pPr>
      <w:rPr>
        <w:rFonts w:hint="default"/>
      </w:rPr>
    </w:lvl>
    <w:lvl w:ilvl="3">
      <w:start w:val="1"/>
      <w:numFmt w:val="decimal"/>
      <w:isLgl/>
      <w:lvlText w:val="%1.%2.%3.%4."/>
      <w:lvlJc w:val="left"/>
      <w:pPr>
        <w:ind w:left="2149" w:hanging="1080"/>
      </w:pPr>
      <w:rPr>
        <w:rFonts w:hint="default"/>
      </w:rPr>
    </w:lvl>
    <w:lvl w:ilvl="4">
      <w:start w:val="1"/>
      <w:numFmt w:val="decimal"/>
      <w:isLgl/>
      <w:lvlText w:val="%1.%2.%3.%4.%5."/>
      <w:lvlJc w:val="left"/>
      <w:pPr>
        <w:ind w:left="2149" w:hanging="1080"/>
      </w:pPr>
      <w:rPr>
        <w:rFonts w:hint="default"/>
      </w:rPr>
    </w:lvl>
    <w:lvl w:ilvl="5">
      <w:start w:val="1"/>
      <w:numFmt w:val="decimal"/>
      <w:isLgl/>
      <w:lvlText w:val="%1.%2.%3.%4.%5.%6."/>
      <w:lvlJc w:val="left"/>
      <w:pPr>
        <w:ind w:left="2509" w:hanging="1440"/>
      </w:pPr>
      <w:rPr>
        <w:rFonts w:hint="default"/>
      </w:rPr>
    </w:lvl>
    <w:lvl w:ilvl="6">
      <w:start w:val="1"/>
      <w:numFmt w:val="decimal"/>
      <w:isLgl/>
      <w:lvlText w:val="%1.%2.%3.%4.%5.%6.%7."/>
      <w:lvlJc w:val="left"/>
      <w:pPr>
        <w:ind w:left="2869" w:hanging="1800"/>
      </w:pPr>
      <w:rPr>
        <w:rFonts w:hint="default"/>
      </w:rPr>
    </w:lvl>
    <w:lvl w:ilvl="7">
      <w:start w:val="1"/>
      <w:numFmt w:val="decimal"/>
      <w:isLgl/>
      <w:lvlText w:val="%1.%2.%3.%4.%5.%6.%7.%8."/>
      <w:lvlJc w:val="left"/>
      <w:pPr>
        <w:ind w:left="2869" w:hanging="1800"/>
      </w:pPr>
      <w:rPr>
        <w:rFonts w:hint="default"/>
      </w:rPr>
    </w:lvl>
    <w:lvl w:ilvl="8">
      <w:start w:val="1"/>
      <w:numFmt w:val="decimal"/>
      <w:isLgl/>
      <w:lvlText w:val="%1.%2.%3.%4.%5.%6.%7.%8.%9."/>
      <w:lvlJc w:val="left"/>
      <w:pPr>
        <w:ind w:left="3229" w:hanging="2160"/>
      </w:pPr>
      <w:rPr>
        <w:rFonts w:hint="default"/>
      </w:rPr>
    </w:lvl>
  </w:abstractNum>
  <w:abstractNum w:abstractNumId="8" w15:restartNumberingAfterBreak="0">
    <w:nsid w:val="02BF08CD"/>
    <w:multiLevelType w:val="hybridMultilevel"/>
    <w:tmpl w:val="CE180262"/>
    <w:lvl w:ilvl="0" w:tplc="E1FAD1CA">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9" w15:restartNumberingAfterBreak="0">
    <w:nsid w:val="03DF3122"/>
    <w:multiLevelType w:val="multilevel"/>
    <w:tmpl w:val="646CDC76"/>
    <w:lvl w:ilvl="0">
      <w:start w:val="2"/>
      <w:numFmt w:val="decimal"/>
      <w:lvlText w:val="%1."/>
      <w:lvlJc w:val="left"/>
      <w:pPr>
        <w:ind w:left="432" w:hanging="432"/>
      </w:pPr>
    </w:lvl>
    <w:lvl w:ilvl="1">
      <w:start w:val="2"/>
      <w:numFmt w:val="decimal"/>
      <w:lvlText w:val="%1.%2."/>
      <w:lvlJc w:val="left"/>
      <w:pPr>
        <w:ind w:left="1080" w:hanging="720"/>
      </w:pPr>
    </w:lvl>
    <w:lvl w:ilvl="2">
      <w:start w:val="1"/>
      <w:numFmt w:val="decimal"/>
      <w:lvlText w:val="%1.%2.%3."/>
      <w:lvlJc w:val="left"/>
      <w:pPr>
        <w:ind w:left="1440" w:hanging="720"/>
      </w:pPr>
    </w:lvl>
    <w:lvl w:ilvl="3">
      <w:start w:val="1"/>
      <w:numFmt w:val="decimal"/>
      <w:lvlText w:val="%1.%2.%3.%4."/>
      <w:lvlJc w:val="left"/>
      <w:pPr>
        <w:ind w:left="2160" w:hanging="1080"/>
      </w:pPr>
    </w:lvl>
    <w:lvl w:ilvl="4">
      <w:start w:val="1"/>
      <w:numFmt w:val="decimal"/>
      <w:lvlText w:val="%1.%2.%3.%4.%5."/>
      <w:lvlJc w:val="left"/>
      <w:pPr>
        <w:ind w:left="2520" w:hanging="1080"/>
      </w:pPr>
    </w:lvl>
    <w:lvl w:ilvl="5">
      <w:start w:val="1"/>
      <w:numFmt w:val="decimal"/>
      <w:lvlText w:val="%1.%2.%3.%4.%5.%6."/>
      <w:lvlJc w:val="left"/>
      <w:pPr>
        <w:ind w:left="3240" w:hanging="1440"/>
      </w:pPr>
    </w:lvl>
    <w:lvl w:ilvl="6">
      <w:start w:val="1"/>
      <w:numFmt w:val="decimal"/>
      <w:lvlText w:val="%1.%2.%3.%4.%5.%6.%7."/>
      <w:lvlJc w:val="left"/>
      <w:pPr>
        <w:ind w:left="3960" w:hanging="1800"/>
      </w:pPr>
    </w:lvl>
    <w:lvl w:ilvl="7">
      <w:start w:val="1"/>
      <w:numFmt w:val="decimal"/>
      <w:lvlText w:val="%1.%2.%3.%4.%5.%6.%7.%8."/>
      <w:lvlJc w:val="left"/>
      <w:pPr>
        <w:ind w:left="4320" w:hanging="1800"/>
      </w:pPr>
    </w:lvl>
    <w:lvl w:ilvl="8">
      <w:start w:val="1"/>
      <w:numFmt w:val="decimal"/>
      <w:lvlText w:val="%1.%2.%3.%4.%5.%6.%7.%8.%9."/>
      <w:lvlJc w:val="left"/>
      <w:pPr>
        <w:ind w:left="5040" w:hanging="2160"/>
      </w:pPr>
    </w:lvl>
  </w:abstractNum>
  <w:abstractNum w:abstractNumId="10" w15:restartNumberingAfterBreak="0">
    <w:nsid w:val="077B3436"/>
    <w:multiLevelType w:val="hybridMultilevel"/>
    <w:tmpl w:val="AD8C78F2"/>
    <w:lvl w:ilvl="0" w:tplc="C35053CC">
      <w:start w:val="2"/>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15:restartNumberingAfterBreak="0">
    <w:nsid w:val="0AC02C61"/>
    <w:multiLevelType w:val="hybridMultilevel"/>
    <w:tmpl w:val="A9F83C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0AED5BE3"/>
    <w:multiLevelType w:val="hybridMultilevel"/>
    <w:tmpl w:val="75FCBD48"/>
    <w:lvl w:ilvl="0" w:tplc="235CDB1E">
      <w:start w:val="1"/>
      <w:numFmt w:val="decimal"/>
      <w:lvlText w:val="%1."/>
      <w:lvlJc w:val="left"/>
      <w:pPr>
        <w:ind w:left="360" w:hanging="360"/>
      </w:pPr>
      <w:rPr>
        <w:color w:val="auto"/>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3" w15:restartNumberingAfterBreak="0">
    <w:nsid w:val="15E93CCD"/>
    <w:multiLevelType w:val="hybridMultilevel"/>
    <w:tmpl w:val="FE9659E8"/>
    <w:lvl w:ilvl="0" w:tplc="54BAC654">
      <w:start w:val="1"/>
      <w:numFmt w:val="decimal"/>
      <w:lvlText w:val="%1."/>
      <w:lvlJc w:val="left"/>
      <w:pPr>
        <w:ind w:left="1529" w:hanging="990"/>
      </w:pPr>
      <w:rPr>
        <w:rFonts w:hint="default"/>
      </w:rPr>
    </w:lvl>
    <w:lvl w:ilvl="1" w:tplc="04190019" w:tentative="1">
      <w:start w:val="1"/>
      <w:numFmt w:val="lowerLetter"/>
      <w:lvlText w:val="%2."/>
      <w:lvlJc w:val="left"/>
      <w:pPr>
        <w:ind w:left="1619" w:hanging="360"/>
      </w:pPr>
    </w:lvl>
    <w:lvl w:ilvl="2" w:tplc="0419001B" w:tentative="1">
      <w:start w:val="1"/>
      <w:numFmt w:val="lowerRoman"/>
      <w:lvlText w:val="%3."/>
      <w:lvlJc w:val="right"/>
      <w:pPr>
        <w:ind w:left="2339" w:hanging="180"/>
      </w:pPr>
    </w:lvl>
    <w:lvl w:ilvl="3" w:tplc="0419000F" w:tentative="1">
      <w:start w:val="1"/>
      <w:numFmt w:val="decimal"/>
      <w:lvlText w:val="%4."/>
      <w:lvlJc w:val="left"/>
      <w:pPr>
        <w:ind w:left="3059" w:hanging="360"/>
      </w:pPr>
    </w:lvl>
    <w:lvl w:ilvl="4" w:tplc="04190019" w:tentative="1">
      <w:start w:val="1"/>
      <w:numFmt w:val="lowerLetter"/>
      <w:lvlText w:val="%5."/>
      <w:lvlJc w:val="left"/>
      <w:pPr>
        <w:ind w:left="3779" w:hanging="360"/>
      </w:pPr>
    </w:lvl>
    <w:lvl w:ilvl="5" w:tplc="0419001B" w:tentative="1">
      <w:start w:val="1"/>
      <w:numFmt w:val="lowerRoman"/>
      <w:lvlText w:val="%6."/>
      <w:lvlJc w:val="right"/>
      <w:pPr>
        <w:ind w:left="4499" w:hanging="180"/>
      </w:pPr>
    </w:lvl>
    <w:lvl w:ilvl="6" w:tplc="0419000F" w:tentative="1">
      <w:start w:val="1"/>
      <w:numFmt w:val="decimal"/>
      <w:lvlText w:val="%7."/>
      <w:lvlJc w:val="left"/>
      <w:pPr>
        <w:ind w:left="5219" w:hanging="360"/>
      </w:pPr>
    </w:lvl>
    <w:lvl w:ilvl="7" w:tplc="04190019" w:tentative="1">
      <w:start w:val="1"/>
      <w:numFmt w:val="lowerLetter"/>
      <w:lvlText w:val="%8."/>
      <w:lvlJc w:val="left"/>
      <w:pPr>
        <w:ind w:left="5939" w:hanging="360"/>
      </w:pPr>
    </w:lvl>
    <w:lvl w:ilvl="8" w:tplc="0419001B" w:tentative="1">
      <w:start w:val="1"/>
      <w:numFmt w:val="lowerRoman"/>
      <w:lvlText w:val="%9."/>
      <w:lvlJc w:val="right"/>
      <w:pPr>
        <w:ind w:left="6659" w:hanging="180"/>
      </w:pPr>
    </w:lvl>
  </w:abstractNum>
  <w:abstractNum w:abstractNumId="14" w15:restartNumberingAfterBreak="0">
    <w:nsid w:val="170554CF"/>
    <w:multiLevelType w:val="hybridMultilevel"/>
    <w:tmpl w:val="E4CA96AE"/>
    <w:lvl w:ilvl="0" w:tplc="B1DCE55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15:restartNumberingAfterBreak="0">
    <w:nsid w:val="1CFC37E6"/>
    <w:multiLevelType w:val="hybridMultilevel"/>
    <w:tmpl w:val="FA808BC4"/>
    <w:lvl w:ilvl="0" w:tplc="4E1C1410">
      <w:start w:val="1"/>
      <w:numFmt w:val="decimal"/>
      <w:lvlText w:val="%1."/>
      <w:lvlJc w:val="left"/>
      <w:pPr>
        <w:ind w:left="1684" w:hanging="97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6" w15:restartNumberingAfterBreak="0">
    <w:nsid w:val="1F2D43CC"/>
    <w:multiLevelType w:val="hybridMultilevel"/>
    <w:tmpl w:val="7C1EE6E8"/>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7" w15:restartNumberingAfterBreak="0">
    <w:nsid w:val="23634722"/>
    <w:multiLevelType w:val="hybridMultilevel"/>
    <w:tmpl w:val="95684DBE"/>
    <w:lvl w:ilvl="0" w:tplc="AD924EE2">
      <w:start w:val="5"/>
      <w:numFmt w:val="upperRoman"/>
      <w:lvlText w:val="%1."/>
      <w:lvlJc w:val="left"/>
      <w:pPr>
        <w:ind w:left="1288"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4A16B16"/>
    <w:multiLevelType w:val="hybridMultilevel"/>
    <w:tmpl w:val="3508E282"/>
    <w:lvl w:ilvl="0" w:tplc="E73EB7C2">
      <w:start w:val="1"/>
      <w:numFmt w:val="upp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5143B60"/>
    <w:multiLevelType w:val="hybridMultilevel"/>
    <w:tmpl w:val="2F982694"/>
    <w:lvl w:ilvl="0" w:tplc="25A81DE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0" w15:restartNumberingAfterBreak="0">
    <w:nsid w:val="27E95224"/>
    <w:multiLevelType w:val="hybridMultilevel"/>
    <w:tmpl w:val="3368662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28515333"/>
    <w:multiLevelType w:val="hybridMultilevel"/>
    <w:tmpl w:val="2C5C3C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28D11C5D"/>
    <w:multiLevelType w:val="hybridMultilevel"/>
    <w:tmpl w:val="A164FB4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3" w15:restartNumberingAfterBreak="0">
    <w:nsid w:val="2B581CB8"/>
    <w:multiLevelType w:val="hybridMultilevel"/>
    <w:tmpl w:val="A8E0448A"/>
    <w:lvl w:ilvl="0" w:tplc="43B0202C">
      <w:start w:val="1"/>
      <w:numFmt w:val="decimal"/>
      <w:suff w:val="space"/>
      <w:lvlText w:val="%1."/>
      <w:lvlJc w:val="left"/>
      <w:pPr>
        <w:ind w:left="644" w:hanging="360"/>
      </w:pPr>
    </w:lvl>
    <w:lvl w:ilvl="1" w:tplc="04190019">
      <w:start w:val="1"/>
      <w:numFmt w:val="decimal"/>
      <w:lvlText w:val="%2."/>
      <w:lvlJc w:val="left"/>
      <w:pPr>
        <w:tabs>
          <w:tab w:val="num" w:pos="1724"/>
        </w:tabs>
        <w:ind w:left="1724" w:hanging="360"/>
      </w:pPr>
    </w:lvl>
    <w:lvl w:ilvl="2" w:tplc="0419001B">
      <w:start w:val="1"/>
      <w:numFmt w:val="decimal"/>
      <w:lvlText w:val="%3."/>
      <w:lvlJc w:val="left"/>
      <w:pPr>
        <w:tabs>
          <w:tab w:val="num" w:pos="2444"/>
        </w:tabs>
        <w:ind w:left="2444" w:hanging="360"/>
      </w:pPr>
    </w:lvl>
    <w:lvl w:ilvl="3" w:tplc="0419000F">
      <w:start w:val="1"/>
      <w:numFmt w:val="decimal"/>
      <w:lvlText w:val="%4."/>
      <w:lvlJc w:val="left"/>
      <w:pPr>
        <w:tabs>
          <w:tab w:val="num" w:pos="3164"/>
        </w:tabs>
        <w:ind w:left="3164" w:hanging="360"/>
      </w:pPr>
    </w:lvl>
    <w:lvl w:ilvl="4" w:tplc="04190019">
      <w:start w:val="1"/>
      <w:numFmt w:val="decimal"/>
      <w:lvlText w:val="%5."/>
      <w:lvlJc w:val="left"/>
      <w:pPr>
        <w:tabs>
          <w:tab w:val="num" w:pos="3884"/>
        </w:tabs>
        <w:ind w:left="3884" w:hanging="360"/>
      </w:pPr>
    </w:lvl>
    <w:lvl w:ilvl="5" w:tplc="0419001B">
      <w:start w:val="1"/>
      <w:numFmt w:val="decimal"/>
      <w:lvlText w:val="%6."/>
      <w:lvlJc w:val="left"/>
      <w:pPr>
        <w:tabs>
          <w:tab w:val="num" w:pos="4604"/>
        </w:tabs>
        <w:ind w:left="4604" w:hanging="360"/>
      </w:pPr>
    </w:lvl>
    <w:lvl w:ilvl="6" w:tplc="0419000F">
      <w:start w:val="1"/>
      <w:numFmt w:val="decimal"/>
      <w:lvlText w:val="%7."/>
      <w:lvlJc w:val="left"/>
      <w:pPr>
        <w:tabs>
          <w:tab w:val="num" w:pos="5324"/>
        </w:tabs>
        <w:ind w:left="5324" w:hanging="360"/>
      </w:pPr>
    </w:lvl>
    <w:lvl w:ilvl="7" w:tplc="04190019">
      <w:start w:val="1"/>
      <w:numFmt w:val="decimal"/>
      <w:lvlText w:val="%8."/>
      <w:lvlJc w:val="left"/>
      <w:pPr>
        <w:tabs>
          <w:tab w:val="num" w:pos="6044"/>
        </w:tabs>
        <w:ind w:left="6044" w:hanging="360"/>
      </w:pPr>
    </w:lvl>
    <w:lvl w:ilvl="8" w:tplc="0419001B">
      <w:start w:val="1"/>
      <w:numFmt w:val="decimal"/>
      <w:lvlText w:val="%9."/>
      <w:lvlJc w:val="left"/>
      <w:pPr>
        <w:tabs>
          <w:tab w:val="num" w:pos="6764"/>
        </w:tabs>
        <w:ind w:left="6764" w:hanging="360"/>
      </w:pPr>
    </w:lvl>
  </w:abstractNum>
  <w:abstractNum w:abstractNumId="24" w15:restartNumberingAfterBreak="0">
    <w:nsid w:val="37405E24"/>
    <w:multiLevelType w:val="multilevel"/>
    <w:tmpl w:val="50B4745A"/>
    <w:lvl w:ilvl="0">
      <w:start w:val="1"/>
      <w:numFmt w:val="decimal"/>
      <w:lvlText w:val="%1."/>
      <w:lvlJc w:val="left"/>
      <w:pPr>
        <w:ind w:left="1069" w:hanging="360"/>
      </w:pPr>
    </w:lvl>
    <w:lvl w:ilvl="1">
      <w:start w:val="1"/>
      <w:numFmt w:val="decimal"/>
      <w:isLgl/>
      <w:lvlText w:val="%1.%2."/>
      <w:lvlJc w:val="left"/>
      <w:pPr>
        <w:ind w:left="1429" w:hanging="720"/>
      </w:pPr>
    </w:lvl>
    <w:lvl w:ilvl="2">
      <w:start w:val="1"/>
      <w:numFmt w:val="decimal"/>
      <w:isLgl/>
      <w:lvlText w:val="%1.%2.%3."/>
      <w:lvlJc w:val="left"/>
      <w:pPr>
        <w:ind w:left="1429" w:hanging="720"/>
      </w:pPr>
    </w:lvl>
    <w:lvl w:ilvl="3">
      <w:start w:val="1"/>
      <w:numFmt w:val="decimal"/>
      <w:isLgl/>
      <w:lvlText w:val="%1.%2.%3.%4."/>
      <w:lvlJc w:val="left"/>
      <w:pPr>
        <w:ind w:left="1789" w:hanging="1080"/>
      </w:pPr>
    </w:lvl>
    <w:lvl w:ilvl="4">
      <w:start w:val="1"/>
      <w:numFmt w:val="decimal"/>
      <w:isLgl/>
      <w:lvlText w:val="%1.%2.%3.%4.%5."/>
      <w:lvlJc w:val="left"/>
      <w:pPr>
        <w:ind w:left="1789" w:hanging="1080"/>
      </w:pPr>
    </w:lvl>
    <w:lvl w:ilvl="5">
      <w:start w:val="1"/>
      <w:numFmt w:val="decimal"/>
      <w:isLgl/>
      <w:lvlText w:val="%1.%2.%3.%4.%5.%6."/>
      <w:lvlJc w:val="left"/>
      <w:pPr>
        <w:ind w:left="2149" w:hanging="1440"/>
      </w:pPr>
    </w:lvl>
    <w:lvl w:ilvl="6">
      <w:start w:val="1"/>
      <w:numFmt w:val="decimal"/>
      <w:isLgl/>
      <w:lvlText w:val="%1.%2.%3.%4.%5.%6.%7."/>
      <w:lvlJc w:val="left"/>
      <w:pPr>
        <w:ind w:left="2509" w:hanging="1800"/>
      </w:pPr>
    </w:lvl>
    <w:lvl w:ilvl="7">
      <w:start w:val="1"/>
      <w:numFmt w:val="decimal"/>
      <w:isLgl/>
      <w:lvlText w:val="%1.%2.%3.%4.%5.%6.%7.%8."/>
      <w:lvlJc w:val="left"/>
      <w:pPr>
        <w:ind w:left="2509" w:hanging="1800"/>
      </w:pPr>
    </w:lvl>
    <w:lvl w:ilvl="8">
      <w:start w:val="1"/>
      <w:numFmt w:val="decimal"/>
      <w:isLgl/>
      <w:lvlText w:val="%1.%2.%3.%4.%5.%6.%7.%8.%9."/>
      <w:lvlJc w:val="left"/>
      <w:pPr>
        <w:ind w:left="2869" w:hanging="2160"/>
      </w:pPr>
    </w:lvl>
  </w:abstractNum>
  <w:abstractNum w:abstractNumId="25" w15:restartNumberingAfterBreak="0">
    <w:nsid w:val="37783C49"/>
    <w:multiLevelType w:val="hybridMultilevel"/>
    <w:tmpl w:val="BB6EE046"/>
    <w:lvl w:ilvl="0" w:tplc="800A9710">
      <w:start w:val="1"/>
      <w:numFmt w:val="decimal"/>
      <w:lvlText w:val="%1."/>
      <w:lvlJc w:val="left"/>
      <w:pPr>
        <w:ind w:left="2722" w:hanging="1020"/>
      </w:pPr>
      <w:rPr>
        <w:rFonts w:hint="default"/>
        <w:b w:val="0"/>
        <w:color w:val="auto"/>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6" w15:restartNumberingAfterBreak="0">
    <w:nsid w:val="3F3933D6"/>
    <w:multiLevelType w:val="hybridMultilevel"/>
    <w:tmpl w:val="8A463024"/>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7" w15:restartNumberingAfterBreak="0">
    <w:nsid w:val="515F6935"/>
    <w:multiLevelType w:val="multilevel"/>
    <w:tmpl w:val="2EB8D18E"/>
    <w:lvl w:ilvl="0">
      <w:start w:val="1"/>
      <w:numFmt w:val="upperRoman"/>
      <w:lvlText w:val="%1."/>
      <w:lvlJc w:val="left"/>
      <w:pPr>
        <w:ind w:left="1080" w:hanging="720"/>
      </w:pPr>
    </w:lvl>
    <w:lvl w:ilvl="1">
      <w:start w:val="2"/>
      <w:numFmt w:val="decimal"/>
      <w:isLgl/>
      <w:lvlText w:val="%1.%2."/>
      <w:lvlJc w:val="left"/>
      <w:pPr>
        <w:ind w:left="1080" w:hanging="720"/>
      </w:pPr>
    </w:lvl>
    <w:lvl w:ilvl="2">
      <w:start w:val="1"/>
      <w:numFmt w:val="decimal"/>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2160" w:hanging="180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28" w15:restartNumberingAfterBreak="0">
    <w:nsid w:val="53F478DE"/>
    <w:multiLevelType w:val="hybridMultilevel"/>
    <w:tmpl w:val="32DC87F4"/>
    <w:lvl w:ilvl="0" w:tplc="106EAFEA">
      <w:start w:val="1"/>
      <w:numFmt w:val="decimal"/>
      <w:suff w:val="space"/>
      <w:lvlText w:val="%1."/>
      <w:lvlJc w:val="left"/>
      <w:pPr>
        <w:ind w:left="720" w:hanging="360"/>
      </w:pPr>
      <w:rPr>
        <w:rFonts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9" w15:restartNumberingAfterBreak="0">
    <w:nsid w:val="5B3C6354"/>
    <w:multiLevelType w:val="hybridMultilevel"/>
    <w:tmpl w:val="61A0D0D0"/>
    <w:lvl w:ilvl="0" w:tplc="62BC3130">
      <w:start w:val="1"/>
      <w:numFmt w:val="decimal"/>
      <w:lvlText w:val="%1."/>
      <w:lvlJc w:val="left"/>
      <w:pPr>
        <w:ind w:left="1068"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0" w15:restartNumberingAfterBreak="0">
    <w:nsid w:val="5F354F8F"/>
    <w:multiLevelType w:val="multilevel"/>
    <w:tmpl w:val="B150E402"/>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5FAB68AD"/>
    <w:multiLevelType w:val="hybridMultilevel"/>
    <w:tmpl w:val="3438C760"/>
    <w:lvl w:ilvl="0" w:tplc="F64C7E6A">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703D20F4"/>
    <w:multiLevelType w:val="hybridMultilevel"/>
    <w:tmpl w:val="DF80D442"/>
    <w:lvl w:ilvl="0" w:tplc="780CFF22">
      <w:start w:val="1"/>
      <w:numFmt w:val="decimal"/>
      <w:lvlText w:val="%1."/>
      <w:lvlJc w:val="left"/>
      <w:pPr>
        <w:ind w:left="928" w:hanging="360"/>
      </w:pPr>
      <w:rPr>
        <w:rFonts w:hint="default"/>
        <w:color w:val="auto"/>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78A77F72"/>
    <w:multiLevelType w:val="hybridMultilevel"/>
    <w:tmpl w:val="A164FB4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4" w15:restartNumberingAfterBreak="0">
    <w:nsid w:val="7AA72432"/>
    <w:multiLevelType w:val="hybridMultilevel"/>
    <w:tmpl w:val="DB84FA9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4"/>
  </w:num>
  <w:num w:numId="2">
    <w:abstractNumId w:val="10"/>
  </w:num>
  <w:num w:numId="3">
    <w:abstractNumId w:val="6"/>
  </w:num>
  <w:num w:numId="4">
    <w:abstractNumId w:val="28"/>
  </w:num>
  <w:num w:numId="5">
    <w:abstractNumId w:val="32"/>
  </w:num>
  <w:num w:numId="6">
    <w:abstractNumId w:val="8"/>
  </w:num>
  <w:num w:numId="7">
    <w:abstractNumId w:val="16"/>
  </w:num>
  <w:num w:numId="8">
    <w:abstractNumId w:val="5"/>
  </w:num>
  <w:num w:numId="9">
    <w:abstractNumId w:val="12"/>
  </w:num>
  <w:num w:numId="10">
    <w:abstractNumId w:val="18"/>
  </w:num>
  <w:num w:numId="11">
    <w:abstractNumId w:val="17"/>
  </w:num>
  <w:num w:numId="12">
    <w:abstractNumId w:val="30"/>
  </w:num>
  <w:num w:numId="13">
    <w:abstractNumId w:val="26"/>
  </w:num>
  <w:num w:numId="14">
    <w:abstractNumId w:val="21"/>
  </w:num>
  <w:num w:numId="15">
    <w:abstractNumId w:val="0"/>
  </w:num>
  <w:num w:numId="16">
    <w:abstractNumId w:val="13"/>
  </w:num>
  <w:num w:numId="17">
    <w:abstractNumId w:val="20"/>
  </w:num>
  <w:num w:numId="18">
    <w:abstractNumId w:val="31"/>
  </w:num>
  <w:num w:numId="19">
    <w:abstractNumId w:val="34"/>
  </w:num>
  <w:num w:numId="20">
    <w:abstractNumId w:val="11"/>
  </w:num>
  <w:num w:numId="21">
    <w:abstractNumId w:val="25"/>
  </w:num>
  <w:num w:numId="22">
    <w:abstractNumId w:val="22"/>
  </w:num>
  <w:num w:numId="23">
    <w:abstractNumId w:val="33"/>
  </w:num>
  <w:num w:numId="24">
    <w:abstractNumId w:val="15"/>
  </w:num>
  <w:num w:numId="2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3"/>
  </w:num>
  <w:num w:numId="27">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9"/>
  </w:num>
  <w:num w:numId="29">
    <w:abstractNumId w:val="27"/>
  </w:num>
  <w:num w:numId="30">
    <w:abstractNumId w:val="27"/>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9"/>
  </w:num>
  <w:num w:numId="32">
    <w:abstractNumId w:val="9"/>
    <w:lvlOverride w:ilvl="0">
      <w:startOverride w:val="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9"/>
  </w:num>
  <w:num w:numId="34">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activeWritingStyle w:appName="MSWord" w:lang="ru-RU" w:vendorID="1" w:dllVersion="512"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357"/>
  <w:drawingGridHorizontalSpacing w:val="140"/>
  <w:displayHorizont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25C0"/>
    <w:rsid w:val="00000206"/>
    <w:rsid w:val="000014E0"/>
    <w:rsid w:val="000022EE"/>
    <w:rsid w:val="00004803"/>
    <w:rsid w:val="00004D74"/>
    <w:rsid w:val="00005D51"/>
    <w:rsid w:val="00006D9C"/>
    <w:rsid w:val="00007AEF"/>
    <w:rsid w:val="0001052C"/>
    <w:rsid w:val="00012296"/>
    <w:rsid w:val="000128EC"/>
    <w:rsid w:val="00014C62"/>
    <w:rsid w:val="000153A4"/>
    <w:rsid w:val="00015FB2"/>
    <w:rsid w:val="000165BC"/>
    <w:rsid w:val="00021A5A"/>
    <w:rsid w:val="00022E67"/>
    <w:rsid w:val="0002396D"/>
    <w:rsid w:val="00023F47"/>
    <w:rsid w:val="00024194"/>
    <w:rsid w:val="00025E26"/>
    <w:rsid w:val="000271BA"/>
    <w:rsid w:val="000275B7"/>
    <w:rsid w:val="00030B02"/>
    <w:rsid w:val="00030CE1"/>
    <w:rsid w:val="00031794"/>
    <w:rsid w:val="00032804"/>
    <w:rsid w:val="00033DC0"/>
    <w:rsid w:val="00034557"/>
    <w:rsid w:val="00036F86"/>
    <w:rsid w:val="00040092"/>
    <w:rsid w:val="000413B7"/>
    <w:rsid w:val="00041553"/>
    <w:rsid w:val="00041F76"/>
    <w:rsid w:val="000429F8"/>
    <w:rsid w:val="0004313B"/>
    <w:rsid w:val="0004318A"/>
    <w:rsid w:val="000433F1"/>
    <w:rsid w:val="00043FFD"/>
    <w:rsid w:val="000447A2"/>
    <w:rsid w:val="00045C90"/>
    <w:rsid w:val="000465B8"/>
    <w:rsid w:val="00046AF7"/>
    <w:rsid w:val="00050358"/>
    <w:rsid w:val="00053AE7"/>
    <w:rsid w:val="00055EF0"/>
    <w:rsid w:val="00057117"/>
    <w:rsid w:val="00060F5D"/>
    <w:rsid w:val="00062485"/>
    <w:rsid w:val="0006267E"/>
    <w:rsid w:val="000628FE"/>
    <w:rsid w:val="000634F6"/>
    <w:rsid w:val="0006352D"/>
    <w:rsid w:val="000639BA"/>
    <w:rsid w:val="00063A55"/>
    <w:rsid w:val="000640E4"/>
    <w:rsid w:val="00064398"/>
    <w:rsid w:val="000668DE"/>
    <w:rsid w:val="00066F4C"/>
    <w:rsid w:val="00067C48"/>
    <w:rsid w:val="00071478"/>
    <w:rsid w:val="0007175B"/>
    <w:rsid w:val="00073A66"/>
    <w:rsid w:val="000758BE"/>
    <w:rsid w:val="00077695"/>
    <w:rsid w:val="000778D6"/>
    <w:rsid w:val="00080BA7"/>
    <w:rsid w:val="00081C87"/>
    <w:rsid w:val="00082889"/>
    <w:rsid w:val="000830CF"/>
    <w:rsid w:val="00084124"/>
    <w:rsid w:val="000845E2"/>
    <w:rsid w:val="00084C0C"/>
    <w:rsid w:val="00087833"/>
    <w:rsid w:val="00087F93"/>
    <w:rsid w:val="00090DB9"/>
    <w:rsid w:val="00092DEF"/>
    <w:rsid w:val="00093A65"/>
    <w:rsid w:val="00094E9C"/>
    <w:rsid w:val="00097A5C"/>
    <w:rsid w:val="000A0BB5"/>
    <w:rsid w:val="000A2716"/>
    <w:rsid w:val="000A4CFB"/>
    <w:rsid w:val="000A5252"/>
    <w:rsid w:val="000A6899"/>
    <w:rsid w:val="000A6BCE"/>
    <w:rsid w:val="000A7E72"/>
    <w:rsid w:val="000B012D"/>
    <w:rsid w:val="000B049C"/>
    <w:rsid w:val="000B1417"/>
    <w:rsid w:val="000B38FF"/>
    <w:rsid w:val="000B4EE9"/>
    <w:rsid w:val="000B5CCE"/>
    <w:rsid w:val="000C015E"/>
    <w:rsid w:val="000C0EC2"/>
    <w:rsid w:val="000C171F"/>
    <w:rsid w:val="000C1E14"/>
    <w:rsid w:val="000C4561"/>
    <w:rsid w:val="000C5273"/>
    <w:rsid w:val="000C5A99"/>
    <w:rsid w:val="000C6036"/>
    <w:rsid w:val="000C624D"/>
    <w:rsid w:val="000C78C6"/>
    <w:rsid w:val="000D109B"/>
    <w:rsid w:val="000D219C"/>
    <w:rsid w:val="000D2A33"/>
    <w:rsid w:val="000D5C06"/>
    <w:rsid w:val="000D628B"/>
    <w:rsid w:val="000E063E"/>
    <w:rsid w:val="000E3C86"/>
    <w:rsid w:val="000E52E0"/>
    <w:rsid w:val="000E6746"/>
    <w:rsid w:val="000E6C83"/>
    <w:rsid w:val="000F3259"/>
    <w:rsid w:val="000F3CCA"/>
    <w:rsid w:val="000F5728"/>
    <w:rsid w:val="001002E1"/>
    <w:rsid w:val="00100BDC"/>
    <w:rsid w:val="00101E06"/>
    <w:rsid w:val="0010246A"/>
    <w:rsid w:val="00102DDA"/>
    <w:rsid w:val="00103954"/>
    <w:rsid w:val="001043B6"/>
    <w:rsid w:val="0010707C"/>
    <w:rsid w:val="001073F0"/>
    <w:rsid w:val="00107CA2"/>
    <w:rsid w:val="001103C8"/>
    <w:rsid w:val="00111B6D"/>
    <w:rsid w:val="0011214C"/>
    <w:rsid w:val="0011220D"/>
    <w:rsid w:val="00117910"/>
    <w:rsid w:val="00117E19"/>
    <w:rsid w:val="00120E96"/>
    <w:rsid w:val="001238F8"/>
    <w:rsid w:val="00125AC5"/>
    <w:rsid w:val="00130230"/>
    <w:rsid w:val="00133F44"/>
    <w:rsid w:val="001359AA"/>
    <w:rsid w:val="00142A70"/>
    <w:rsid w:val="00143E47"/>
    <w:rsid w:val="00143E4C"/>
    <w:rsid w:val="00143EEF"/>
    <w:rsid w:val="0014484B"/>
    <w:rsid w:val="0014488B"/>
    <w:rsid w:val="001448CA"/>
    <w:rsid w:val="00144C10"/>
    <w:rsid w:val="001465C7"/>
    <w:rsid w:val="001502E1"/>
    <w:rsid w:val="00152018"/>
    <w:rsid w:val="001520D0"/>
    <w:rsid w:val="00153090"/>
    <w:rsid w:val="00155016"/>
    <w:rsid w:val="00155327"/>
    <w:rsid w:val="00155385"/>
    <w:rsid w:val="00157B60"/>
    <w:rsid w:val="00157C57"/>
    <w:rsid w:val="00160938"/>
    <w:rsid w:val="00161524"/>
    <w:rsid w:val="0016155A"/>
    <w:rsid w:val="00161947"/>
    <w:rsid w:val="00161AD0"/>
    <w:rsid w:val="00162CAF"/>
    <w:rsid w:val="00164CEE"/>
    <w:rsid w:val="00164E66"/>
    <w:rsid w:val="001671DB"/>
    <w:rsid w:val="00167A9E"/>
    <w:rsid w:val="00170E73"/>
    <w:rsid w:val="00173548"/>
    <w:rsid w:val="001741CD"/>
    <w:rsid w:val="0018205E"/>
    <w:rsid w:val="0018349A"/>
    <w:rsid w:val="00185FE0"/>
    <w:rsid w:val="001911A0"/>
    <w:rsid w:val="00192586"/>
    <w:rsid w:val="00193238"/>
    <w:rsid w:val="0019333A"/>
    <w:rsid w:val="00193515"/>
    <w:rsid w:val="00193550"/>
    <w:rsid w:val="00195A14"/>
    <w:rsid w:val="001A0137"/>
    <w:rsid w:val="001A074B"/>
    <w:rsid w:val="001A130D"/>
    <w:rsid w:val="001A2FFB"/>
    <w:rsid w:val="001A3571"/>
    <w:rsid w:val="001A4197"/>
    <w:rsid w:val="001A42F3"/>
    <w:rsid w:val="001A5F93"/>
    <w:rsid w:val="001B0CF8"/>
    <w:rsid w:val="001B42FE"/>
    <w:rsid w:val="001B51A5"/>
    <w:rsid w:val="001B55A1"/>
    <w:rsid w:val="001B6626"/>
    <w:rsid w:val="001B6F53"/>
    <w:rsid w:val="001C0365"/>
    <w:rsid w:val="001C0527"/>
    <w:rsid w:val="001C0798"/>
    <w:rsid w:val="001C0B4E"/>
    <w:rsid w:val="001C14C3"/>
    <w:rsid w:val="001C17D8"/>
    <w:rsid w:val="001C203B"/>
    <w:rsid w:val="001C282D"/>
    <w:rsid w:val="001C4697"/>
    <w:rsid w:val="001C5206"/>
    <w:rsid w:val="001C543B"/>
    <w:rsid w:val="001C57F0"/>
    <w:rsid w:val="001C7319"/>
    <w:rsid w:val="001C769E"/>
    <w:rsid w:val="001C7A23"/>
    <w:rsid w:val="001D20A5"/>
    <w:rsid w:val="001D2112"/>
    <w:rsid w:val="001D26DC"/>
    <w:rsid w:val="001D3338"/>
    <w:rsid w:val="001D7647"/>
    <w:rsid w:val="001E0D6A"/>
    <w:rsid w:val="001E1248"/>
    <w:rsid w:val="001E1EED"/>
    <w:rsid w:val="001E2343"/>
    <w:rsid w:val="001E3893"/>
    <w:rsid w:val="001E56C1"/>
    <w:rsid w:val="001E6683"/>
    <w:rsid w:val="001E6F73"/>
    <w:rsid w:val="001E7A57"/>
    <w:rsid w:val="001E7B63"/>
    <w:rsid w:val="001F225D"/>
    <w:rsid w:val="001F49E1"/>
    <w:rsid w:val="001F55FB"/>
    <w:rsid w:val="001F57F1"/>
    <w:rsid w:val="002006CC"/>
    <w:rsid w:val="00201DD7"/>
    <w:rsid w:val="00202C09"/>
    <w:rsid w:val="002049E2"/>
    <w:rsid w:val="002053B5"/>
    <w:rsid w:val="0020543B"/>
    <w:rsid w:val="00206E05"/>
    <w:rsid w:val="00207E58"/>
    <w:rsid w:val="0021455F"/>
    <w:rsid w:val="0021482C"/>
    <w:rsid w:val="00214F63"/>
    <w:rsid w:val="00215140"/>
    <w:rsid w:val="0022221D"/>
    <w:rsid w:val="00222FBA"/>
    <w:rsid w:val="00224837"/>
    <w:rsid w:val="00225282"/>
    <w:rsid w:val="00227D5E"/>
    <w:rsid w:val="00232123"/>
    <w:rsid w:val="00232C36"/>
    <w:rsid w:val="00233229"/>
    <w:rsid w:val="00233C54"/>
    <w:rsid w:val="002349B6"/>
    <w:rsid w:val="00234E47"/>
    <w:rsid w:val="00236802"/>
    <w:rsid w:val="00237D49"/>
    <w:rsid w:val="00237EF5"/>
    <w:rsid w:val="00240230"/>
    <w:rsid w:val="002413B5"/>
    <w:rsid w:val="00241682"/>
    <w:rsid w:val="00241888"/>
    <w:rsid w:val="00242890"/>
    <w:rsid w:val="00245646"/>
    <w:rsid w:val="00245C4F"/>
    <w:rsid w:val="00247EF7"/>
    <w:rsid w:val="00251575"/>
    <w:rsid w:val="002536A5"/>
    <w:rsid w:val="00253D2F"/>
    <w:rsid w:val="00254921"/>
    <w:rsid w:val="00254B6F"/>
    <w:rsid w:val="00254D96"/>
    <w:rsid w:val="002555CD"/>
    <w:rsid w:val="002563D5"/>
    <w:rsid w:val="0026022F"/>
    <w:rsid w:val="00260734"/>
    <w:rsid w:val="002619F3"/>
    <w:rsid w:val="00261AB6"/>
    <w:rsid w:val="0026216F"/>
    <w:rsid w:val="002626AD"/>
    <w:rsid w:val="00262FBB"/>
    <w:rsid w:val="002632F1"/>
    <w:rsid w:val="002637C0"/>
    <w:rsid w:val="002639B2"/>
    <w:rsid w:val="00263B25"/>
    <w:rsid w:val="00263ED4"/>
    <w:rsid w:val="0026405A"/>
    <w:rsid w:val="00264AF0"/>
    <w:rsid w:val="002657EC"/>
    <w:rsid w:val="00267E45"/>
    <w:rsid w:val="00270466"/>
    <w:rsid w:val="00271459"/>
    <w:rsid w:val="00273872"/>
    <w:rsid w:val="002738FE"/>
    <w:rsid w:val="00273ED4"/>
    <w:rsid w:val="00277ACF"/>
    <w:rsid w:val="00280054"/>
    <w:rsid w:val="002805A2"/>
    <w:rsid w:val="00280A09"/>
    <w:rsid w:val="00282355"/>
    <w:rsid w:val="002827F4"/>
    <w:rsid w:val="002834EC"/>
    <w:rsid w:val="002837C1"/>
    <w:rsid w:val="002858BE"/>
    <w:rsid w:val="00292AB0"/>
    <w:rsid w:val="0029418D"/>
    <w:rsid w:val="002953D5"/>
    <w:rsid w:val="002954C9"/>
    <w:rsid w:val="002964E5"/>
    <w:rsid w:val="002A1777"/>
    <w:rsid w:val="002A2381"/>
    <w:rsid w:val="002A264B"/>
    <w:rsid w:val="002A39AA"/>
    <w:rsid w:val="002A51A2"/>
    <w:rsid w:val="002A6D69"/>
    <w:rsid w:val="002A7193"/>
    <w:rsid w:val="002B07F7"/>
    <w:rsid w:val="002B0D01"/>
    <w:rsid w:val="002B3AA0"/>
    <w:rsid w:val="002B59BF"/>
    <w:rsid w:val="002B6785"/>
    <w:rsid w:val="002C0F4C"/>
    <w:rsid w:val="002C147A"/>
    <w:rsid w:val="002C3F62"/>
    <w:rsid w:val="002C4FD0"/>
    <w:rsid w:val="002C531A"/>
    <w:rsid w:val="002C598B"/>
    <w:rsid w:val="002C6E40"/>
    <w:rsid w:val="002C7C18"/>
    <w:rsid w:val="002C7E40"/>
    <w:rsid w:val="002D37C2"/>
    <w:rsid w:val="002D4FAC"/>
    <w:rsid w:val="002D6893"/>
    <w:rsid w:val="002D79A9"/>
    <w:rsid w:val="002D7E33"/>
    <w:rsid w:val="002D7ED0"/>
    <w:rsid w:val="002E23F7"/>
    <w:rsid w:val="002E2EFC"/>
    <w:rsid w:val="002E4597"/>
    <w:rsid w:val="002E4FB4"/>
    <w:rsid w:val="002E5D98"/>
    <w:rsid w:val="002E6C54"/>
    <w:rsid w:val="002E6FDD"/>
    <w:rsid w:val="002F09B5"/>
    <w:rsid w:val="002F0B5D"/>
    <w:rsid w:val="002F2648"/>
    <w:rsid w:val="002F2E8E"/>
    <w:rsid w:val="002F30D9"/>
    <w:rsid w:val="002F3CFF"/>
    <w:rsid w:val="002F46CF"/>
    <w:rsid w:val="002F4CCA"/>
    <w:rsid w:val="002F6A75"/>
    <w:rsid w:val="002F6B94"/>
    <w:rsid w:val="002F77DA"/>
    <w:rsid w:val="002F7DB7"/>
    <w:rsid w:val="002F7FE0"/>
    <w:rsid w:val="003017C9"/>
    <w:rsid w:val="00302E0E"/>
    <w:rsid w:val="00302EA3"/>
    <w:rsid w:val="0030479F"/>
    <w:rsid w:val="00306835"/>
    <w:rsid w:val="00306C6D"/>
    <w:rsid w:val="00307D0B"/>
    <w:rsid w:val="00311283"/>
    <w:rsid w:val="00312BCD"/>
    <w:rsid w:val="0031451E"/>
    <w:rsid w:val="0031459C"/>
    <w:rsid w:val="003157F0"/>
    <w:rsid w:val="00316A57"/>
    <w:rsid w:val="00317A5D"/>
    <w:rsid w:val="003218C9"/>
    <w:rsid w:val="00321C83"/>
    <w:rsid w:val="00323D07"/>
    <w:rsid w:val="00323EF4"/>
    <w:rsid w:val="00324324"/>
    <w:rsid w:val="0032485B"/>
    <w:rsid w:val="00325F0F"/>
    <w:rsid w:val="0032652F"/>
    <w:rsid w:val="00326DF1"/>
    <w:rsid w:val="00327666"/>
    <w:rsid w:val="003302AD"/>
    <w:rsid w:val="003321C0"/>
    <w:rsid w:val="003344B7"/>
    <w:rsid w:val="003353C9"/>
    <w:rsid w:val="00336DEE"/>
    <w:rsid w:val="0034190A"/>
    <w:rsid w:val="00341A0B"/>
    <w:rsid w:val="003434A1"/>
    <w:rsid w:val="003442EE"/>
    <w:rsid w:val="00344CB0"/>
    <w:rsid w:val="00345330"/>
    <w:rsid w:val="00345A18"/>
    <w:rsid w:val="00346443"/>
    <w:rsid w:val="00346EED"/>
    <w:rsid w:val="00347713"/>
    <w:rsid w:val="0035080F"/>
    <w:rsid w:val="00351AFD"/>
    <w:rsid w:val="00351E98"/>
    <w:rsid w:val="00352C02"/>
    <w:rsid w:val="0035333F"/>
    <w:rsid w:val="00354106"/>
    <w:rsid w:val="0035549E"/>
    <w:rsid w:val="0035657A"/>
    <w:rsid w:val="003570AB"/>
    <w:rsid w:val="00360652"/>
    <w:rsid w:val="00360CF1"/>
    <w:rsid w:val="00361B8A"/>
    <w:rsid w:val="003627BF"/>
    <w:rsid w:val="00362BDF"/>
    <w:rsid w:val="003634AC"/>
    <w:rsid w:val="00364A98"/>
    <w:rsid w:val="003653E0"/>
    <w:rsid w:val="003666E6"/>
    <w:rsid w:val="00366CC7"/>
    <w:rsid w:val="00367213"/>
    <w:rsid w:val="00367B71"/>
    <w:rsid w:val="003700B2"/>
    <w:rsid w:val="00370237"/>
    <w:rsid w:val="00370546"/>
    <w:rsid w:val="00371C58"/>
    <w:rsid w:val="00371EE1"/>
    <w:rsid w:val="00372BB9"/>
    <w:rsid w:val="00373322"/>
    <w:rsid w:val="00375F8F"/>
    <w:rsid w:val="00377712"/>
    <w:rsid w:val="00377FBE"/>
    <w:rsid w:val="0038106A"/>
    <w:rsid w:val="00381B0B"/>
    <w:rsid w:val="00381CED"/>
    <w:rsid w:val="003851F3"/>
    <w:rsid w:val="00386D9F"/>
    <w:rsid w:val="003871F9"/>
    <w:rsid w:val="00387AD5"/>
    <w:rsid w:val="0039120F"/>
    <w:rsid w:val="00391DD1"/>
    <w:rsid w:val="00392386"/>
    <w:rsid w:val="00393566"/>
    <w:rsid w:val="0039439F"/>
    <w:rsid w:val="003952F9"/>
    <w:rsid w:val="00395552"/>
    <w:rsid w:val="003966F0"/>
    <w:rsid w:val="00396906"/>
    <w:rsid w:val="00397B91"/>
    <w:rsid w:val="003A2430"/>
    <w:rsid w:val="003A439C"/>
    <w:rsid w:val="003A4A79"/>
    <w:rsid w:val="003A56DF"/>
    <w:rsid w:val="003A7090"/>
    <w:rsid w:val="003A70EF"/>
    <w:rsid w:val="003A7263"/>
    <w:rsid w:val="003B1C8D"/>
    <w:rsid w:val="003B21DE"/>
    <w:rsid w:val="003B33F8"/>
    <w:rsid w:val="003B398F"/>
    <w:rsid w:val="003B45E1"/>
    <w:rsid w:val="003B66E7"/>
    <w:rsid w:val="003B6815"/>
    <w:rsid w:val="003B68BC"/>
    <w:rsid w:val="003B6AB2"/>
    <w:rsid w:val="003B732A"/>
    <w:rsid w:val="003B79A7"/>
    <w:rsid w:val="003B7A7C"/>
    <w:rsid w:val="003C049F"/>
    <w:rsid w:val="003C07C8"/>
    <w:rsid w:val="003C0C29"/>
    <w:rsid w:val="003C0EEF"/>
    <w:rsid w:val="003C34C0"/>
    <w:rsid w:val="003C54AF"/>
    <w:rsid w:val="003C618E"/>
    <w:rsid w:val="003D1491"/>
    <w:rsid w:val="003D1826"/>
    <w:rsid w:val="003D25AE"/>
    <w:rsid w:val="003D31CA"/>
    <w:rsid w:val="003D58AF"/>
    <w:rsid w:val="003D6B78"/>
    <w:rsid w:val="003E1792"/>
    <w:rsid w:val="003E2FE4"/>
    <w:rsid w:val="003E78E1"/>
    <w:rsid w:val="003F1567"/>
    <w:rsid w:val="003F25E9"/>
    <w:rsid w:val="003F271D"/>
    <w:rsid w:val="003F436C"/>
    <w:rsid w:val="003F4D30"/>
    <w:rsid w:val="003F6C11"/>
    <w:rsid w:val="003F6E1F"/>
    <w:rsid w:val="003F7552"/>
    <w:rsid w:val="00400423"/>
    <w:rsid w:val="00402FAB"/>
    <w:rsid w:val="00403B2B"/>
    <w:rsid w:val="00403BBF"/>
    <w:rsid w:val="00403E1A"/>
    <w:rsid w:val="00405019"/>
    <w:rsid w:val="00405974"/>
    <w:rsid w:val="00405F2E"/>
    <w:rsid w:val="00407DB1"/>
    <w:rsid w:val="00411587"/>
    <w:rsid w:val="00412821"/>
    <w:rsid w:val="004131F8"/>
    <w:rsid w:val="00413712"/>
    <w:rsid w:val="004147CE"/>
    <w:rsid w:val="004151E3"/>
    <w:rsid w:val="0041649D"/>
    <w:rsid w:val="00417351"/>
    <w:rsid w:val="00420527"/>
    <w:rsid w:val="0042155D"/>
    <w:rsid w:val="004228E7"/>
    <w:rsid w:val="0042656E"/>
    <w:rsid w:val="004273BC"/>
    <w:rsid w:val="004277B2"/>
    <w:rsid w:val="00427AE7"/>
    <w:rsid w:val="004331AA"/>
    <w:rsid w:val="00433AD3"/>
    <w:rsid w:val="004341C4"/>
    <w:rsid w:val="00434373"/>
    <w:rsid w:val="004360F3"/>
    <w:rsid w:val="00436773"/>
    <w:rsid w:val="00436F7F"/>
    <w:rsid w:val="00440574"/>
    <w:rsid w:val="0044068E"/>
    <w:rsid w:val="004419F6"/>
    <w:rsid w:val="0044228A"/>
    <w:rsid w:val="00442913"/>
    <w:rsid w:val="004432B9"/>
    <w:rsid w:val="00444A6E"/>
    <w:rsid w:val="00445046"/>
    <w:rsid w:val="00453459"/>
    <w:rsid w:val="004538DE"/>
    <w:rsid w:val="0045720E"/>
    <w:rsid w:val="004574BE"/>
    <w:rsid w:val="004639AE"/>
    <w:rsid w:val="00463A57"/>
    <w:rsid w:val="004702B8"/>
    <w:rsid w:val="00471371"/>
    <w:rsid w:val="00471C09"/>
    <w:rsid w:val="00476B80"/>
    <w:rsid w:val="004773AF"/>
    <w:rsid w:val="00477A6B"/>
    <w:rsid w:val="004808F4"/>
    <w:rsid w:val="00482485"/>
    <w:rsid w:val="00482AF2"/>
    <w:rsid w:val="004830DE"/>
    <w:rsid w:val="00483357"/>
    <w:rsid w:val="004845F6"/>
    <w:rsid w:val="004850C3"/>
    <w:rsid w:val="004858B2"/>
    <w:rsid w:val="00487BE9"/>
    <w:rsid w:val="004908D7"/>
    <w:rsid w:val="0049352B"/>
    <w:rsid w:val="00493787"/>
    <w:rsid w:val="00494924"/>
    <w:rsid w:val="004969CF"/>
    <w:rsid w:val="00496EE3"/>
    <w:rsid w:val="004976A2"/>
    <w:rsid w:val="004A018E"/>
    <w:rsid w:val="004A089B"/>
    <w:rsid w:val="004A0EB6"/>
    <w:rsid w:val="004A1E8F"/>
    <w:rsid w:val="004A35A8"/>
    <w:rsid w:val="004A3702"/>
    <w:rsid w:val="004A3C56"/>
    <w:rsid w:val="004A3C75"/>
    <w:rsid w:val="004A4342"/>
    <w:rsid w:val="004A615F"/>
    <w:rsid w:val="004B0797"/>
    <w:rsid w:val="004B51BA"/>
    <w:rsid w:val="004B64F4"/>
    <w:rsid w:val="004B676E"/>
    <w:rsid w:val="004B6D73"/>
    <w:rsid w:val="004B6EA1"/>
    <w:rsid w:val="004B7D3E"/>
    <w:rsid w:val="004C04FE"/>
    <w:rsid w:val="004C0C5E"/>
    <w:rsid w:val="004C18B9"/>
    <w:rsid w:val="004C1B87"/>
    <w:rsid w:val="004C1FD7"/>
    <w:rsid w:val="004C4852"/>
    <w:rsid w:val="004C562F"/>
    <w:rsid w:val="004C6160"/>
    <w:rsid w:val="004C6687"/>
    <w:rsid w:val="004C66D3"/>
    <w:rsid w:val="004C6881"/>
    <w:rsid w:val="004C6D8F"/>
    <w:rsid w:val="004C7884"/>
    <w:rsid w:val="004D0A7B"/>
    <w:rsid w:val="004D0D3F"/>
    <w:rsid w:val="004D0ED5"/>
    <w:rsid w:val="004D173F"/>
    <w:rsid w:val="004D26C8"/>
    <w:rsid w:val="004D44AE"/>
    <w:rsid w:val="004D4587"/>
    <w:rsid w:val="004D4B08"/>
    <w:rsid w:val="004D6A17"/>
    <w:rsid w:val="004D7118"/>
    <w:rsid w:val="004D7683"/>
    <w:rsid w:val="004E01E3"/>
    <w:rsid w:val="004E09FC"/>
    <w:rsid w:val="004E10CB"/>
    <w:rsid w:val="004E1450"/>
    <w:rsid w:val="004E1697"/>
    <w:rsid w:val="004E1FF7"/>
    <w:rsid w:val="004E2031"/>
    <w:rsid w:val="004E25D4"/>
    <w:rsid w:val="004E2685"/>
    <w:rsid w:val="004E4030"/>
    <w:rsid w:val="004E4E76"/>
    <w:rsid w:val="004E7835"/>
    <w:rsid w:val="004F0D4E"/>
    <w:rsid w:val="004F0F43"/>
    <w:rsid w:val="004F11A1"/>
    <w:rsid w:val="004F1566"/>
    <w:rsid w:val="004F18A3"/>
    <w:rsid w:val="004F19FF"/>
    <w:rsid w:val="004F1AE2"/>
    <w:rsid w:val="004F3261"/>
    <w:rsid w:val="00500474"/>
    <w:rsid w:val="0050175E"/>
    <w:rsid w:val="00501D52"/>
    <w:rsid w:val="00504B43"/>
    <w:rsid w:val="00505294"/>
    <w:rsid w:val="00505DC5"/>
    <w:rsid w:val="00506547"/>
    <w:rsid w:val="00506C14"/>
    <w:rsid w:val="005109E4"/>
    <w:rsid w:val="00511F94"/>
    <w:rsid w:val="00512160"/>
    <w:rsid w:val="005124B2"/>
    <w:rsid w:val="0051443A"/>
    <w:rsid w:val="00514B32"/>
    <w:rsid w:val="00515343"/>
    <w:rsid w:val="00517022"/>
    <w:rsid w:val="0051761E"/>
    <w:rsid w:val="00517956"/>
    <w:rsid w:val="0052041A"/>
    <w:rsid w:val="00520A7F"/>
    <w:rsid w:val="00523E2E"/>
    <w:rsid w:val="00525559"/>
    <w:rsid w:val="00525F8B"/>
    <w:rsid w:val="00526046"/>
    <w:rsid w:val="00526481"/>
    <w:rsid w:val="00526DEA"/>
    <w:rsid w:val="00527640"/>
    <w:rsid w:val="00527CF4"/>
    <w:rsid w:val="00530B64"/>
    <w:rsid w:val="00530F31"/>
    <w:rsid w:val="0053116F"/>
    <w:rsid w:val="0053265B"/>
    <w:rsid w:val="00532A51"/>
    <w:rsid w:val="005337E5"/>
    <w:rsid w:val="005350F9"/>
    <w:rsid w:val="0053585F"/>
    <w:rsid w:val="00537847"/>
    <w:rsid w:val="00541C89"/>
    <w:rsid w:val="00542309"/>
    <w:rsid w:val="00543B85"/>
    <w:rsid w:val="00544BDE"/>
    <w:rsid w:val="005455B1"/>
    <w:rsid w:val="0054708A"/>
    <w:rsid w:val="00547FEF"/>
    <w:rsid w:val="005502B9"/>
    <w:rsid w:val="005504B1"/>
    <w:rsid w:val="00550903"/>
    <w:rsid w:val="00551E08"/>
    <w:rsid w:val="005522F7"/>
    <w:rsid w:val="005565AA"/>
    <w:rsid w:val="00556C2A"/>
    <w:rsid w:val="00557039"/>
    <w:rsid w:val="005573DC"/>
    <w:rsid w:val="0055747B"/>
    <w:rsid w:val="005602F7"/>
    <w:rsid w:val="005605A4"/>
    <w:rsid w:val="00560ED7"/>
    <w:rsid w:val="0056111E"/>
    <w:rsid w:val="00562798"/>
    <w:rsid w:val="00563E9F"/>
    <w:rsid w:val="00570A62"/>
    <w:rsid w:val="005717EC"/>
    <w:rsid w:val="00572B9F"/>
    <w:rsid w:val="0057411D"/>
    <w:rsid w:val="0057443E"/>
    <w:rsid w:val="00575C02"/>
    <w:rsid w:val="005760CD"/>
    <w:rsid w:val="00576D2A"/>
    <w:rsid w:val="005779DA"/>
    <w:rsid w:val="00577ADE"/>
    <w:rsid w:val="00577E6F"/>
    <w:rsid w:val="005815B9"/>
    <w:rsid w:val="00582DFB"/>
    <w:rsid w:val="005845FE"/>
    <w:rsid w:val="0058579A"/>
    <w:rsid w:val="00585DB8"/>
    <w:rsid w:val="0058621E"/>
    <w:rsid w:val="005869E2"/>
    <w:rsid w:val="00587AE8"/>
    <w:rsid w:val="00590B54"/>
    <w:rsid w:val="0059101C"/>
    <w:rsid w:val="00592F08"/>
    <w:rsid w:val="00593398"/>
    <w:rsid w:val="00593418"/>
    <w:rsid w:val="005948D2"/>
    <w:rsid w:val="005A4F56"/>
    <w:rsid w:val="005A6E81"/>
    <w:rsid w:val="005A6EF7"/>
    <w:rsid w:val="005A7075"/>
    <w:rsid w:val="005A77C5"/>
    <w:rsid w:val="005B2149"/>
    <w:rsid w:val="005B2AC8"/>
    <w:rsid w:val="005B3237"/>
    <w:rsid w:val="005B36DB"/>
    <w:rsid w:val="005B3C5A"/>
    <w:rsid w:val="005B5532"/>
    <w:rsid w:val="005C026A"/>
    <w:rsid w:val="005C2152"/>
    <w:rsid w:val="005C34BC"/>
    <w:rsid w:val="005C3606"/>
    <w:rsid w:val="005C3741"/>
    <w:rsid w:val="005C40B7"/>
    <w:rsid w:val="005C4570"/>
    <w:rsid w:val="005C7ADD"/>
    <w:rsid w:val="005D08BC"/>
    <w:rsid w:val="005D0B71"/>
    <w:rsid w:val="005D0DAF"/>
    <w:rsid w:val="005D1FB3"/>
    <w:rsid w:val="005D44A4"/>
    <w:rsid w:val="005D55E6"/>
    <w:rsid w:val="005D601A"/>
    <w:rsid w:val="005D7659"/>
    <w:rsid w:val="005E1222"/>
    <w:rsid w:val="005E1675"/>
    <w:rsid w:val="005E2FF8"/>
    <w:rsid w:val="005E34D9"/>
    <w:rsid w:val="005E68D0"/>
    <w:rsid w:val="005E796E"/>
    <w:rsid w:val="005F00C1"/>
    <w:rsid w:val="005F03AF"/>
    <w:rsid w:val="005F0A35"/>
    <w:rsid w:val="005F183E"/>
    <w:rsid w:val="005F2122"/>
    <w:rsid w:val="005F3F25"/>
    <w:rsid w:val="005F4916"/>
    <w:rsid w:val="00603289"/>
    <w:rsid w:val="006053BD"/>
    <w:rsid w:val="006053D4"/>
    <w:rsid w:val="00605F26"/>
    <w:rsid w:val="00605F3A"/>
    <w:rsid w:val="006062AC"/>
    <w:rsid w:val="00607B92"/>
    <w:rsid w:val="00607CD5"/>
    <w:rsid w:val="006136B2"/>
    <w:rsid w:val="00614E42"/>
    <w:rsid w:val="00616809"/>
    <w:rsid w:val="00616BB9"/>
    <w:rsid w:val="0062029D"/>
    <w:rsid w:val="0062178F"/>
    <w:rsid w:val="00621AE7"/>
    <w:rsid w:val="00622AB0"/>
    <w:rsid w:val="00623C38"/>
    <w:rsid w:val="006241D5"/>
    <w:rsid w:val="00625CA7"/>
    <w:rsid w:val="006262CC"/>
    <w:rsid w:val="00626463"/>
    <w:rsid w:val="00627777"/>
    <w:rsid w:val="00627AAC"/>
    <w:rsid w:val="00633181"/>
    <w:rsid w:val="00636342"/>
    <w:rsid w:val="00640DF0"/>
    <w:rsid w:val="00641132"/>
    <w:rsid w:val="00641392"/>
    <w:rsid w:val="0064199D"/>
    <w:rsid w:val="00641AAE"/>
    <w:rsid w:val="00644E14"/>
    <w:rsid w:val="006464BD"/>
    <w:rsid w:val="0064664F"/>
    <w:rsid w:val="006467DD"/>
    <w:rsid w:val="006468C2"/>
    <w:rsid w:val="00646C73"/>
    <w:rsid w:val="006507EE"/>
    <w:rsid w:val="0065085A"/>
    <w:rsid w:val="00650C54"/>
    <w:rsid w:val="00652032"/>
    <w:rsid w:val="0065305B"/>
    <w:rsid w:val="00653A52"/>
    <w:rsid w:val="00660380"/>
    <w:rsid w:val="006615A0"/>
    <w:rsid w:val="006631E3"/>
    <w:rsid w:val="0066380A"/>
    <w:rsid w:val="006640A4"/>
    <w:rsid w:val="0066454E"/>
    <w:rsid w:val="00664743"/>
    <w:rsid w:val="006703C0"/>
    <w:rsid w:val="0067085F"/>
    <w:rsid w:val="00671428"/>
    <w:rsid w:val="00672D4D"/>
    <w:rsid w:val="006734D7"/>
    <w:rsid w:val="0067542F"/>
    <w:rsid w:val="0067645C"/>
    <w:rsid w:val="00676B9E"/>
    <w:rsid w:val="00676DDC"/>
    <w:rsid w:val="006809FA"/>
    <w:rsid w:val="00681FD9"/>
    <w:rsid w:val="00681FE6"/>
    <w:rsid w:val="006828E8"/>
    <w:rsid w:val="00682D66"/>
    <w:rsid w:val="00682FE5"/>
    <w:rsid w:val="0068441D"/>
    <w:rsid w:val="00686952"/>
    <w:rsid w:val="00690274"/>
    <w:rsid w:val="0069080F"/>
    <w:rsid w:val="0069227B"/>
    <w:rsid w:val="006936A2"/>
    <w:rsid w:val="00693DE3"/>
    <w:rsid w:val="00696359"/>
    <w:rsid w:val="00697591"/>
    <w:rsid w:val="006A2EB3"/>
    <w:rsid w:val="006A3C6E"/>
    <w:rsid w:val="006A414C"/>
    <w:rsid w:val="006A598E"/>
    <w:rsid w:val="006A6AA9"/>
    <w:rsid w:val="006A7624"/>
    <w:rsid w:val="006A7B10"/>
    <w:rsid w:val="006B00EB"/>
    <w:rsid w:val="006B0158"/>
    <w:rsid w:val="006B1624"/>
    <w:rsid w:val="006B18F2"/>
    <w:rsid w:val="006B2298"/>
    <w:rsid w:val="006B30DC"/>
    <w:rsid w:val="006B3B15"/>
    <w:rsid w:val="006B4299"/>
    <w:rsid w:val="006B6B60"/>
    <w:rsid w:val="006C08A3"/>
    <w:rsid w:val="006C1EAF"/>
    <w:rsid w:val="006C2040"/>
    <w:rsid w:val="006C2242"/>
    <w:rsid w:val="006C2B35"/>
    <w:rsid w:val="006C399E"/>
    <w:rsid w:val="006C5511"/>
    <w:rsid w:val="006D0637"/>
    <w:rsid w:val="006D2343"/>
    <w:rsid w:val="006D2D72"/>
    <w:rsid w:val="006D4D82"/>
    <w:rsid w:val="006D5B2D"/>
    <w:rsid w:val="006E1B1F"/>
    <w:rsid w:val="006E2F27"/>
    <w:rsid w:val="006E4FEC"/>
    <w:rsid w:val="006E615A"/>
    <w:rsid w:val="006E78BE"/>
    <w:rsid w:val="006E7F27"/>
    <w:rsid w:val="006F0830"/>
    <w:rsid w:val="006F0858"/>
    <w:rsid w:val="006F0C81"/>
    <w:rsid w:val="006F2089"/>
    <w:rsid w:val="006F20FF"/>
    <w:rsid w:val="006F249D"/>
    <w:rsid w:val="006F3985"/>
    <w:rsid w:val="006F3B6B"/>
    <w:rsid w:val="006F4943"/>
    <w:rsid w:val="006F4CD3"/>
    <w:rsid w:val="006F53FE"/>
    <w:rsid w:val="006F6CC9"/>
    <w:rsid w:val="006F7C16"/>
    <w:rsid w:val="006F7E0B"/>
    <w:rsid w:val="00701E4A"/>
    <w:rsid w:val="00702640"/>
    <w:rsid w:val="0070292E"/>
    <w:rsid w:val="00702F69"/>
    <w:rsid w:val="00702FA4"/>
    <w:rsid w:val="00703064"/>
    <w:rsid w:val="007046D0"/>
    <w:rsid w:val="00705C5E"/>
    <w:rsid w:val="007063BA"/>
    <w:rsid w:val="007071B3"/>
    <w:rsid w:val="00707CB0"/>
    <w:rsid w:val="00712FE7"/>
    <w:rsid w:val="0071392A"/>
    <w:rsid w:val="00717CC0"/>
    <w:rsid w:val="00721326"/>
    <w:rsid w:val="00722DE2"/>
    <w:rsid w:val="007231A4"/>
    <w:rsid w:val="007239A3"/>
    <w:rsid w:val="007240BE"/>
    <w:rsid w:val="00724E36"/>
    <w:rsid w:val="007256B2"/>
    <w:rsid w:val="007261D6"/>
    <w:rsid w:val="00726354"/>
    <w:rsid w:val="00730D58"/>
    <w:rsid w:val="00733BC2"/>
    <w:rsid w:val="007344BF"/>
    <w:rsid w:val="0073460D"/>
    <w:rsid w:val="007357FD"/>
    <w:rsid w:val="0073620C"/>
    <w:rsid w:val="00736844"/>
    <w:rsid w:val="00737C60"/>
    <w:rsid w:val="00737D85"/>
    <w:rsid w:val="0074097E"/>
    <w:rsid w:val="00741181"/>
    <w:rsid w:val="00741EA5"/>
    <w:rsid w:val="00745A09"/>
    <w:rsid w:val="00747730"/>
    <w:rsid w:val="007507F8"/>
    <w:rsid w:val="007516EF"/>
    <w:rsid w:val="00752CE5"/>
    <w:rsid w:val="00752EB7"/>
    <w:rsid w:val="00754261"/>
    <w:rsid w:val="00754DC3"/>
    <w:rsid w:val="00755FA6"/>
    <w:rsid w:val="007602EC"/>
    <w:rsid w:val="00762752"/>
    <w:rsid w:val="00764D84"/>
    <w:rsid w:val="00765D8D"/>
    <w:rsid w:val="0076614E"/>
    <w:rsid w:val="00767A3B"/>
    <w:rsid w:val="00770BDA"/>
    <w:rsid w:val="00771397"/>
    <w:rsid w:val="00771ED5"/>
    <w:rsid w:val="00772A3E"/>
    <w:rsid w:val="00780B03"/>
    <w:rsid w:val="007821FA"/>
    <w:rsid w:val="0078343C"/>
    <w:rsid w:val="00784AA5"/>
    <w:rsid w:val="00785FF8"/>
    <w:rsid w:val="00787438"/>
    <w:rsid w:val="00787988"/>
    <w:rsid w:val="007906DE"/>
    <w:rsid w:val="00790C37"/>
    <w:rsid w:val="00791F1E"/>
    <w:rsid w:val="0079273F"/>
    <w:rsid w:val="00792AC7"/>
    <w:rsid w:val="0079494C"/>
    <w:rsid w:val="00795DFB"/>
    <w:rsid w:val="00797720"/>
    <w:rsid w:val="00797FFE"/>
    <w:rsid w:val="007A03F2"/>
    <w:rsid w:val="007A1EA5"/>
    <w:rsid w:val="007A4440"/>
    <w:rsid w:val="007A6052"/>
    <w:rsid w:val="007A67E6"/>
    <w:rsid w:val="007A799B"/>
    <w:rsid w:val="007B007E"/>
    <w:rsid w:val="007B179A"/>
    <w:rsid w:val="007B2F2D"/>
    <w:rsid w:val="007B37DE"/>
    <w:rsid w:val="007B4BC7"/>
    <w:rsid w:val="007B56AA"/>
    <w:rsid w:val="007B5739"/>
    <w:rsid w:val="007B745A"/>
    <w:rsid w:val="007B785C"/>
    <w:rsid w:val="007C1CF4"/>
    <w:rsid w:val="007C20C4"/>
    <w:rsid w:val="007C2FA0"/>
    <w:rsid w:val="007C310C"/>
    <w:rsid w:val="007C3A9B"/>
    <w:rsid w:val="007C4EDF"/>
    <w:rsid w:val="007C6C55"/>
    <w:rsid w:val="007C7065"/>
    <w:rsid w:val="007D00ED"/>
    <w:rsid w:val="007D0CE2"/>
    <w:rsid w:val="007D1585"/>
    <w:rsid w:val="007D1AAF"/>
    <w:rsid w:val="007D1C24"/>
    <w:rsid w:val="007D22EE"/>
    <w:rsid w:val="007D28E8"/>
    <w:rsid w:val="007D31DE"/>
    <w:rsid w:val="007D4BCE"/>
    <w:rsid w:val="007D4D49"/>
    <w:rsid w:val="007D5A68"/>
    <w:rsid w:val="007D5B3C"/>
    <w:rsid w:val="007D7475"/>
    <w:rsid w:val="007D7B6F"/>
    <w:rsid w:val="007E102E"/>
    <w:rsid w:val="007E227F"/>
    <w:rsid w:val="007E2B97"/>
    <w:rsid w:val="007E366B"/>
    <w:rsid w:val="007E4F0E"/>
    <w:rsid w:val="007E634E"/>
    <w:rsid w:val="007E6C48"/>
    <w:rsid w:val="007E7BF5"/>
    <w:rsid w:val="007F1612"/>
    <w:rsid w:val="007F181C"/>
    <w:rsid w:val="007F313A"/>
    <w:rsid w:val="007F41C9"/>
    <w:rsid w:val="007F5829"/>
    <w:rsid w:val="007F6DF0"/>
    <w:rsid w:val="007F6F3C"/>
    <w:rsid w:val="008003A7"/>
    <w:rsid w:val="00802567"/>
    <w:rsid w:val="00802D85"/>
    <w:rsid w:val="00804320"/>
    <w:rsid w:val="00806DB6"/>
    <w:rsid w:val="00806E8D"/>
    <w:rsid w:val="00807B4B"/>
    <w:rsid w:val="008104DB"/>
    <w:rsid w:val="00810614"/>
    <w:rsid w:val="00810643"/>
    <w:rsid w:val="00811D44"/>
    <w:rsid w:val="008132E6"/>
    <w:rsid w:val="00813F19"/>
    <w:rsid w:val="00814523"/>
    <w:rsid w:val="008179DE"/>
    <w:rsid w:val="00817E28"/>
    <w:rsid w:val="00820702"/>
    <w:rsid w:val="00820D75"/>
    <w:rsid w:val="008210A8"/>
    <w:rsid w:val="00821101"/>
    <w:rsid w:val="00823BE0"/>
    <w:rsid w:val="00824D4B"/>
    <w:rsid w:val="008251CB"/>
    <w:rsid w:val="008265B7"/>
    <w:rsid w:val="008266F0"/>
    <w:rsid w:val="00826813"/>
    <w:rsid w:val="00827ECD"/>
    <w:rsid w:val="00831AE9"/>
    <w:rsid w:val="00831B34"/>
    <w:rsid w:val="00832904"/>
    <w:rsid w:val="00832CC8"/>
    <w:rsid w:val="00833B31"/>
    <w:rsid w:val="008351FF"/>
    <w:rsid w:val="00835E55"/>
    <w:rsid w:val="0084025E"/>
    <w:rsid w:val="00841375"/>
    <w:rsid w:val="008418A2"/>
    <w:rsid w:val="008418DC"/>
    <w:rsid w:val="00842312"/>
    <w:rsid w:val="008423B1"/>
    <w:rsid w:val="00842861"/>
    <w:rsid w:val="00842EC6"/>
    <w:rsid w:val="00843710"/>
    <w:rsid w:val="0085004F"/>
    <w:rsid w:val="00850388"/>
    <w:rsid w:val="008508D2"/>
    <w:rsid w:val="00850A14"/>
    <w:rsid w:val="00851385"/>
    <w:rsid w:val="008515C7"/>
    <w:rsid w:val="0085208B"/>
    <w:rsid w:val="008528DE"/>
    <w:rsid w:val="008538C1"/>
    <w:rsid w:val="00854A9B"/>
    <w:rsid w:val="00854D10"/>
    <w:rsid w:val="0085654A"/>
    <w:rsid w:val="00856A60"/>
    <w:rsid w:val="00860861"/>
    <w:rsid w:val="008616CA"/>
    <w:rsid w:val="00862149"/>
    <w:rsid w:val="008622ED"/>
    <w:rsid w:val="00863119"/>
    <w:rsid w:val="008643E1"/>
    <w:rsid w:val="00865A8D"/>
    <w:rsid w:val="0086610D"/>
    <w:rsid w:val="00866EC9"/>
    <w:rsid w:val="00870270"/>
    <w:rsid w:val="00870FBB"/>
    <w:rsid w:val="0087138D"/>
    <w:rsid w:val="00874D4E"/>
    <w:rsid w:val="00882385"/>
    <w:rsid w:val="00884365"/>
    <w:rsid w:val="00884AA2"/>
    <w:rsid w:val="00885E76"/>
    <w:rsid w:val="0088680A"/>
    <w:rsid w:val="00890B17"/>
    <w:rsid w:val="0089113F"/>
    <w:rsid w:val="00891781"/>
    <w:rsid w:val="00892485"/>
    <w:rsid w:val="00892D96"/>
    <w:rsid w:val="0089472D"/>
    <w:rsid w:val="00895200"/>
    <w:rsid w:val="008A34CD"/>
    <w:rsid w:val="008A450F"/>
    <w:rsid w:val="008A506B"/>
    <w:rsid w:val="008B009A"/>
    <w:rsid w:val="008B1B97"/>
    <w:rsid w:val="008B4AA5"/>
    <w:rsid w:val="008B5738"/>
    <w:rsid w:val="008C0544"/>
    <w:rsid w:val="008C20A1"/>
    <w:rsid w:val="008C2AC6"/>
    <w:rsid w:val="008C40C1"/>
    <w:rsid w:val="008C6BFD"/>
    <w:rsid w:val="008C7F06"/>
    <w:rsid w:val="008D010B"/>
    <w:rsid w:val="008D100F"/>
    <w:rsid w:val="008D1A2E"/>
    <w:rsid w:val="008D244E"/>
    <w:rsid w:val="008D3DED"/>
    <w:rsid w:val="008D54CF"/>
    <w:rsid w:val="008D5E55"/>
    <w:rsid w:val="008D706B"/>
    <w:rsid w:val="008D7B0D"/>
    <w:rsid w:val="008E25AC"/>
    <w:rsid w:val="008E34EB"/>
    <w:rsid w:val="008E3C85"/>
    <w:rsid w:val="008E5BA8"/>
    <w:rsid w:val="008E5F30"/>
    <w:rsid w:val="008E7328"/>
    <w:rsid w:val="008E7707"/>
    <w:rsid w:val="008F0225"/>
    <w:rsid w:val="008F0AD7"/>
    <w:rsid w:val="008F310E"/>
    <w:rsid w:val="008F336F"/>
    <w:rsid w:val="009014C8"/>
    <w:rsid w:val="00901539"/>
    <w:rsid w:val="0090371F"/>
    <w:rsid w:val="00904442"/>
    <w:rsid w:val="0090681D"/>
    <w:rsid w:val="00906C9D"/>
    <w:rsid w:val="00911B2C"/>
    <w:rsid w:val="0091339F"/>
    <w:rsid w:val="00914C02"/>
    <w:rsid w:val="00915267"/>
    <w:rsid w:val="00915DED"/>
    <w:rsid w:val="009169FC"/>
    <w:rsid w:val="009219AE"/>
    <w:rsid w:val="00923791"/>
    <w:rsid w:val="00923992"/>
    <w:rsid w:val="00924955"/>
    <w:rsid w:val="0092760B"/>
    <w:rsid w:val="00930E22"/>
    <w:rsid w:val="00930F16"/>
    <w:rsid w:val="00932A0E"/>
    <w:rsid w:val="00934157"/>
    <w:rsid w:val="00936F9C"/>
    <w:rsid w:val="0093709D"/>
    <w:rsid w:val="00937948"/>
    <w:rsid w:val="00940A71"/>
    <w:rsid w:val="009415F1"/>
    <w:rsid w:val="0094287F"/>
    <w:rsid w:val="009432AF"/>
    <w:rsid w:val="00943857"/>
    <w:rsid w:val="00943E10"/>
    <w:rsid w:val="009446E5"/>
    <w:rsid w:val="00946017"/>
    <w:rsid w:val="00946E93"/>
    <w:rsid w:val="0094790A"/>
    <w:rsid w:val="00947F25"/>
    <w:rsid w:val="00950359"/>
    <w:rsid w:val="0095138A"/>
    <w:rsid w:val="00951AD3"/>
    <w:rsid w:val="00953022"/>
    <w:rsid w:val="00954999"/>
    <w:rsid w:val="00955C74"/>
    <w:rsid w:val="00957A9B"/>
    <w:rsid w:val="00957FEF"/>
    <w:rsid w:val="00960F1F"/>
    <w:rsid w:val="00961E87"/>
    <w:rsid w:val="00963B3C"/>
    <w:rsid w:val="009640EA"/>
    <w:rsid w:val="009643E7"/>
    <w:rsid w:val="0096531B"/>
    <w:rsid w:val="00966571"/>
    <w:rsid w:val="0096771E"/>
    <w:rsid w:val="00972765"/>
    <w:rsid w:val="009737F8"/>
    <w:rsid w:val="00973AA3"/>
    <w:rsid w:val="0097679A"/>
    <w:rsid w:val="00977853"/>
    <w:rsid w:val="00982CDD"/>
    <w:rsid w:val="00983F5E"/>
    <w:rsid w:val="00986774"/>
    <w:rsid w:val="00986A2F"/>
    <w:rsid w:val="009925A4"/>
    <w:rsid w:val="009936C4"/>
    <w:rsid w:val="00993845"/>
    <w:rsid w:val="009949C8"/>
    <w:rsid w:val="00995233"/>
    <w:rsid w:val="00997BC5"/>
    <w:rsid w:val="009A0EE9"/>
    <w:rsid w:val="009A13C1"/>
    <w:rsid w:val="009A3300"/>
    <w:rsid w:val="009A4F8F"/>
    <w:rsid w:val="009A54D2"/>
    <w:rsid w:val="009A7BB0"/>
    <w:rsid w:val="009B085C"/>
    <w:rsid w:val="009B4D00"/>
    <w:rsid w:val="009B5522"/>
    <w:rsid w:val="009B754D"/>
    <w:rsid w:val="009B7C66"/>
    <w:rsid w:val="009C0BBB"/>
    <w:rsid w:val="009C1FF9"/>
    <w:rsid w:val="009C21CF"/>
    <w:rsid w:val="009C23A1"/>
    <w:rsid w:val="009C3458"/>
    <w:rsid w:val="009C4CFA"/>
    <w:rsid w:val="009C55C9"/>
    <w:rsid w:val="009D0146"/>
    <w:rsid w:val="009D0C92"/>
    <w:rsid w:val="009D116D"/>
    <w:rsid w:val="009D14F8"/>
    <w:rsid w:val="009D1D12"/>
    <w:rsid w:val="009D4C63"/>
    <w:rsid w:val="009D5B32"/>
    <w:rsid w:val="009D60D3"/>
    <w:rsid w:val="009D7D59"/>
    <w:rsid w:val="009E1033"/>
    <w:rsid w:val="009E26E0"/>
    <w:rsid w:val="009E2D05"/>
    <w:rsid w:val="009E3752"/>
    <w:rsid w:val="009E4687"/>
    <w:rsid w:val="009E5DB6"/>
    <w:rsid w:val="009E60E5"/>
    <w:rsid w:val="009E622C"/>
    <w:rsid w:val="009E674B"/>
    <w:rsid w:val="009F087B"/>
    <w:rsid w:val="009F0FDC"/>
    <w:rsid w:val="009F133B"/>
    <w:rsid w:val="009F1E4F"/>
    <w:rsid w:val="009F2AD2"/>
    <w:rsid w:val="009F2FDC"/>
    <w:rsid w:val="009F3600"/>
    <w:rsid w:val="009F5BD4"/>
    <w:rsid w:val="009F6037"/>
    <w:rsid w:val="009F6FA6"/>
    <w:rsid w:val="009F7226"/>
    <w:rsid w:val="00A00128"/>
    <w:rsid w:val="00A015FC"/>
    <w:rsid w:val="00A02381"/>
    <w:rsid w:val="00A03850"/>
    <w:rsid w:val="00A03AD6"/>
    <w:rsid w:val="00A060FE"/>
    <w:rsid w:val="00A11A99"/>
    <w:rsid w:val="00A127D8"/>
    <w:rsid w:val="00A12BF1"/>
    <w:rsid w:val="00A1319A"/>
    <w:rsid w:val="00A13FFF"/>
    <w:rsid w:val="00A1406D"/>
    <w:rsid w:val="00A208BC"/>
    <w:rsid w:val="00A222CB"/>
    <w:rsid w:val="00A244A2"/>
    <w:rsid w:val="00A24BDF"/>
    <w:rsid w:val="00A25550"/>
    <w:rsid w:val="00A25BC2"/>
    <w:rsid w:val="00A25D4C"/>
    <w:rsid w:val="00A268DF"/>
    <w:rsid w:val="00A268E9"/>
    <w:rsid w:val="00A274BC"/>
    <w:rsid w:val="00A2778B"/>
    <w:rsid w:val="00A278F5"/>
    <w:rsid w:val="00A27B69"/>
    <w:rsid w:val="00A30114"/>
    <w:rsid w:val="00A30125"/>
    <w:rsid w:val="00A310BE"/>
    <w:rsid w:val="00A31123"/>
    <w:rsid w:val="00A3524B"/>
    <w:rsid w:val="00A356DC"/>
    <w:rsid w:val="00A35CA9"/>
    <w:rsid w:val="00A35EBF"/>
    <w:rsid w:val="00A3613A"/>
    <w:rsid w:val="00A365A1"/>
    <w:rsid w:val="00A36827"/>
    <w:rsid w:val="00A41135"/>
    <w:rsid w:val="00A439E2"/>
    <w:rsid w:val="00A458B1"/>
    <w:rsid w:val="00A46226"/>
    <w:rsid w:val="00A4724F"/>
    <w:rsid w:val="00A47AB3"/>
    <w:rsid w:val="00A54E21"/>
    <w:rsid w:val="00A5593A"/>
    <w:rsid w:val="00A55C85"/>
    <w:rsid w:val="00A56D4C"/>
    <w:rsid w:val="00A57E59"/>
    <w:rsid w:val="00A60552"/>
    <w:rsid w:val="00A605C9"/>
    <w:rsid w:val="00A62239"/>
    <w:rsid w:val="00A64D13"/>
    <w:rsid w:val="00A67490"/>
    <w:rsid w:val="00A70D83"/>
    <w:rsid w:val="00A70F1B"/>
    <w:rsid w:val="00A7409D"/>
    <w:rsid w:val="00A74546"/>
    <w:rsid w:val="00A7508E"/>
    <w:rsid w:val="00A75AA5"/>
    <w:rsid w:val="00A775DE"/>
    <w:rsid w:val="00A82D7A"/>
    <w:rsid w:val="00A82F33"/>
    <w:rsid w:val="00A84D1B"/>
    <w:rsid w:val="00A86341"/>
    <w:rsid w:val="00A86529"/>
    <w:rsid w:val="00A86760"/>
    <w:rsid w:val="00A90113"/>
    <w:rsid w:val="00A90B26"/>
    <w:rsid w:val="00A93620"/>
    <w:rsid w:val="00A95CDE"/>
    <w:rsid w:val="00A96F65"/>
    <w:rsid w:val="00A97175"/>
    <w:rsid w:val="00AA020F"/>
    <w:rsid w:val="00AA1323"/>
    <w:rsid w:val="00AA27A7"/>
    <w:rsid w:val="00AA3096"/>
    <w:rsid w:val="00AA53BE"/>
    <w:rsid w:val="00AA561B"/>
    <w:rsid w:val="00AA6A16"/>
    <w:rsid w:val="00AA7581"/>
    <w:rsid w:val="00AA792C"/>
    <w:rsid w:val="00AA7CFB"/>
    <w:rsid w:val="00AB03EC"/>
    <w:rsid w:val="00AB2683"/>
    <w:rsid w:val="00AB3FBE"/>
    <w:rsid w:val="00AB5A7B"/>
    <w:rsid w:val="00AB5C02"/>
    <w:rsid w:val="00AB62E4"/>
    <w:rsid w:val="00AB7695"/>
    <w:rsid w:val="00AB769B"/>
    <w:rsid w:val="00AC0B64"/>
    <w:rsid w:val="00AC19F2"/>
    <w:rsid w:val="00AC226D"/>
    <w:rsid w:val="00AC2DB9"/>
    <w:rsid w:val="00AC356A"/>
    <w:rsid w:val="00AC7F36"/>
    <w:rsid w:val="00AC7FEE"/>
    <w:rsid w:val="00AD1423"/>
    <w:rsid w:val="00AD1C22"/>
    <w:rsid w:val="00AD28E1"/>
    <w:rsid w:val="00AD2DB3"/>
    <w:rsid w:val="00AD33B1"/>
    <w:rsid w:val="00AD3722"/>
    <w:rsid w:val="00AD4B14"/>
    <w:rsid w:val="00AD4DDE"/>
    <w:rsid w:val="00AD5438"/>
    <w:rsid w:val="00AD6CAC"/>
    <w:rsid w:val="00AD724E"/>
    <w:rsid w:val="00AD79ED"/>
    <w:rsid w:val="00AE05A7"/>
    <w:rsid w:val="00AE278F"/>
    <w:rsid w:val="00AE2899"/>
    <w:rsid w:val="00AE39FB"/>
    <w:rsid w:val="00AE3C5A"/>
    <w:rsid w:val="00AE46B7"/>
    <w:rsid w:val="00AE67D8"/>
    <w:rsid w:val="00AE6CD9"/>
    <w:rsid w:val="00AF0323"/>
    <w:rsid w:val="00AF08F4"/>
    <w:rsid w:val="00AF21B1"/>
    <w:rsid w:val="00AF2C49"/>
    <w:rsid w:val="00AF41EB"/>
    <w:rsid w:val="00AF461F"/>
    <w:rsid w:val="00AF77F3"/>
    <w:rsid w:val="00AF7924"/>
    <w:rsid w:val="00B00558"/>
    <w:rsid w:val="00B00AB0"/>
    <w:rsid w:val="00B01026"/>
    <w:rsid w:val="00B01CD7"/>
    <w:rsid w:val="00B03142"/>
    <w:rsid w:val="00B0430A"/>
    <w:rsid w:val="00B04DDE"/>
    <w:rsid w:val="00B05448"/>
    <w:rsid w:val="00B05A91"/>
    <w:rsid w:val="00B06A15"/>
    <w:rsid w:val="00B07199"/>
    <w:rsid w:val="00B075A4"/>
    <w:rsid w:val="00B07D5F"/>
    <w:rsid w:val="00B1002D"/>
    <w:rsid w:val="00B10602"/>
    <w:rsid w:val="00B109CC"/>
    <w:rsid w:val="00B10BB3"/>
    <w:rsid w:val="00B10FBD"/>
    <w:rsid w:val="00B1219A"/>
    <w:rsid w:val="00B1490E"/>
    <w:rsid w:val="00B14DE6"/>
    <w:rsid w:val="00B15320"/>
    <w:rsid w:val="00B15591"/>
    <w:rsid w:val="00B155DF"/>
    <w:rsid w:val="00B15A4B"/>
    <w:rsid w:val="00B16917"/>
    <w:rsid w:val="00B172C1"/>
    <w:rsid w:val="00B206EA"/>
    <w:rsid w:val="00B21C93"/>
    <w:rsid w:val="00B21F0F"/>
    <w:rsid w:val="00B232F0"/>
    <w:rsid w:val="00B23CED"/>
    <w:rsid w:val="00B243D4"/>
    <w:rsid w:val="00B30B4C"/>
    <w:rsid w:val="00B339F1"/>
    <w:rsid w:val="00B3447F"/>
    <w:rsid w:val="00B34FBE"/>
    <w:rsid w:val="00B371B3"/>
    <w:rsid w:val="00B40782"/>
    <w:rsid w:val="00B41A6F"/>
    <w:rsid w:val="00B44254"/>
    <w:rsid w:val="00B44779"/>
    <w:rsid w:val="00B449CE"/>
    <w:rsid w:val="00B45BA5"/>
    <w:rsid w:val="00B45CB6"/>
    <w:rsid w:val="00B45E62"/>
    <w:rsid w:val="00B46C2F"/>
    <w:rsid w:val="00B516A3"/>
    <w:rsid w:val="00B52303"/>
    <w:rsid w:val="00B5401C"/>
    <w:rsid w:val="00B550F8"/>
    <w:rsid w:val="00B56A04"/>
    <w:rsid w:val="00B57E61"/>
    <w:rsid w:val="00B60BDB"/>
    <w:rsid w:val="00B60EB3"/>
    <w:rsid w:val="00B6449A"/>
    <w:rsid w:val="00B649A9"/>
    <w:rsid w:val="00B6542D"/>
    <w:rsid w:val="00B65845"/>
    <w:rsid w:val="00B66352"/>
    <w:rsid w:val="00B66923"/>
    <w:rsid w:val="00B67D91"/>
    <w:rsid w:val="00B7165E"/>
    <w:rsid w:val="00B72F0C"/>
    <w:rsid w:val="00B855EF"/>
    <w:rsid w:val="00B85C5B"/>
    <w:rsid w:val="00B86C0A"/>
    <w:rsid w:val="00B87595"/>
    <w:rsid w:val="00B92159"/>
    <w:rsid w:val="00B93D35"/>
    <w:rsid w:val="00B9430A"/>
    <w:rsid w:val="00B94BC3"/>
    <w:rsid w:val="00B957C3"/>
    <w:rsid w:val="00B95FF7"/>
    <w:rsid w:val="00B975A4"/>
    <w:rsid w:val="00B97729"/>
    <w:rsid w:val="00BA18A0"/>
    <w:rsid w:val="00BA2432"/>
    <w:rsid w:val="00BA2D82"/>
    <w:rsid w:val="00BA4165"/>
    <w:rsid w:val="00BA41FB"/>
    <w:rsid w:val="00BA438C"/>
    <w:rsid w:val="00BA4944"/>
    <w:rsid w:val="00BA5298"/>
    <w:rsid w:val="00BA616A"/>
    <w:rsid w:val="00BA7F22"/>
    <w:rsid w:val="00BB2131"/>
    <w:rsid w:val="00BB3096"/>
    <w:rsid w:val="00BB47B0"/>
    <w:rsid w:val="00BB496F"/>
    <w:rsid w:val="00BB61FD"/>
    <w:rsid w:val="00BB6C61"/>
    <w:rsid w:val="00BB787A"/>
    <w:rsid w:val="00BC1C5A"/>
    <w:rsid w:val="00BC3636"/>
    <w:rsid w:val="00BC59E6"/>
    <w:rsid w:val="00BC68BF"/>
    <w:rsid w:val="00BD017D"/>
    <w:rsid w:val="00BD10AD"/>
    <w:rsid w:val="00BD16C6"/>
    <w:rsid w:val="00BD1718"/>
    <w:rsid w:val="00BD17EE"/>
    <w:rsid w:val="00BD4EED"/>
    <w:rsid w:val="00BD6577"/>
    <w:rsid w:val="00BD77D0"/>
    <w:rsid w:val="00BD7983"/>
    <w:rsid w:val="00BD7D65"/>
    <w:rsid w:val="00BE05AC"/>
    <w:rsid w:val="00BE16EB"/>
    <w:rsid w:val="00BE2145"/>
    <w:rsid w:val="00BE3047"/>
    <w:rsid w:val="00BE3085"/>
    <w:rsid w:val="00BE36E8"/>
    <w:rsid w:val="00BE6338"/>
    <w:rsid w:val="00BE7D0B"/>
    <w:rsid w:val="00BF1C1A"/>
    <w:rsid w:val="00BF29F5"/>
    <w:rsid w:val="00BF3055"/>
    <w:rsid w:val="00BF4956"/>
    <w:rsid w:val="00BF755F"/>
    <w:rsid w:val="00C00870"/>
    <w:rsid w:val="00C01321"/>
    <w:rsid w:val="00C0312C"/>
    <w:rsid w:val="00C04BB5"/>
    <w:rsid w:val="00C04FE9"/>
    <w:rsid w:val="00C0680F"/>
    <w:rsid w:val="00C0721E"/>
    <w:rsid w:val="00C11698"/>
    <w:rsid w:val="00C119C9"/>
    <w:rsid w:val="00C12DD6"/>
    <w:rsid w:val="00C147E6"/>
    <w:rsid w:val="00C14BB6"/>
    <w:rsid w:val="00C2277E"/>
    <w:rsid w:val="00C22D0F"/>
    <w:rsid w:val="00C2323E"/>
    <w:rsid w:val="00C25104"/>
    <w:rsid w:val="00C259F4"/>
    <w:rsid w:val="00C31032"/>
    <w:rsid w:val="00C31DBE"/>
    <w:rsid w:val="00C32104"/>
    <w:rsid w:val="00C322A9"/>
    <w:rsid w:val="00C332CD"/>
    <w:rsid w:val="00C33BFF"/>
    <w:rsid w:val="00C378EE"/>
    <w:rsid w:val="00C4055D"/>
    <w:rsid w:val="00C47943"/>
    <w:rsid w:val="00C479BF"/>
    <w:rsid w:val="00C50073"/>
    <w:rsid w:val="00C50095"/>
    <w:rsid w:val="00C51068"/>
    <w:rsid w:val="00C51575"/>
    <w:rsid w:val="00C52177"/>
    <w:rsid w:val="00C569C3"/>
    <w:rsid w:val="00C56FEF"/>
    <w:rsid w:val="00C57BE4"/>
    <w:rsid w:val="00C57E1E"/>
    <w:rsid w:val="00C6072A"/>
    <w:rsid w:val="00C6189E"/>
    <w:rsid w:val="00C61A38"/>
    <w:rsid w:val="00C6229B"/>
    <w:rsid w:val="00C6242E"/>
    <w:rsid w:val="00C62F70"/>
    <w:rsid w:val="00C632FD"/>
    <w:rsid w:val="00C647C4"/>
    <w:rsid w:val="00C6576F"/>
    <w:rsid w:val="00C65DE7"/>
    <w:rsid w:val="00C66104"/>
    <w:rsid w:val="00C7380B"/>
    <w:rsid w:val="00C741FB"/>
    <w:rsid w:val="00C74B1C"/>
    <w:rsid w:val="00C74C07"/>
    <w:rsid w:val="00C74F3B"/>
    <w:rsid w:val="00C75A2A"/>
    <w:rsid w:val="00C7689D"/>
    <w:rsid w:val="00C769BD"/>
    <w:rsid w:val="00C800C4"/>
    <w:rsid w:val="00C80237"/>
    <w:rsid w:val="00C80AE4"/>
    <w:rsid w:val="00C83959"/>
    <w:rsid w:val="00C85E2E"/>
    <w:rsid w:val="00C85FDB"/>
    <w:rsid w:val="00C8656D"/>
    <w:rsid w:val="00C866C8"/>
    <w:rsid w:val="00C86DE2"/>
    <w:rsid w:val="00C87AEC"/>
    <w:rsid w:val="00C87B05"/>
    <w:rsid w:val="00C87C9E"/>
    <w:rsid w:val="00C91895"/>
    <w:rsid w:val="00C933DA"/>
    <w:rsid w:val="00C94021"/>
    <w:rsid w:val="00C95B87"/>
    <w:rsid w:val="00C95D51"/>
    <w:rsid w:val="00C96D14"/>
    <w:rsid w:val="00CA0C55"/>
    <w:rsid w:val="00CA23DE"/>
    <w:rsid w:val="00CA380B"/>
    <w:rsid w:val="00CA394B"/>
    <w:rsid w:val="00CA4EC8"/>
    <w:rsid w:val="00CA7790"/>
    <w:rsid w:val="00CA7A83"/>
    <w:rsid w:val="00CB298E"/>
    <w:rsid w:val="00CB66AA"/>
    <w:rsid w:val="00CB714C"/>
    <w:rsid w:val="00CC0F95"/>
    <w:rsid w:val="00CC18F5"/>
    <w:rsid w:val="00CC1F9C"/>
    <w:rsid w:val="00CC22AD"/>
    <w:rsid w:val="00CC29B7"/>
    <w:rsid w:val="00CC51E0"/>
    <w:rsid w:val="00CC5310"/>
    <w:rsid w:val="00CC6D13"/>
    <w:rsid w:val="00CC73C4"/>
    <w:rsid w:val="00CC76DA"/>
    <w:rsid w:val="00CC7ACA"/>
    <w:rsid w:val="00CD084E"/>
    <w:rsid w:val="00CD2F70"/>
    <w:rsid w:val="00CD35E3"/>
    <w:rsid w:val="00CD3A51"/>
    <w:rsid w:val="00CD400B"/>
    <w:rsid w:val="00CD44A3"/>
    <w:rsid w:val="00CD5142"/>
    <w:rsid w:val="00CD63CE"/>
    <w:rsid w:val="00CD6C79"/>
    <w:rsid w:val="00CD6F28"/>
    <w:rsid w:val="00CD737A"/>
    <w:rsid w:val="00CE0559"/>
    <w:rsid w:val="00CE0D9B"/>
    <w:rsid w:val="00CE17B7"/>
    <w:rsid w:val="00CE1AC7"/>
    <w:rsid w:val="00CE271F"/>
    <w:rsid w:val="00CE2F9B"/>
    <w:rsid w:val="00CE3B0A"/>
    <w:rsid w:val="00CE72D1"/>
    <w:rsid w:val="00CE765A"/>
    <w:rsid w:val="00CE7A3A"/>
    <w:rsid w:val="00CF1DE1"/>
    <w:rsid w:val="00CF1EE8"/>
    <w:rsid w:val="00CF278F"/>
    <w:rsid w:val="00CF317A"/>
    <w:rsid w:val="00CF33B2"/>
    <w:rsid w:val="00CF3682"/>
    <w:rsid w:val="00CF36D3"/>
    <w:rsid w:val="00CF37A3"/>
    <w:rsid w:val="00CF3C0C"/>
    <w:rsid w:val="00CF3F72"/>
    <w:rsid w:val="00CF4146"/>
    <w:rsid w:val="00CF4C2B"/>
    <w:rsid w:val="00CF64BE"/>
    <w:rsid w:val="00CF7E4B"/>
    <w:rsid w:val="00D00174"/>
    <w:rsid w:val="00D005F1"/>
    <w:rsid w:val="00D025C6"/>
    <w:rsid w:val="00D034E5"/>
    <w:rsid w:val="00D03E76"/>
    <w:rsid w:val="00D062A5"/>
    <w:rsid w:val="00D06FB0"/>
    <w:rsid w:val="00D12170"/>
    <w:rsid w:val="00D12878"/>
    <w:rsid w:val="00D1466A"/>
    <w:rsid w:val="00D15796"/>
    <w:rsid w:val="00D15F89"/>
    <w:rsid w:val="00D17781"/>
    <w:rsid w:val="00D17D1F"/>
    <w:rsid w:val="00D21475"/>
    <w:rsid w:val="00D21AF6"/>
    <w:rsid w:val="00D21DC6"/>
    <w:rsid w:val="00D23F6D"/>
    <w:rsid w:val="00D27DE9"/>
    <w:rsid w:val="00D3171C"/>
    <w:rsid w:val="00D31D5F"/>
    <w:rsid w:val="00D3321F"/>
    <w:rsid w:val="00D33691"/>
    <w:rsid w:val="00D40189"/>
    <w:rsid w:val="00D401FC"/>
    <w:rsid w:val="00D41925"/>
    <w:rsid w:val="00D41DDE"/>
    <w:rsid w:val="00D42784"/>
    <w:rsid w:val="00D42C2C"/>
    <w:rsid w:val="00D448AF"/>
    <w:rsid w:val="00D461CE"/>
    <w:rsid w:val="00D46FAE"/>
    <w:rsid w:val="00D52414"/>
    <w:rsid w:val="00D526B1"/>
    <w:rsid w:val="00D541BF"/>
    <w:rsid w:val="00D55794"/>
    <w:rsid w:val="00D56D5D"/>
    <w:rsid w:val="00D578AB"/>
    <w:rsid w:val="00D60487"/>
    <w:rsid w:val="00D61484"/>
    <w:rsid w:val="00D617A6"/>
    <w:rsid w:val="00D61DCC"/>
    <w:rsid w:val="00D62065"/>
    <w:rsid w:val="00D6320F"/>
    <w:rsid w:val="00D6442E"/>
    <w:rsid w:val="00D65B8A"/>
    <w:rsid w:val="00D65D66"/>
    <w:rsid w:val="00D66222"/>
    <w:rsid w:val="00D66E4A"/>
    <w:rsid w:val="00D6750A"/>
    <w:rsid w:val="00D67994"/>
    <w:rsid w:val="00D71891"/>
    <w:rsid w:val="00D72FA6"/>
    <w:rsid w:val="00D76465"/>
    <w:rsid w:val="00D77823"/>
    <w:rsid w:val="00D82FD0"/>
    <w:rsid w:val="00D83FDC"/>
    <w:rsid w:val="00D84435"/>
    <w:rsid w:val="00D84B9E"/>
    <w:rsid w:val="00D84C9A"/>
    <w:rsid w:val="00D85469"/>
    <w:rsid w:val="00D8617F"/>
    <w:rsid w:val="00D86AFF"/>
    <w:rsid w:val="00D93B6A"/>
    <w:rsid w:val="00D94016"/>
    <w:rsid w:val="00D97F66"/>
    <w:rsid w:val="00DA0155"/>
    <w:rsid w:val="00DA0497"/>
    <w:rsid w:val="00DA092B"/>
    <w:rsid w:val="00DA0A85"/>
    <w:rsid w:val="00DA2A6C"/>
    <w:rsid w:val="00DA32AD"/>
    <w:rsid w:val="00DA3334"/>
    <w:rsid w:val="00DA62C1"/>
    <w:rsid w:val="00DB25E9"/>
    <w:rsid w:val="00DB4A17"/>
    <w:rsid w:val="00DB51E4"/>
    <w:rsid w:val="00DB52F7"/>
    <w:rsid w:val="00DB7388"/>
    <w:rsid w:val="00DC3161"/>
    <w:rsid w:val="00DC4A72"/>
    <w:rsid w:val="00DC52B4"/>
    <w:rsid w:val="00DC5A1C"/>
    <w:rsid w:val="00DC6639"/>
    <w:rsid w:val="00DC6C2F"/>
    <w:rsid w:val="00DC70D0"/>
    <w:rsid w:val="00DD0180"/>
    <w:rsid w:val="00DD1CA5"/>
    <w:rsid w:val="00DD1EDF"/>
    <w:rsid w:val="00DD3FD1"/>
    <w:rsid w:val="00DD4052"/>
    <w:rsid w:val="00DD4FAC"/>
    <w:rsid w:val="00DD5947"/>
    <w:rsid w:val="00DD5C11"/>
    <w:rsid w:val="00DE29E4"/>
    <w:rsid w:val="00DE2DE6"/>
    <w:rsid w:val="00DE3E53"/>
    <w:rsid w:val="00DE4C46"/>
    <w:rsid w:val="00DE683F"/>
    <w:rsid w:val="00DF0D93"/>
    <w:rsid w:val="00DF0F7A"/>
    <w:rsid w:val="00DF1556"/>
    <w:rsid w:val="00DF1F60"/>
    <w:rsid w:val="00DF2A19"/>
    <w:rsid w:val="00DF4145"/>
    <w:rsid w:val="00DF60E4"/>
    <w:rsid w:val="00DF6D12"/>
    <w:rsid w:val="00DF762F"/>
    <w:rsid w:val="00DF78F4"/>
    <w:rsid w:val="00DF7F8A"/>
    <w:rsid w:val="00E0003A"/>
    <w:rsid w:val="00E016F4"/>
    <w:rsid w:val="00E01A82"/>
    <w:rsid w:val="00E01C00"/>
    <w:rsid w:val="00E0373F"/>
    <w:rsid w:val="00E0480E"/>
    <w:rsid w:val="00E05AE8"/>
    <w:rsid w:val="00E07334"/>
    <w:rsid w:val="00E0742C"/>
    <w:rsid w:val="00E07FC0"/>
    <w:rsid w:val="00E1145E"/>
    <w:rsid w:val="00E1165D"/>
    <w:rsid w:val="00E11852"/>
    <w:rsid w:val="00E139EE"/>
    <w:rsid w:val="00E167E8"/>
    <w:rsid w:val="00E16D27"/>
    <w:rsid w:val="00E20542"/>
    <w:rsid w:val="00E215BD"/>
    <w:rsid w:val="00E22309"/>
    <w:rsid w:val="00E22FDE"/>
    <w:rsid w:val="00E24B3C"/>
    <w:rsid w:val="00E24C0D"/>
    <w:rsid w:val="00E2598F"/>
    <w:rsid w:val="00E30BF9"/>
    <w:rsid w:val="00E31176"/>
    <w:rsid w:val="00E315C2"/>
    <w:rsid w:val="00E31647"/>
    <w:rsid w:val="00E320C4"/>
    <w:rsid w:val="00E33E40"/>
    <w:rsid w:val="00E37EAB"/>
    <w:rsid w:val="00E4067B"/>
    <w:rsid w:val="00E40D39"/>
    <w:rsid w:val="00E4276C"/>
    <w:rsid w:val="00E42C6C"/>
    <w:rsid w:val="00E441C8"/>
    <w:rsid w:val="00E441EA"/>
    <w:rsid w:val="00E443CC"/>
    <w:rsid w:val="00E4568C"/>
    <w:rsid w:val="00E4632E"/>
    <w:rsid w:val="00E47421"/>
    <w:rsid w:val="00E4787B"/>
    <w:rsid w:val="00E50C79"/>
    <w:rsid w:val="00E50EA7"/>
    <w:rsid w:val="00E51F36"/>
    <w:rsid w:val="00E528AB"/>
    <w:rsid w:val="00E52969"/>
    <w:rsid w:val="00E55D32"/>
    <w:rsid w:val="00E562FF"/>
    <w:rsid w:val="00E56FD6"/>
    <w:rsid w:val="00E57951"/>
    <w:rsid w:val="00E6187C"/>
    <w:rsid w:val="00E63D11"/>
    <w:rsid w:val="00E65941"/>
    <w:rsid w:val="00E66F70"/>
    <w:rsid w:val="00E67167"/>
    <w:rsid w:val="00E70748"/>
    <w:rsid w:val="00E71CEB"/>
    <w:rsid w:val="00E72BB4"/>
    <w:rsid w:val="00E74478"/>
    <w:rsid w:val="00E74519"/>
    <w:rsid w:val="00E75F46"/>
    <w:rsid w:val="00E77799"/>
    <w:rsid w:val="00E81984"/>
    <w:rsid w:val="00E82C52"/>
    <w:rsid w:val="00E83118"/>
    <w:rsid w:val="00E833BA"/>
    <w:rsid w:val="00E85D2D"/>
    <w:rsid w:val="00E8655C"/>
    <w:rsid w:val="00E86C28"/>
    <w:rsid w:val="00E87DFF"/>
    <w:rsid w:val="00E917EC"/>
    <w:rsid w:val="00E92741"/>
    <w:rsid w:val="00E93329"/>
    <w:rsid w:val="00E93D2F"/>
    <w:rsid w:val="00E94F62"/>
    <w:rsid w:val="00E976FC"/>
    <w:rsid w:val="00E977E8"/>
    <w:rsid w:val="00EA0591"/>
    <w:rsid w:val="00EA1102"/>
    <w:rsid w:val="00EA23BF"/>
    <w:rsid w:val="00EA2A74"/>
    <w:rsid w:val="00EA49FB"/>
    <w:rsid w:val="00EA74D2"/>
    <w:rsid w:val="00EB144B"/>
    <w:rsid w:val="00EB1DFA"/>
    <w:rsid w:val="00EB2001"/>
    <w:rsid w:val="00EB2085"/>
    <w:rsid w:val="00EB25FB"/>
    <w:rsid w:val="00EB2BA9"/>
    <w:rsid w:val="00EB30EB"/>
    <w:rsid w:val="00EB3A76"/>
    <w:rsid w:val="00EB6130"/>
    <w:rsid w:val="00EB6B7F"/>
    <w:rsid w:val="00EC08B9"/>
    <w:rsid w:val="00EC149C"/>
    <w:rsid w:val="00EC53AE"/>
    <w:rsid w:val="00EC5CB9"/>
    <w:rsid w:val="00ED2FE4"/>
    <w:rsid w:val="00ED39D7"/>
    <w:rsid w:val="00ED5B93"/>
    <w:rsid w:val="00ED5C84"/>
    <w:rsid w:val="00ED6A13"/>
    <w:rsid w:val="00ED6E6A"/>
    <w:rsid w:val="00ED7648"/>
    <w:rsid w:val="00EE08E5"/>
    <w:rsid w:val="00EE11B0"/>
    <w:rsid w:val="00EE15E6"/>
    <w:rsid w:val="00EE1BB1"/>
    <w:rsid w:val="00EE1C32"/>
    <w:rsid w:val="00EE1E6F"/>
    <w:rsid w:val="00EE259B"/>
    <w:rsid w:val="00EE3ABB"/>
    <w:rsid w:val="00EE4845"/>
    <w:rsid w:val="00EE4C4D"/>
    <w:rsid w:val="00EE4CB6"/>
    <w:rsid w:val="00EE4FD6"/>
    <w:rsid w:val="00EE5AE3"/>
    <w:rsid w:val="00EE6095"/>
    <w:rsid w:val="00EE68FA"/>
    <w:rsid w:val="00EE69A5"/>
    <w:rsid w:val="00EE69F2"/>
    <w:rsid w:val="00EE7299"/>
    <w:rsid w:val="00EF3C82"/>
    <w:rsid w:val="00EF5239"/>
    <w:rsid w:val="00EF74BC"/>
    <w:rsid w:val="00F03216"/>
    <w:rsid w:val="00F043E4"/>
    <w:rsid w:val="00F06AFC"/>
    <w:rsid w:val="00F071A9"/>
    <w:rsid w:val="00F102B6"/>
    <w:rsid w:val="00F10510"/>
    <w:rsid w:val="00F1084E"/>
    <w:rsid w:val="00F10B00"/>
    <w:rsid w:val="00F10B4D"/>
    <w:rsid w:val="00F10F95"/>
    <w:rsid w:val="00F11173"/>
    <w:rsid w:val="00F11638"/>
    <w:rsid w:val="00F12629"/>
    <w:rsid w:val="00F1703B"/>
    <w:rsid w:val="00F1707C"/>
    <w:rsid w:val="00F21511"/>
    <w:rsid w:val="00F21C72"/>
    <w:rsid w:val="00F222D0"/>
    <w:rsid w:val="00F23383"/>
    <w:rsid w:val="00F27114"/>
    <w:rsid w:val="00F27741"/>
    <w:rsid w:val="00F279A5"/>
    <w:rsid w:val="00F32FBB"/>
    <w:rsid w:val="00F3335A"/>
    <w:rsid w:val="00F35AE8"/>
    <w:rsid w:val="00F36667"/>
    <w:rsid w:val="00F41A4B"/>
    <w:rsid w:val="00F425C0"/>
    <w:rsid w:val="00F4455B"/>
    <w:rsid w:val="00F46457"/>
    <w:rsid w:val="00F51D50"/>
    <w:rsid w:val="00F53031"/>
    <w:rsid w:val="00F544F3"/>
    <w:rsid w:val="00F54C65"/>
    <w:rsid w:val="00F54D27"/>
    <w:rsid w:val="00F55295"/>
    <w:rsid w:val="00F5556D"/>
    <w:rsid w:val="00F55E73"/>
    <w:rsid w:val="00F56AFE"/>
    <w:rsid w:val="00F61312"/>
    <w:rsid w:val="00F616E7"/>
    <w:rsid w:val="00F62EF4"/>
    <w:rsid w:val="00F63A60"/>
    <w:rsid w:val="00F63C3A"/>
    <w:rsid w:val="00F6781C"/>
    <w:rsid w:val="00F70050"/>
    <w:rsid w:val="00F70F89"/>
    <w:rsid w:val="00F711BC"/>
    <w:rsid w:val="00F72E79"/>
    <w:rsid w:val="00F74182"/>
    <w:rsid w:val="00F752A2"/>
    <w:rsid w:val="00F76339"/>
    <w:rsid w:val="00F80143"/>
    <w:rsid w:val="00F8170B"/>
    <w:rsid w:val="00F8249F"/>
    <w:rsid w:val="00F82ACE"/>
    <w:rsid w:val="00F82D76"/>
    <w:rsid w:val="00F832EF"/>
    <w:rsid w:val="00F83B6B"/>
    <w:rsid w:val="00F83C73"/>
    <w:rsid w:val="00F843F6"/>
    <w:rsid w:val="00F854E3"/>
    <w:rsid w:val="00F90BEF"/>
    <w:rsid w:val="00F924C9"/>
    <w:rsid w:val="00F93C9C"/>
    <w:rsid w:val="00F941F7"/>
    <w:rsid w:val="00F95C1F"/>
    <w:rsid w:val="00F96645"/>
    <w:rsid w:val="00F97519"/>
    <w:rsid w:val="00F977D4"/>
    <w:rsid w:val="00FA0D8E"/>
    <w:rsid w:val="00FA5098"/>
    <w:rsid w:val="00FA690F"/>
    <w:rsid w:val="00FA6CE0"/>
    <w:rsid w:val="00FA6EFD"/>
    <w:rsid w:val="00FA72F9"/>
    <w:rsid w:val="00FB080B"/>
    <w:rsid w:val="00FB49C7"/>
    <w:rsid w:val="00FB4BC9"/>
    <w:rsid w:val="00FB518B"/>
    <w:rsid w:val="00FB6A32"/>
    <w:rsid w:val="00FB73E9"/>
    <w:rsid w:val="00FB75B5"/>
    <w:rsid w:val="00FB7796"/>
    <w:rsid w:val="00FB7DD3"/>
    <w:rsid w:val="00FC178A"/>
    <w:rsid w:val="00FC5B2B"/>
    <w:rsid w:val="00FC62F2"/>
    <w:rsid w:val="00FC64DF"/>
    <w:rsid w:val="00FC667B"/>
    <w:rsid w:val="00FC777F"/>
    <w:rsid w:val="00FD1740"/>
    <w:rsid w:val="00FD2190"/>
    <w:rsid w:val="00FD33BF"/>
    <w:rsid w:val="00FD79C2"/>
    <w:rsid w:val="00FE0D60"/>
    <w:rsid w:val="00FE2303"/>
    <w:rsid w:val="00FE23A2"/>
    <w:rsid w:val="00FE30C8"/>
    <w:rsid w:val="00FE30F1"/>
    <w:rsid w:val="00FE4251"/>
    <w:rsid w:val="00FE4D02"/>
    <w:rsid w:val="00FE5DCD"/>
    <w:rsid w:val="00FE5ECE"/>
    <w:rsid w:val="00FE6C2F"/>
    <w:rsid w:val="00FE7442"/>
    <w:rsid w:val="00FF000D"/>
    <w:rsid w:val="00FF1A4F"/>
    <w:rsid w:val="00FF2D22"/>
    <w:rsid w:val="00FF5169"/>
    <w:rsid w:val="00FF54C9"/>
    <w:rsid w:val="00FF5B10"/>
    <w:rsid w:val="00FF67E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0C44EEC"/>
  <w15:docId w15:val="{5E8558EF-8852-417A-AD4D-14F49CFF15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iPriority="99"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a">
    <w:name w:val="Normal"/>
    <w:qFormat/>
    <w:rsid w:val="00351E98"/>
    <w:rPr>
      <w:sz w:val="28"/>
      <w:szCs w:val="28"/>
    </w:rPr>
  </w:style>
  <w:style w:type="paragraph" w:styleId="1">
    <w:name w:val="heading 1"/>
    <w:basedOn w:val="a"/>
    <w:next w:val="a"/>
    <w:link w:val="10"/>
    <w:qFormat/>
    <w:rsid w:val="00351E98"/>
    <w:pPr>
      <w:keepNext/>
      <w:ind w:left="2880" w:hanging="2880"/>
      <w:jc w:val="center"/>
      <w:outlineLvl w:val="0"/>
    </w:pPr>
    <w:rPr>
      <w:b/>
      <w:bCs/>
      <w:sz w:val="44"/>
      <w:szCs w:val="20"/>
    </w:rPr>
  </w:style>
  <w:style w:type="paragraph" w:styleId="2">
    <w:name w:val="heading 2"/>
    <w:basedOn w:val="a"/>
    <w:next w:val="a"/>
    <w:qFormat/>
    <w:rsid w:val="00CD35E3"/>
    <w:pPr>
      <w:keepNext/>
      <w:spacing w:before="240" w:after="60"/>
      <w:outlineLvl w:val="1"/>
    </w:pPr>
    <w:rPr>
      <w:rFonts w:ascii="Arial" w:hAnsi="Arial" w:cs="Arial"/>
      <w:b/>
      <w:bCs/>
      <w:i/>
      <w:iCs/>
    </w:rPr>
  </w:style>
  <w:style w:type="paragraph" w:styleId="3">
    <w:name w:val="heading 3"/>
    <w:basedOn w:val="a"/>
    <w:next w:val="a"/>
    <w:qFormat/>
    <w:rsid w:val="00E2598F"/>
    <w:pPr>
      <w:keepNext/>
      <w:spacing w:before="240" w:after="60"/>
      <w:outlineLvl w:val="2"/>
    </w:pPr>
    <w:rPr>
      <w:rFonts w:ascii="Arial" w:hAnsi="Arial" w:cs="Arial"/>
      <w:b/>
      <w:bCs/>
      <w:sz w:val="26"/>
      <w:szCs w:val="26"/>
    </w:rPr>
  </w:style>
  <w:style w:type="paragraph" w:styleId="4">
    <w:name w:val="heading 4"/>
    <w:basedOn w:val="a"/>
    <w:next w:val="a"/>
    <w:link w:val="40"/>
    <w:qFormat/>
    <w:rsid w:val="00E2598F"/>
    <w:pPr>
      <w:keepNext/>
      <w:spacing w:before="240" w:after="60"/>
      <w:outlineLvl w:val="3"/>
    </w:pPr>
    <w:rPr>
      <w:b/>
      <w:bCs/>
    </w:rPr>
  </w:style>
  <w:style w:type="paragraph" w:styleId="5">
    <w:name w:val="heading 5"/>
    <w:basedOn w:val="a"/>
    <w:next w:val="a"/>
    <w:link w:val="50"/>
    <w:qFormat/>
    <w:rsid w:val="00D86AFF"/>
    <w:pPr>
      <w:tabs>
        <w:tab w:val="num" w:pos="3945"/>
      </w:tabs>
      <w:suppressAutoHyphens/>
      <w:spacing w:before="240" w:after="60" w:line="360" w:lineRule="auto"/>
      <w:ind w:left="3945" w:hanging="360"/>
      <w:jc w:val="both"/>
      <w:outlineLvl w:val="4"/>
    </w:pPr>
    <w:rPr>
      <w:b/>
      <w:bCs/>
      <w:i/>
      <w:iCs/>
      <w:sz w:val="26"/>
      <w:szCs w:val="26"/>
      <w:lang w:eastAsia="ar-SA"/>
    </w:rPr>
  </w:style>
  <w:style w:type="paragraph" w:styleId="6">
    <w:name w:val="heading 6"/>
    <w:basedOn w:val="a"/>
    <w:next w:val="a"/>
    <w:link w:val="60"/>
    <w:qFormat/>
    <w:rsid w:val="00D86AFF"/>
    <w:pPr>
      <w:tabs>
        <w:tab w:val="num" w:pos="4665"/>
      </w:tabs>
      <w:suppressAutoHyphens/>
      <w:spacing w:before="240" w:after="60" w:line="360" w:lineRule="auto"/>
      <w:ind w:left="4665" w:hanging="180"/>
      <w:jc w:val="both"/>
      <w:outlineLvl w:val="5"/>
    </w:pPr>
    <w:rPr>
      <w:b/>
      <w:bCs/>
      <w:sz w:val="22"/>
      <w:szCs w:val="22"/>
      <w:lang w:eastAsia="ar-SA"/>
    </w:rPr>
  </w:style>
  <w:style w:type="paragraph" w:styleId="7">
    <w:name w:val="heading 7"/>
    <w:basedOn w:val="a"/>
    <w:next w:val="a"/>
    <w:link w:val="70"/>
    <w:uiPriority w:val="99"/>
    <w:qFormat/>
    <w:rsid w:val="00351E98"/>
    <w:pPr>
      <w:keepNext/>
      <w:jc w:val="center"/>
      <w:outlineLvl w:val="6"/>
    </w:pPr>
    <w:rPr>
      <w:sz w:val="40"/>
      <w:szCs w:val="20"/>
    </w:rPr>
  </w:style>
  <w:style w:type="paragraph" w:styleId="8">
    <w:name w:val="heading 8"/>
    <w:basedOn w:val="a"/>
    <w:next w:val="a"/>
    <w:link w:val="80"/>
    <w:uiPriority w:val="99"/>
    <w:qFormat/>
    <w:rsid w:val="00D86AFF"/>
    <w:pPr>
      <w:tabs>
        <w:tab w:val="left" w:pos="2149"/>
      </w:tabs>
      <w:suppressAutoHyphens/>
      <w:spacing w:before="240" w:after="60" w:line="360" w:lineRule="auto"/>
      <w:ind w:left="2149" w:hanging="1440"/>
      <w:jc w:val="both"/>
      <w:outlineLvl w:val="7"/>
    </w:pPr>
    <w:rPr>
      <w:i/>
      <w:iCs/>
      <w:lang w:eastAsia="ar-SA"/>
    </w:rPr>
  </w:style>
  <w:style w:type="paragraph" w:styleId="9">
    <w:name w:val="heading 9"/>
    <w:basedOn w:val="a"/>
    <w:next w:val="a0"/>
    <w:link w:val="90"/>
    <w:uiPriority w:val="99"/>
    <w:qFormat/>
    <w:rsid w:val="00D86AFF"/>
    <w:pPr>
      <w:tabs>
        <w:tab w:val="left" w:pos="2293"/>
      </w:tabs>
      <w:suppressAutoHyphens/>
      <w:spacing w:line="360" w:lineRule="auto"/>
      <w:ind w:left="2293" w:hanging="1584"/>
      <w:jc w:val="both"/>
      <w:outlineLvl w:val="8"/>
    </w:pPr>
    <w:rPr>
      <w:sz w:val="18"/>
      <w:szCs w:val="18"/>
      <w:lang w:eastAsia="ar-SA"/>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a5"/>
    <w:uiPriority w:val="99"/>
    <w:rsid w:val="00FB6A32"/>
    <w:pPr>
      <w:tabs>
        <w:tab w:val="center" w:pos="4677"/>
        <w:tab w:val="right" w:pos="9355"/>
      </w:tabs>
    </w:pPr>
  </w:style>
  <w:style w:type="character" w:styleId="a6">
    <w:name w:val="page number"/>
    <w:basedOn w:val="a1"/>
    <w:rsid w:val="00FB6A32"/>
  </w:style>
  <w:style w:type="paragraph" w:customStyle="1" w:styleId="ConsPlusNormal">
    <w:name w:val="ConsPlusNormal"/>
    <w:link w:val="ConsPlusNormal0"/>
    <w:qFormat/>
    <w:rsid w:val="00CD35E3"/>
    <w:pPr>
      <w:widowControl w:val="0"/>
      <w:autoSpaceDE w:val="0"/>
      <w:autoSpaceDN w:val="0"/>
      <w:adjustRightInd w:val="0"/>
      <w:ind w:firstLine="720"/>
    </w:pPr>
    <w:rPr>
      <w:rFonts w:ascii="Arial" w:hAnsi="Arial" w:cs="Arial"/>
    </w:rPr>
  </w:style>
  <w:style w:type="paragraph" w:customStyle="1" w:styleId="ConsPlusTitle">
    <w:name w:val="ConsPlusTitle"/>
    <w:qFormat/>
    <w:rsid w:val="00CD35E3"/>
    <w:pPr>
      <w:widowControl w:val="0"/>
      <w:autoSpaceDE w:val="0"/>
      <w:autoSpaceDN w:val="0"/>
      <w:adjustRightInd w:val="0"/>
    </w:pPr>
    <w:rPr>
      <w:rFonts w:ascii="Arial" w:hAnsi="Arial" w:cs="Arial"/>
      <w:b/>
      <w:bCs/>
    </w:rPr>
  </w:style>
  <w:style w:type="paragraph" w:styleId="a0">
    <w:name w:val="Body Text"/>
    <w:basedOn w:val="a"/>
    <w:link w:val="a7"/>
    <w:rsid w:val="00CD35E3"/>
    <w:rPr>
      <w:szCs w:val="20"/>
    </w:rPr>
  </w:style>
  <w:style w:type="paragraph" w:styleId="a8">
    <w:name w:val="footer"/>
    <w:basedOn w:val="a"/>
    <w:link w:val="a9"/>
    <w:rsid w:val="00CD35E3"/>
    <w:pPr>
      <w:tabs>
        <w:tab w:val="center" w:pos="4677"/>
        <w:tab w:val="right" w:pos="9355"/>
      </w:tabs>
    </w:pPr>
  </w:style>
  <w:style w:type="paragraph" w:styleId="20">
    <w:name w:val="Body Text Indent 2"/>
    <w:basedOn w:val="a"/>
    <w:link w:val="21"/>
    <w:uiPriority w:val="99"/>
    <w:rsid w:val="00557039"/>
    <w:pPr>
      <w:spacing w:after="120" w:line="480" w:lineRule="auto"/>
      <w:ind w:left="283"/>
    </w:pPr>
  </w:style>
  <w:style w:type="paragraph" w:styleId="aa">
    <w:name w:val="Block Text"/>
    <w:basedOn w:val="a"/>
    <w:uiPriority w:val="99"/>
    <w:rsid w:val="00557039"/>
    <w:pPr>
      <w:ind w:left="-109" w:right="6398"/>
    </w:pPr>
  </w:style>
  <w:style w:type="paragraph" w:customStyle="1" w:styleId="ConsPlusNonformat">
    <w:name w:val="ConsPlusNonformat"/>
    <w:uiPriority w:val="99"/>
    <w:rsid w:val="00D1466A"/>
    <w:pPr>
      <w:widowControl w:val="0"/>
      <w:autoSpaceDE w:val="0"/>
      <w:autoSpaceDN w:val="0"/>
      <w:adjustRightInd w:val="0"/>
    </w:pPr>
    <w:rPr>
      <w:rFonts w:ascii="Courier New" w:hAnsi="Courier New" w:cs="Courier New"/>
    </w:rPr>
  </w:style>
  <w:style w:type="table" w:styleId="ab">
    <w:name w:val="Table Grid"/>
    <w:basedOn w:val="a2"/>
    <w:rsid w:val="00D146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0">
    <w:name w:val="Body Text Indent 3"/>
    <w:basedOn w:val="a"/>
    <w:link w:val="31"/>
    <w:uiPriority w:val="99"/>
    <w:rsid w:val="00D1466A"/>
    <w:pPr>
      <w:spacing w:after="120"/>
      <w:ind w:left="283"/>
    </w:pPr>
    <w:rPr>
      <w:sz w:val="16"/>
      <w:szCs w:val="16"/>
    </w:rPr>
  </w:style>
  <w:style w:type="paragraph" w:styleId="22">
    <w:name w:val="Body Text 2"/>
    <w:basedOn w:val="a"/>
    <w:link w:val="23"/>
    <w:uiPriority w:val="99"/>
    <w:rsid w:val="00E2598F"/>
    <w:pPr>
      <w:spacing w:after="120" w:line="480" w:lineRule="auto"/>
    </w:pPr>
  </w:style>
  <w:style w:type="paragraph" w:customStyle="1" w:styleId="210">
    <w:name w:val="Основной текст с отступом 21"/>
    <w:basedOn w:val="11"/>
    <w:rsid w:val="00323EF4"/>
    <w:pPr>
      <w:ind w:firstLine="709"/>
      <w:jc w:val="both"/>
    </w:pPr>
    <w:rPr>
      <w:snapToGrid w:val="0"/>
    </w:rPr>
  </w:style>
  <w:style w:type="paragraph" w:customStyle="1" w:styleId="11">
    <w:name w:val="Обычный1"/>
    <w:rsid w:val="00323EF4"/>
    <w:rPr>
      <w:sz w:val="28"/>
    </w:rPr>
  </w:style>
  <w:style w:type="paragraph" w:styleId="ac">
    <w:name w:val="Balloon Text"/>
    <w:basedOn w:val="a"/>
    <w:link w:val="ad"/>
    <w:rsid w:val="004702B8"/>
    <w:rPr>
      <w:rFonts w:ascii="Tahoma" w:hAnsi="Tahoma" w:cs="Tahoma"/>
      <w:sz w:val="16"/>
      <w:szCs w:val="16"/>
    </w:rPr>
  </w:style>
  <w:style w:type="paragraph" w:customStyle="1" w:styleId="ae">
    <w:name w:val="Знак Знак Знак Знак"/>
    <w:basedOn w:val="a"/>
    <w:rsid w:val="00D8617F"/>
    <w:pPr>
      <w:tabs>
        <w:tab w:val="num" w:pos="1287"/>
      </w:tabs>
      <w:spacing w:after="160" w:line="240" w:lineRule="exact"/>
      <w:ind w:left="1287" w:hanging="360"/>
      <w:jc w:val="both"/>
    </w:pPr>
    <w:rPr>
      <w:rFonts w:ascii="Verdana" w:hAnsi="Verdana" w:cs="Arial"/>
      <w:sz w:val="20"/>
      <w:szCs w:val="20"/>
      <w:lang w:val="en-US" w:eastAsia="en-US"/>
    </w:rPr>
  </w:style>
  <w:style w:type="paragraph" w:styleId="af">
    <w:name w:val="Title"/>
    <w:basedOn w:val="a"/>
    <w:link w:val="af0"/>
    <w:uiPriority w:val="99"/>
    <w:qFormat/>
    <w:rsid w:val="0067542F"/>
    <w:pPr>
      <w:jc w:val="center"/>
    </w:pPr>
    <w:rPr>
      <w:szCs w:val="20"/>
    </w:rPr>
  </w:style>
  <w:style w:type="paragraph" w:styleId="af1">
    <w:name w:val="Body Text Indent"/>
    <w:basedOn w:val="a"/>
    <w:link w:val="af2"/>
    <w:uiPriority w:val="99"/>
    <w:rsid w:val="004E4E76"/>
    <w:pPr>
      <w:spacing w:after="120"/>
      <w:ind w:left="283"/>
    </w:pPr>
  </w:style>
  <w:style w:type="paragraph" w:customStyle="1" w:styleId="12">
    <w:name w:val="заголовок 1"/>
    <w:basedOn w:val="a"/>
    <w:next w:val="a"/>
    <w:uiPriority w:val="99"/>
    <w:rsid w:val="004E4E76"/>
    <w:pPr>
      <w:keepNext/>
      <w:jc w:val="center"/>
    </w:pPr>
    <w:rPr>
      <w:b/>
      <w:szCs w:val="20"/>
    </w:rPr>
  </w:style>
  <w:style w:type="paragraph" w:customStyle="1" w:styleId="13">
    <w:name w:val="Основной текст1"/>
    <w:basedOn w:val="11"/>
    <w:rsid w:val="004E4E76"/>
    <w:pPr>
      <w:snapToGrid w:val="0"/>
      <w:jc w:val="both"/>
    </w:pPr>
    <w:rPr>
      <w:rFonts w:ascii="a_Timer" w:hAnsi="a_Timer"/>
    </w:rPr>
  </w:style>
  <w:style w:type="paragraph" w:customStyle="1" w:styleId="14">
    <w:name w:val="Заголовок_1 Знак"/>
    <w:basedOn w:val="a"/>
    <w:uiPriority w:val="99"/>
    <w:rsid w:val="00D86AFF"/>
    <w:pPr>
      <w:suppressAutoHyphens/>
      <w:spacing w:line="360" w:lineRule="auto"/>
      <w:ind w:firstLine="709"/>
      <w:jc w:val="center"/>
    </w:pPr>
    <w:rPr>
      <w:b/>
      <w:caps/>
      <w:sz w:val="24"/>
      <w:szCs w:val="24"/>
      <w:lang w:eastAsia="ar-SA"/>
    </w:rPr>
  </w:style>
  <w:style w:type="paragraph" w:customStyle="1" w:styleId="211">
    <w:name w:val="Основной текст 21"/>
    <w:basedOn w:val="a"/>
    <w:rsid w:val="00D86AFF"/>
    <w:pPr>
      <w:jc w:val="both"/>
    </w:pPr>
    <w:rPr>
      <w:szCs w:val="20"/>
    </w:rPr>
  </w:style>
  <w:style w:type="paragraph" w:customStyle="1" w:styleId="af3">
    <w:name w:val="Тескт"/>
    <w:basedOn w:val="a"/>
    <w:uiPriority w:val="99"/>
    <w:rsid w:val="00D86AFF"/>
    <w:pPr>
      <w:spacing w:line="360" w:lineRule="auto"/>
      <w:ind w:firstLine="720"/>
      <w:jc w:val="both"/>
    </w:pPr>
    <w:rPr>
      <w:sz w:val="24"/>
      <w:szCs w:val="24"/>
    </w:rPr>
  </w:style>
  <w:style w:type="character" w:customStyle="1" w:styleId="af4">
    <w:name w:val="Обычный в таблице Знак Знак"/>
    <w:basedOn w:val="a1"/>
    <w:rsid w:val="00D86AFF"/>
    <w:rPr>
      <w:sz w:val="24"/>
      <w:szCs w:val="24"/>
      <w:lang w:val="ru-RU" w:eastAsia="ru-RU" w:bidi="ar-SA"/>
    </w:rPr>
  </w:style>
  <w:style w:type="paragraph" w:customStyle="1" w:styleId="af5">
    <w:name w:val="Заголовок главы"/>
    <w:basedOn w:val="a"/>
    <w:link w:val="af6"/>
    <w:rsid w:val="00D86AFF"/>
    <w:pPr>
      <w:spacing w:line="360" w:lineRule="auto"/>
      <w:ind w:firstLine="709"/>
      <w:jc w:val="center"/>
    </w:pPr>
    <w:rPr>
      <w:caps/>
      <w:sz w:val="24"/>
      <w:szCs w:val="24"/>
    </w:rPr>
  </w:style>
  <w:style w:type="character" w:customStyle="1" w:styleId="af6">
    <w:name w:val="Заголовок главы Знак"/>
    <w:basedOn w:val="a1"/>
    <w:link w:val="af5"/>
    <w:rsid w:val="00D86AFF"/>
    <w:rPr>
      <w:caps/>
      <w:sz w:val="24"/>
      <w:szCs w:val="24"/>
      <w:lang w:val="ru-RU" w:eastAsia="ru-RU" w:bidi="ar-SA"/>
    </w:rPr>
  </w:style>
  <w:style w:type="character" w:customStyle="1" w:styleId="15">
    <w:name w:val="Заголовок_1"/>
    <w:semiHidden/>
    <w:rsid w:val="00D86AFF"/>
    <w:rPr>
      <w:caps/>
    </w:rPr>
  </w:style>
  <w:style w:type="paragraph" w:customStyle="1" w:styleId="af7">
    <w:name w:val="Обычный в таблице"/>
    <w:basedOn w:val="a"/>
    <w:link w:val="af8"/>
    <w:rsid w:val="00D86AFF"/>
    <w:pPr>
      <w:jc w:val="center"/>
    </w:pPr>
    <w:rPr>
      <w:sz w:val="24"/>
      <w:szCs w:val="24"/>
    </w:rPr>
  </w:style>
  <w:style w:type="character" w:customStyle="1" w:styleId="af8">
    <w:name w:val="Обычный в таблице Знак"/>
    <w:basedOn w:val="a1"/>
    <w:link w:val="af7"/>
    <w:rsid w:val="00D86AFF"/>
    <w:rPr>
      <w:sz w:val="24"/>
      <w:szCs w:val="24"/>
      <w:lang w:val="ru-RU" w:eastAsia="ru-RU" w:bidi="ar-SA"/>
    </w:rPr>
  </w:style>
  <w:style w:type="paragraph" w:customStyle="1" w:styleId="S">
    <w:name w:val="S_Обычный"/>
    <w:basedOn w:val="a"/>
    <w:uiPriority w:val="99"/>
    <w:qFormat/>
    <w:rsid w:val="00D86AFF"/>
    <w:pPr>
      <w:tabs>
        <w:tab w:val="left" w:pos="1080"/>
      </w:tabs>
      <w:suppressAutoHyphens/>
      <w:spacing w:line="360" w:lineRule="auto"/>
      <w:ind w:firstLine="720"/>
      <w:jc w:val="both"/>
    </w:pPr>
    <w:rPr>
      <w:w w:val="109"/>
      <w:sz w:val="24"/>
      <w:szCs w:val="24"/>
      <w:lang w:eastAsia="ar-SA"/>
    </w:rPr>
  </w:style>
  <w:style w:type="paragraph" w:customStyle="1" w:styleId="S0">
    <w:name w:val="S_Маркированный"/>
    <w:basedOn w:val="a"/>
    <w:autoRedefine/>
    <w:uiPriority w:val="99"/>
    <w:rsid w:val="00D86AFF"/>
    <w:pPr>
      <w:tabs>
        <w:tab w:val="left" w:pos="720"/>
      </w:tabs>
      <w:suppressAutoHyphens/>
      <w:jc w:val="both"/>
    </w:pPr>
    <w:rPr>
      <w:w w:val="109"/>
      <w:lang w:eastAsia="ar-SA"/>
    </w:rPr>
  </w:style>
  <w:style w:type="character" w:customStyle="1" w:styleId="WW8Num1z0">
    <w:name w:val="WW8Num1z0"/>
    <w:rsid w:val="00D86AFF"/>
    <w:rPr>
      <w:b/>
    </w:rPr>
  </w:style>
  <w:style w:type="character" w:customStyle="1" w:styleId="WW8Num2z0">
    <w:name w:val="WW8Num2z0"/>
    <w:rsid w:val="00D86AFF"/>
    <w:rPr>
      <w:b w:val="0"/>
      <w:color w:val="auto"/>
    </w:rPr>
  </w:style>
  <w:style w:type="character" w:customStyle="1" w:styleId="WW8Num3z0">
    <w:name w:val="WW8Num3z0"/>
    <w:rsid w:val="00D86AFF"/>
    <w:rPr>
      <w:rFonts w:ascii="Symbol" w:hAnsi="Symbol"/>
    </w:rPr>
  </w:style>
  <w:style w:type="character" w:customStyle="1" w:styleId="WW8Num4z0">
    <w:name w:val="WW8Num4z0"/>
    <w:rsid w:val="00D86AFF"/>
    <w:rPr>
      <w:b/>
    </w:rPr>
  </w:style>
  <w:style w:type="character" w:customStyle="1" w:styleId="24">
    <w:name w:val="Основной шрифт абзаца2"/>
    <w:rsid w:val="00D86AFF"/>
  </w:style>
  <w:style w:type="character" w:customStyle="1" w:styleId="WW8Num2z1">
    <w:name w:val="WW8Num2z1"/>
    <w:rsid w:val="00D86AFF"/>
    <w:rPr>
      <w:b/>
    </w:rPr>
  </w:style>
  <w:style w:type="character" w:customStyle="1" w:styleId="WW8Num4z2">
    <w:name w:val="WW8Num4z2"/>
    <w:rsid w:val="00D86AFF"/>
    <w:rPr>
      <w:b w:val="0"/>
    </w:rPr>
  </w:style>
  <w:style w:type="character" w:customStyle="1" w:styleId="WW8Num6z0">
    <w:name w:val="WW8Num6z0"/>
    <w:rsid w:val="00D86AFF"/>
    <w:rPr>
      <w:b w:val="0"/>
      <w:color w:val="auto"/>
    </w:rPr>
  </w:style>
  <w:style w:type="character" w:customStyle="1" w:styleId="WW8Num6z1">
    <w:name w:val="WW8Num6z1"/>
    <w:rsid w:val="00D86AFF"/>
    <w:rPr>
      <w:b/>
    </w:rPr>
  </w:style>
  <w:style w:type="character" w:customStyle="1" w:styleId="WW8Num7z0">
    <w:name w:val="WW8Num7z0"/>
    <w:rsid w:val="00D86AFF"/>
    <w:rPr>
      <w:b w:val="0"/>
      <w:color w:val="auto"/>
    </w:rPr>
  </w:style>
  <w:style w:type="character" w:customStyle="1" w:styleId="WW8Num7z1">
    <w:name w:val="WW8Num7z1"/>
    <w:rsid w:val="00D86AFF"/>
    <w:rPr>
      <w:b/>
    </w:rPr>
  </w:style>
  <w:style w:type="character" w:customStyle="1" w:styleId="WW8Num8z0">
    <w:name w:val="WW8Num8z0"/>
    <w:rsid w:val="00D86AFF"/>
    <w:rPr>
      <w:rFonts w:ascii="Symbol" w:hAnsi="Symbol"/>
    </w:rPr>
  </w:style>
  <w:style w:type="character" w:customStyle="1" w:styleId="WW8Num8z1">
    <w:name w:val="WW8Num8z1"/>
    <w:rsid w:val="00D86AFF"/>
    <w:rPr>
      <w:rFonts w:ascii="Courier New" w:hAnsi="Courier New" w:cs="Courier New"/>
    </w:rPr>
  </w:style>
  <w:style w:type="character" w:customStyle="1" w:styleId="WW8Num8z2">
    <w:name w:val="WW8Num8z2"/>
    <w:rsid w:val="00D86AFF"/>
    <w:rPr>
      <w:rFonts w:ascii="Wingdings" w:hAnsi="Wingdings"/>
    </w:rPr>
  </w:style>
  <w:style w:type="character" w:customStyle="1" w:styleId="WW8Num10z0">
    <w:name w:val="WW8Num10z0"/>
    <w:rsid w:val="00D86AFF"/>
    <w:rPr>
      <w:b w:val="0"/>
      <w:color w:val="auto"/>
    </w:rPr>
  </w:style>
  <w:style w:type="character" w:customStyle="1" w:styleId="WW8Num10z1">
    <w:name w:val="WW8Num10z1"/>
    <w:rsid w:val="00D86AFF"/>
    <w:rPr>
      <w:b/>
    </w:rPr>
  </w:style>
  <w:style w:type="character" w:customStyle="1" w:styleId="WW8Num12z0">
    <w:name w:val="WW8Num12z0"/>
    <w:rsid w:val="00D86AFF"/>
    <w:rPr>
      <w:b w:val="0"/>
      <w:color w:val="auto"/>
    </w:rPr>
  </w:style>
  <w:style w:type="character" w:customStyle="1" w:styleId="WW8Num12z1">
    <w:name w:val="WW8Num12z1"/>
    <w:rsid w:val="00D86AFF"/>
    <w:rPr>
      <w:b/>
    </w:rPr>
  </w:style>
  <w:style w:type="character" w:customStyle="1" w:styleId="WW8Num13z0">
    <w:name w:val="WW8Num13z0"/>
    <w:rsid w:val="00D86AFF"/>
    <w:rPr>
      <w:rFonts w:ascii="Times New Roman" w:hAnsi="Times New Roman" w:cs="Times New Roman"/>
      <w:b/>
    </w:rPr>
  </w:style>
  <w:style w:type="character" w:customStyle="1" w:styleId="WW8Num14z0">
    <w:name w:val="WW8Num14z0"/>
    <w:rsid w:val="00D86AFF"/>
    <w:rPr>
      <w:b/>
    </w:rPr>
  </w:style>
  <w:style w:type="character" w:customStyle="1" w:styleId="WW8Num15z0">
    <w:name w:val="WW8Num15z0"/>
    <w:rsid w:val="00D86AFF"/>
    <w:rPr>
      <w:b w:val="0"/>
      <w:color w:val="auto"/>
    </w:rPr>
  </w:style>
  <w:style w:type="character" w:customStyle="1" w:styleId="WW8Num15z1">
    <w:name w:val="WW8Num15z1"/>
    <w:rsid w:val="00D86AFF"/>
    <w:rPr>
      <w:b/>
    </w:rPr>
  </w:style>
  <w:style w:type="character" w:customStyle="1" w:styleId="WW8Num16z0">
    <w:name w:val="WW8Num16z0"/>
    <w:rsid w:val="00D86AFF"/>
    <w:rPr>
      <w:b w:val="0"/>
      <w:color w:val="auto"/>
    </w:rPr>
  </w:style>
  <w:style w:type="character" w:customStyle="1" w:styleId="WW8Num16z1">
    <w:name w:val="WW8Num16z1"/>
    <w:rsid w:val="00D86AFF"/>
    <w:rPr>
      <w:b/>
    </w:rPr>
  </w:style>
  <w:style w:type="character" w:customStyle="1" w:styleId="WW8Num18z0">
    <w:name w:val="WW8Num18z0"/>
    <w:rsid w:val="00D86AFF"/>
    <w:rPr>
      <w:rFonts w:ascii="Symbol" w:hAnsi="Symbol"/>
    </w:rPr>
  </w:style>
  <w:style w:type="character" w:customStyle="1" w:styleId="WW8Num18z1">
    <w:name w:val="WW8Num18z1"/>
    <w:rsid w:val="00D86AFF"/>
    <w:rPr>
      <w:rFonts w:ascii="Courier New" w:hAnsi="Courier New" w:cs="Courier New"/>
    </w:rPr>
  </w:style>
  <w:style w:type="character" w:customStyle="1" w:styleId="WW8Num18z2">
    <w:name w:val="WW8Num18z2"/>
    <w:rsid w:val="00D86AFF"/>
    <w:rPr>
      <w:rFonts w:ascii="Wingdings" w:hAnsi="Wingdings"/>
    </w:rPr>
  </w:style>
  <w:style w:type="character" w:customStyle="1" w:styleId="WW8Num19z0">
    <w:name w:val="WW8Num19z0"/>
    <w:rsid w:val="00D86AFF"/>
    <w:rPr>
      <w:rFonts w:ascii="Symbol" w:hAnsi="Symbol"/>
    </w:rPr>
  </w:style>
  <w:style w:type="character" w:customStyle="1" w:styleId="WW8Num19z1">
    <w:name w:val="WW8Num19z1"/>
    <w:rsid w:val="00D86AFF"/>
    <w:rPr>
      <w:rFonts w:ascii="Courier New" w:hAnsi="Courier New" w:cs="Courier New"/>
    </w:rPr>
  </w:style>
  <w:style w:type="character" w:customStyle="1" w:styleId="WW8Num19z2">
    <w:name w:val="WW8Num19z2"/>
    <w:rsid w:val="00D86AFF"/>
    <w:rPr>
      <w:rFonts w:ascii="Wingdings" w:hAnsi="Wingdings"/>
    </w:rPr>
  </w:style>
  <w:style w:type="character" w:customStyle="1" w:styleId="WW8Num20z0">
    <w:name w:val="WW8Num20z0"/>
    <w:rsid w:val="00D86AFF"/>
    <w:rPr>
      <w:rFonts w:ascii="Symbol" w:hAnsi="Symbol"/>
    </w:rPr>
  </w:style>
  <w:style w:type="character" w:customStyle="1" w:styleId="WW8Num20z1">
    <w:name w:val="WW8Num20z1"/>
    <w:rsid w:val="00D86AFF"/>
    <w:rPr>
      <w:rFonts w:ascii="Courier New" w:hAnsi="Courier New" w:cs="Courier New"/>
    </w:rPr>
  </w:style>
  <w:style w:type="character" w:customStyle="1" w:styleId="WW8Num20z2">
    <w:name w:val="WW8Num20z2"/>
    <w:rsid w:val="00D86AFF"/>
    <w:rPr>
      <w:rFonts w:ascii="Wingdings" w:hAnsi="Wingdings"/>
    </w:rPr>
  </w:style>
  <w:style w:type="character" w:customStyle="1" w:styleId="WW8Num21z0">
    <w:name w:val="WW8Num21z0"/>
    <w:rsid w:val="00D86AFF"/>
    <w:rPr>
      <w:rFonts w:ascii="Symbol" w:hAnsi="Symbol"/>
    </w:rPr>
  </w:style>
  <w:style w:type="character" w:customStyle="1" w:styleId="WW8Num21z1">
    <w:name w:val="WW8Num21z1"/>
    <w:rsid w:val="00D86AFF"/>
    <w:rPr>
      <w:rFonts w:ascii="Courier New" w:hAnsi="Courier New" w:cs="Courier New"/>
    </w:rPr>
  </w:style>
  <w:style w:type="character" w:customStyle="1" w:styleId="WW8Num21z2">
    <w:name w:val="WW8Num21z2"/>
    <w:rsid w:val="00D86AFF"/>
    <w:rPr>
      <w:rFonts w:ascii="Wingdings" w:hAnsi="Wingdings"/>
    </w:rPr>
  </w:style>
  <w:style w:type="character" w:customStyle="1" w:styleId="WW8Num24z0">
    <w:name w:val="WW8Num24z0"/>
    <w:rsid w:val="00D86AFF"/>
    <w:rPr>
      <w:b w:val="0"/>
      <w:color w:val="auto"/>
    </w:rPr>
  </w:style>
  <w:style w:type="character" w:customStyle="1" w:styleId="WW8Num24z1">
    <w:name w:val="WW8Num24z1"/>
    <w:rsid w:val="00D86AFF"/>
    <w:rPr>
      <w:b/>
    </w:rPr>
  </w:style>
  <w:style w:type="character" w:customStyle="1" w:styleId="WW8Num25z0">
    <w:name w:val="WW8Num25z0"/>
    <w:rsid w:val="00D86AFF"/>
    <w:rPr>
      <w:rFonts w:ascii="Symbol" w:hAnsi="Symbol"/>
    </w:rPr>
  </w:style>
  <w:style w:type="character" w:customStyle="1" w:styleId="WW8Num25z1">
    <w:name w:val="WW8Num25z1"/>
    <w:rsid w:val="00D86AFF"/>
    <w:rPr>
      <w:rFonts w:ascii="Courier New" w:hAnsi="Courier New" w:cs="Courier New"/>
    </w:rPr>
  </w:style>
  <w:style w:type="character" w:customStyle="1" w:styleId="WW8Num25z2">
    <w:name w:val="WW8Num25z2"/>
    <w:rsid w:val="00D86AFF"/>
    <w:rPr>
      <w:rFonts w:ascii="Wingdings" w:hAnsi="Wingdings"/>
    </w:rPr>
  </w:style>
  <w:style w:type="character" w:customStyle="1" w:styleId="WW8Num26z0">
    <w:name w:val="WW8Num26z0"/>
    <w:rsid w:val="00D86AFF"/>
    <w:rPr>
      <w:rFonts w:ascii="Symbol" w:hAnsi="Symbol"/>
      <w:color w:val="auto"/>
    </w:rPr>
  </w:style>
  <w:style w:type="character" w:customStyle="1" w:styleId="WW8Num26z2">
    <w:name w:val="WW8Num26z2"/>
    <w:rsid w:val="00D86AFF"/>
    <w:rPr>
      <w:rFonts w:ascii="Wingdings" w:hAnsi="Wingdings"/>
    </w:rPr>
  </w:style>
  <w:style w:type="character" w:customStyle="1" w:styleId="WW8Num26z3">
    <w:name w:val="WW8Num26z3"/>
    <w:rsid w:val="00D86AFF"/>
    <w:rPr>
      <w:rFonts w:ascii="Symbol" w:hAnsi="Symbol"/>
    </w:rPr>
  </w:style>
  <w:style w:type="character" w:customStyle="1" w:styleId="WW8Num26z4">
    <w:name w:val="WW8Num26z4"/>
    <w:rsid w:val="00D86AFF"/>
    <w:rPr>
      <w:rFonts w:ascii="Courier New" w:hAnsi="Courier New" w:cs="Courier New"/>
    </w:rPr>
  </w:style>
  <w:style w:type="character" w:customStyle="1" w:styleId="WW8Num27z0">
    <w:name w:val="WW8Num27z0"/>
    <w:rsid w:val="00D86AFF"/>
    <w:rPr>
      <w:rFonts w:ascii="Symbol" w:hAnsi="Symbol" w:cs="Symbol"/>
    </w:rPr>
  </w:style>
  <w:style w:type="character" w:customStyle="1" w:styleId="WW8Num27z1">
    <w:name w:val="WW8Num27z1"/>
    <w:rsid w:val="00D86AFF"/>
    <w:rPr>
      <w:rFonts w:ascii="Courier New" w:hAnsi="Courier New" w:cs="Courier New"/>
    </w:rPr>
  </w:style>
  <w:style w:type="character" w:customStyle="1" w:styleId="WW8Num27z2">
    <w:name w:val="WW8Num27z2"/>
    <w:rsid w:val="00D86AFF"/>
    <w:rPr>
      <w:rFonts w:ascii="Wingdings" w:hAnsi="Wingdings" w:cs="Wingdings"/>
    </w:rPr>
  </w:style>
  <w:style w:type="character" w:customStyle="1" w:styleId="WW8Num28z0">
    <w:name w:val="WW8Num28z0"/>
    <w:rsid w:val="00D86AFF"/>
    <w:rPr>
      <w:rFonts w:ascii="Symbol" w:hAnsi="Symbol"/>
    </w:rPr>
  </w:style>
  <w:style w:type="character" w:customStyle="1" w:styleId="WW8Num28z1">
    <w:name w:val="WW8Num28z1"/>
    <w:rsid w:val="00D86AFF"/>
    <w:rPr>
      <w:rFonts w:ascii="Courier New" w:hAnsi="Courier New" w:cs="Courier New"/>
    </w:rPr>
  </w:style>
  <w:style w:type="character" w:customStyle="1" w:styleId="WW8Num28z2">
    <w:name w:val="WW8Num28z2"/>
    <w:rsid w:val="00D86AFF"/>
    <w:rPr>
      <w:rFonts w:ascii="Wingdings" w:hAnsi="Wingdings"/>
    </w:rPr>
  </w:style>
  <w:style w:type="character" w:customStyle="1" w:styleId="WW8Num29z0">
    <w:name w:val="WW8Num29z0"/>
    <w:rsid w:val="00D86AFF"/>
    <w:rPr>
      <w:b w:val="0"/>
      <w:color w:val="auto"/>
    </w:rPr>
  </w:style>
  <w:style w:type="character" w:customStyle="1" w:styleId="WW8Num29z1">
    <w:name w:val="WW8Num29z1"/>
    <w:rsid w:val="00D86AFF"/>
    <w:rPr>
      <w:b/>
    </w:rPr>
  </w:style>
  <w:style w:type="character" w:customStyle="1" w:styleId="WW8Num31z0">
    <w:name w:val="WW8Num31z0"/>
    <w:rsid w:val="00D86AFF"/>
    <w:rPr>
      <w:b w:val="0"/>
      <w:color w:val="auto"/>
    </w:rPr>
  </w:style>
  <w:style w:type="character" w:customStyle="1" w:styleId="WW8Num31z1">
    <w:name w:val="WW8Num31z1"/>
    <w:rsid w:val="00D86AFF"/>
    <w:rPr>
      <w:b/>
    </w:rPr>
  </w:style>
  <w:style w:type="character" w:customStyle="1" w:styleId="WW8Num32z0">
    <w:name w:val="WW8Num32z0"/>
    <w:rsid w:val="00D86AFF"/>
    <w:rPr>
      <w:rFonts w:ascii="Symbol" w:hAnsi="Symbol"/>
    </w:rPr>
  </w:style>
  <w:style w:type="character" w:customStyle="1" w:styleId="WW8Num32z1">
    <w:name w:val="WW8Num32z1"/>
    <w:rsid w:val="00D86AFF"/>
    <w:rPr>
      <w:rFonts w:ascii="Courier New" w:hAnsi="Courier New" w:cs="Courier New"/>
    </w:rPr>
  </w:style>
  <w:style w:type="character" w:customStyle="1" w:styleId="WW8Num32z2">
    <w:name w:val="WW8Num32z2"/>
    <w:rsid w:val="00D86AFF"/>
    <w:rPr>
      <w:rFonts w:ascii="Wingdings" w:hAnsi="Wingdings"/>
    </w:rPr>
  </w:style>
  <w:style w:type="character" w:customStyle="1" w:styleId="WW8Num33z0">
    <w:name w:val="WW8Num33z0"/>
    <w:rsid w:val="00D86AFF"/>
    <w:rPr>
      <w:b w:val="0"/>
      <w:color w:val="auto"/>
    </w:rPr>
  </w:style>
  <w:style w:type="character" w:customStyle="1" w:styleId="WW8Num33z1">
    <w:name w:val="WW8Num33z1"/>
    <w:rsid w:val="00D86AFF"/>
    <w:rPr>
      <w:b/>
    </w:rPr>
  </w:style>
  <w:style w:type="character" w:customStyle="1" w:styleId="WW8Num34z0">
    <w:name w:val="WW8Num34z0"/>
    <w:rsid w:val="00D86AFF"/>
    <w:rPr>
      <w:rFonts w:ascii="Symbol" w:hAnsi="Symbol"/>
    </w:rPr>
  </w:style>
  <w:style w:type="character" w:customStyle="1" w:styleId="WW8Num34z1">
    <w:name w:val="WW8Num34z1"/>
    <w:rsid w:val="00D86AFF"/>
    <w:rPr>
      <w:rFonts w:ascii="Courier New" w:hAnsi="Courier New" w:cs="Courier New"/>
    </w:rPr>
  </w:style>
  <w:style w:type="character" w:customStyle="1" w:styleId="WW8Num34z2">
    <w:name w:val="WW8Num34z2"/>
    <w:rsid w:val="00D86AFF"/>
    <w:rPr>
      <w:rFonts w:ascii="Wingdings" w:hAnsi="Wingdings"/>
    </w:rPr>
  </w:style>
  <w:style w:type="character" w:customStyle="1" w:styleId="WW8Num35z0">
    <w:name w:val="WW8Num35z0"/>
    <w:rsid w:val="00D86AFF"/>
    <w:rPr>
      <w:b w:val="0"/>
      <w:color w:val="auto"/>
    </w:rPr>
  </w:style>
  <w:style w:type="character" w:customStyle="1" w:styleId="WW8Num35z1">
    <w:name w:val="WW8Num35z1"/>
    <w:rsid w:val="00D86AFF"/>
    <w:rPr>
      <w:b/>
    </w:rPr>
  </w:style>
  <w:style w:type="character" w:customStyle="1" w:styleId="16">
    <w:name w:val="Основной шрифт абзаца1"/>
    <w:rsid w:val="00D86AFF"/>
  </w:style>
  <w:style w:type="character" w:customStyle="1" w:styleId="17">
    <w:name w:val="Заголовок 1 Знак Знак Знак Знак"/>
    <w:basedOn w:val="16"/>
    <w:rsid w:val="00D86AFF"/>
    <w:rPr>
      <w:bCs/>
      <w:sz w:val="28"/>
      <w:szCs w:val="28"/>
      <w:lang w:val="ru-RU" w:eastAsia="ar-SA" w:bidi="ar-SA"/>
    </w:rPr>
  </w:style>
  <w:style w:type="character" w:styleId="af9">
    <w:name w:val="Hyperlink"/>
    <w:basedOn w:val="16"/>
    <w:uiPriority w:val="99"/>
    <w:rsid w:val="00D86AFF"/>
    <w:rPr>
      <w:color w:val="0000FF"/>
      <w:u w:val="single"/>
    </w:rPr>
  </w:style>
  <w:style w:type="character" w:customStyle="1" w:styleId="18">
    <w:name w:val="Заголовок_1 Знак Знак"/>
    <w:basedOn w:val="16"/>
    <w:rsid w:val="00D86AFF"/>
    <w:rPr>
      <w:b/>
      <w:caps/>
      <w:sz w:val="24"/>
      <w:szCs w:val="24"/>
      <w:lang w:val="ru-RU" w:eastAsia="ar-SA" w:bidi="ar-SA"/>
    </w:rPr>
  </w:style>
  <w:style w:type="character" w:customStyle="1" w:styleId="19">
    <w:name w:val="Маркированный_1 Знак"/>
    <w:basedOn w:val="16"/>
    <w:rsid w:val="00D86AFF"/>
    <w:rPr>
      <w:sz w:val="24"/>
      <w:szCs w:val="24"/>
      <w:lang w:val="ru-RU" w:eastAsia="ar-SA" w:bidi="ar-SA"/>
    </w:rPr>
  </w:style>
  <w:style w:type="character" w:customStyle="1" w:styleId="afa">
    <w:name w:val="Подчеркнутый Знак"/>
    <w:basedOn w:val="16"/>
    <w:rsid w:val="00D86AFF"/>
    <w:rPr>
      <w:sz w:val="24"/>
      <w:szCs w:val="24"/>
      <w:u w:val="single"/>
      <w:lang w:val="ru-RU" w:eastAsia="ar-SA" w:bidi="ar-SA"/>
    </w:rPr>
  </w:style>
  <w:style w:type="character" w:customStyle="1" w:styleId="afb">
    <w:name w:val="Надстрочный"/>
    <w:rsid w:val="00D86AFF"/>
    <w:rPr>
      <w:b/>
      <w:bCs/>
      <w:vertAlign w:val="superscript"/>
    </w:rPr>
  </w:style>
  <w:style w:type="character" w:styleId="HTML">
    <w:name w:val="HTML Sample"/>
    <w:basedOn w:val="16"/>
    <w:rsid w:val="00D86AFF"/>
    <w:rPr>
      <w:rFonts w:ascii="Courier New" w:hAnsi="Courier New" w:cs="Courier New"/>
      <w:lang w:val="ru-RU"/>
    </w:rPr>
  </w:style>
  <w:style w:type="character" w:styleId="HTML0">
    <w:name w:val="HTML Definition"/>
    <w:basedOn w:val="16"/>
    <w:rsid w:val="00D86AFF"/>
    <w:rPr>
      <w:i/>
      <w:iCs/>
      <w:lang w:val="ru-RU"/>
    </w:rPr>
  </w:style>
  <w:style w:type="character" w:styleId="HTML1">
    <w:name w:val="HTML Variable"/>
    <w:basedOn w:val="16"/>
    <w:rsid w:val="00D86AFF"/>
    <w:rPr>
      <w:i/>
      <w:iCs/>
      <w:lang w:val="ru-RU"/>
    </w:rPr>
  </w:style>
  <w:style w:type="character" w:styleId="HTML2">
    <w:name w:val="HTML Typewriter"/>
    <w:basedOn w:val="16"/>
    <w:rsid w:val="00D86AFF"/>
    <w:rPr>
      <w:rFonts w:ascii="Courier New" w:hAnsi="Courier New" w:cs="Courier New"/>
      <w:sz w:val="20"/>
      <w:szCs w:val="20"/>
      <w:lang w:val="ru-RU"/>
    </w:rPr>
  </w:style>
  <w:style w:type="character" w:styleId="afc">
    <w:name w:val="Strong"/>
    <w:basedOn w:val="16"/>
    <w:qFormat/>
    <w:rsid w:val="00D86AFF"/>
    <w:rPr>
      <w:b/>
      <w:bCs/>
      <w:lang w:val="ru-RU"/>
    </w:rPr>
  </w:style>
  <w:style w:type="character" w:customStyle="1" w:styleId="1a">
    <w:name w:val="Знак примечания1"/>
    <w:basedOn w:val="16"/>
    <w:rsid w:val="00D86AFF"/>
    <w:rPr>
      <w:sz w:val="16"/>
      <w:szCs w:val="16"/>
    </w:rPr>
  </w:style>
  <w:style w:type="character" w:styleId="afd">
    <w:name w:val="Emphasis"/>
    <w:basedOn w:val="16"/>
    <w:qFormat/>
    <w:rsid w:val="00D86AFF"/>
    <w:rPr>
      <w:rFonts w:ascii="Arial Black" w:hAnsi="Arial Black" w:cs="Arial Black"/>
      <w:spacing w:val="-4"/>
      <w:sz w:val="18"/>
      <w:szCs w:val="18"/>
    </w:rPr>
  </w:style>
  <w:style w:type="character" w:customStyle="1" w:styleId="afe">
    <w:name w:val="Вступление"/>
    <w:rsid w:val="00D86AFF"/>
    <w:rPr>
      <w:rFonts w:ascii="Arial Black" w:hAnsi="Arial Black" w:cs="Arial Black"/>
      <w:spacing w:val="-4"/>
      <w:sz w:val="18"/>
      <w:szCs w:val="18"/>
    </w:rPr>
  </w:style>
  <w:style w:type="character" w:customStyle="1" w:styleId="aff">
    <w:name w:val="Девиз"/>
    <w:basedOn w:val="16"/>
    <w:rsid w:val="00D86AFF"/>
    <w:rPr>
      <w:i/>
      <w:iCs/>
      <w:spacing w:val="-6"/>
      <w:sz w:val="24"/>
      <w:szCs w:val="24"/>
      <w:lang w:val="ru-RU"/>
    </w:rPr>
  </w:style>
  <w:style w:type="character" w:styleId="HTML3">
    <w:name w:val="HTML Acronym"/>
    <w:basedOn w:val="16"/>
    <w:rsid w:val="00D86AFF"/>
    <w:rPr>
      <w:lang w:val="ru-RU"/>
    </w:rPr>
  </w:style>
  <w:style w:type="character" w:styleId="HTML4">
    <w:name w:val="HTML Keyboard"/>
    <w:basedOn w:val="16"/>
    <w:rsid w:val="00D86AFF"/>
    <w:rPr>
      <w:rFonts w:ascii="Courier New" w:hAnsi="Courier New" w:cs="Courier New"/>
      <w:sz w:val="20"/>
      <w:szCs w:val="20"/>
      <w:lang w:val="ru-RU"/>
    </w:rPr>
  </w:style>
  <w:style w:type="character" w:styleId="HTML5">
    <w:name w:val="HTML Code"/>
    <w:basedOn w:val="16"/>
    <w:rsid w:val="00D86AFF"/>
    <w:rPr>
      <w:rFonts w:ascii="Courier New" w:hAnsi="Courier New" w:cs="Courier New"/>
      <w:sz w:val="20"/>
      <w:szCs w:val="20"/>
      <w:lang w:val="ru-RU"/>
    </w:rPr>
  </w:style>
  <w:style w:type="character" w:styleId="HTML6">
    <w:name w:val="HTML Cite"/>
    <w:basedOn w:val="16"/>
    <w:rsid w:val="00D86AFF"/>
    <w:rPr>
      <w:i/>
      <w:iCs/>
      <w:lang w:val="ru-RU"/>
    </w:rPr>
  </w:style>
  <w:style w:type="character" w:customStyle="1" w:styleId="aff0">
    <w:name w:val="Знак"/>
    <w:basedOn w:val="16"/>
    <w:rsid w:val="00D86AFF"/>
    <w:rPr>
      <w:rFonts w:ascii="Arial" w:hAnsi="Arial" w:cs="Arial"/>
      <w:b/>
      <w:bCs/>
      <w:i/>
      <w:iCs/>
      <w:sz w:val="28"/>
      <w:szCs w:val="28"/>
      <w:lang w:val="ru-RU" w:eastAsia="ar-SA" w:bidi="ar-SA"/>
    </w:rPr>
  </w:style>
  <w:style w:type="character" w:customStyle="1" w:styleId="32">
    <w:name w:val="Заголовок 3 Знак"/>
    <w:basedOn w:val="16"/>
    <w:rsid w:val="00D86AFF"/>
    <w:rPr>
      <w:sz w:val="24"/>
      <w:szCs w:val="24"/>
      <w:u w:val="single"/>
      <w:lang w:val="ru-RU" w:eastAsia="ar-SA" w:bidi="ar-SA"/>
    </w:rPr>
  </w:style>
  <w:style w:type="character" w:customStyle="1" w:styleId="120">
    <w:name w:val="Заголовок_12"/>
    <w:rsid w:val="00D86AFF"/>
    <w:rPr>
      <w:b/>
    </w:rPr>
  </w:style>
  <w:style w:type="character" w:customStyle="1" w:styleId="S1">
    <w:name w:val="S_Обычный Знак"/>
    <w:basedOn w:val="16"/>
    <w:rsid w:val="00D86AFF"/>
    <w:rPr>
      <w:w w:val="109"/>
      <w:sz w:val="24"/>
      <w:szCs w:val="24"/>
      <w:lang w:val="ru-RU" w:eastAsia="ar-SA" w:bidi="ar-SA"/>
    </w:rPr>
  </w:style>
  <w:style w:type="character" w:customStyle="1" w:styleId="25">
    <w:name w:val="Заголовок 2 Знак"/>
    <w:basedOn w:val="16"/>
    <w:rsid w:val="00D86AFF"/>
    <w:rPr>
      <w:b/>
      <w:sz w:val="24"/>
      <w:szCs w:val="24"/>
      <w:lang w:val="ru-RU" w:eastAsia="ar-SA" w:bidi="ar-SA"/>
    </w:rPr>
  </w:style>
  <w:style w:type="character" w:customStyle="1" w:styleId="1b">
    <w:name w:val="Заголовок_1 Знак Знак Знак"/>
    <w:basedOn w:val="16"/>
    <w:rsid w:val="00D86AFF"/>
    <w:rPr>
      <w:b/>
      <w:caps/>
      <w:sz w:val="24"/>
      <w:szCs w:val="24"/>
      <w:lang w:val="ru-RU" w:eastAsia="ar-SA" w:bidi="ar-SA"/>
    </w:rPr>
  </w:style>
  <w:style w:type="character" w:customStyle="1" w:styleId="1c">
    <w:name w:val="Знак1"/>
    <w:basedOn w:val="16"/>
    <w:rsid w:val="00D86AFF"/>
    <w:rPr>
      <w:rFonts w:ascii="Arial" w:hAnsi="Arial" w:cs="Arial"/>
      <w:b/>
      <w:bCs/>
      <w:i/>
      <w:iCs/>
      <w:sz w:val="28"/>
      <w:szCs w:val="28"/>
      <w:lang w:val="ru-RU" w:eastAsia="ar-SA" w:bidi="ar-SA"/>
    </w:rPr>
  </w:style>
  <w:style w:type="character" w:customStyle="1" w:styleId="1d">
    <w:name w:val="Маркированный_1 Знак Знак"/>
    <w:basedOn w:val="16"/>
    <w:rsid w:val="00D86AFF"/>
    <w:rPr>
      <w:sz w:val="24"/>
      <w:szCs w:val="24"/>
      <w:lang w:val="ru-RU" w:eastAsia="ar-SA" w:bidi="ar-SA"/>
    </w:rPr>
  </w:style>
  <w:style w:type="character" w:customStyle="1" w:styleId="aff1">
    <w:name w:val="Подчеркнутый Знак Знак"/>
    <w:basedOn w:val="16"/>
    <w:rsid w:val="00D86AFF"/>
    <w:rPr>
      <w:sz w:val="24"/>
      <w:szCs w:val="24"/>
      <w:u w:val="single"/>
      <w:lang w:val="ru-RU" w:eastAsia="ar-SA" w:bidi="ar-SA"/>
    </w:rPr>
  </w:style>
  <w:style w:type="character" w:customStyle="1" w:styleId="1e">
    <w:name w:val="Знак Знак1"/>
    <w:basedOn w:val="16"/>
    <w:rsid w:val="00D86AFF"/>
    <w:rPr>
      <w:sz w:val="24"/>
      <w:szCs w:val="24"/>
      <w:u w:val="single"/>
      <w:lang w:val="ru-RU" w:eastAsia="ar-SA" w:bidi="ar-SA"/>
    </w:rPr>
  </w:style>
  <w:style w:type="character" w:customStyle="1" w:styleId="1f">
    <w:name w:val="Маркированный_1 Знак Знак Знак"/>
    <w:basedOn w:val="16"/>
    <w:rsid w:val="00D86AFF"/>
    <w:rPr>
      <w:sz w:val="24"/>
      <w:szCs w:val="24"/>
      <w:lang w:val="ru-RU" w:eastAsia="ar-SA" w:bidi="ar-SA"/>
    </w:rPr>
  </w:style>
  <w:style w:type="character" w:customStyle="1" w:styleId="212">
    <w:name w:val="Знак2 Знак Знак1"/>
    <w:basedOn w:val="16"/>
    <w:rsid w:val="00D86AFF"/>
    <w:rPr>
      <w:rFonts w:ascii="Arial" w:hAnsi="Arial" w:cs="Arial"/>
      <w:b/>
      <w:bCs/>
      <w:i/>
      <w:iCs/>
      <w:sz w:val="28"/>
      <w:szCs w:val="28"/>
      <w:lang w:val="ru-RU" w:eastAsia="ar-SA" w:bidi="ar-SA"/>
    </w:rPr>
  </w:style>
  <w:style w:type="character" w:customStyle="1" w:styleId="aff2">
    <w:name w:val="Знак Знак Знак Знак"/>
    <w:basedOn w:val="16"/>
    <w:rsid w:val="00D86AFF"/>
    <w:rPr>
      <w:sz w:val="24"/>
      <w:szCs w:val="24"/>
      <w:lang w:val="ru-RU" w:eastAsia="ar-SA" w:bidi="ar-SA"/>
    </w:rPr>
  </w:style>
  <w:style w:type="character" w:customStyle="1" w:styleId="aff3">
    <w:name w:val="Знак"/>
    <w:basedOn w:val="16"/>
    <w:rsid w:val="00D86AFF"/>
    <w:rPr>
      <w:sz w:val="24"/>
      <w:szCs w:val="24"/>
      <w:lang w:val="ru-RU" w:eastAsia="ar-SA" w:bidi="ar-SA"/>
    </w:rPr>
  </w:style>
  <w:style w:type="character" w:customStyle="1" w:styleId="33">
    <w:name w:val="Знак3 Знак Знак"/>
    <w:basedOn w:val="16"/>
    <w:rsid w:val="00D86AFF"/>
    <w:rPr>
      <w:b/>
      <w:sz w:val="24"/>
      <w:szCs w:val="24"/>
      <w:u w:val="single"/>
      <w:lang w:val="ru-RU" w:eastAsia="ar-SA" w:bidi="ar-SA"/>
    </w:rPr>
  </w:style>
  <w:style w:type="character" w:customStyle="1" w:styleId="aff4">
    <w:name w:val="Подчеркнутый Знак Знак Знак"/>
    <w:basedOn w:val="16"/>
    <w:rsid w:val="00D86AFF"/>
    <w:rPr>
      <w:sz w:val="24"/>
      <w:szCs w:val="24"/>
      <w:u w:val="single"/>
      <w:lang w:val="ru-RU" w:eastAsia="ar-SA" w:bidi="ar-SA"/>
    </w:rPr>
  </w:style>
  <w:style w:type="character" w:customStyle="1" w:styleId="1f0">
    <w:name w:val="Маркированный_1 Знак Знак Знак Знак"/>
    <w:basedOn w:val="16"/>
    <w:rsid w:val="00D86AFF"/>
    <w:rPr>
      <w:sz w:val="24"/>
      <w:szCs w:val="24"/>
      <w:lang w:val="ru-RU" w:eastAsia="ar-SA" w:bidi="ar-SA"/>
    </w:rPr>
  </w:style>
  <w:style w:type="character" w:customStyle="1" w:styleId="26">
    <w:name w:val="Знак2 Знак Знак"/>
    <w:basedOn w:val="16"/>
    <w:rsid w:val="00D86AFF"/>
    <w:rPr>
      <w:b/>
      <w:bCs/>
      <w:sz w:val="24"/>
      <w:szCs w:val="24"/>
      <w:lang w:val="ru-RU" w:eastAsia="ar-SA" w:bidi="ar-SA"/>
    </w:rPr>
  </w:style>
  <w:style w:type="character" w:customStyle="1" w:styleId="1f1">
    <w:name w:val="Подчеркнутый Знак Знак1"/>
    <w:basedOn w:val="16"/>
    <w:rsid w:val="00D86AFF"/>
    <w:rPr>
      <w:sz w:val="24"/>
      <w:szCs w:val="24"/>
      <w:u w:val="single"/>
      <w:lang w:val="ru-RU" w:eastAsia="ar-SA" w:bidi="ar-SA"/>
    </w:rPr>
  </w:style>
  <w:style w:type="character" w:customStyle="1" w:styleId="1f2">
    <w:name w:val="Знак1 Знак Знак"/>
    <w:basedOn w:val="16"/>
    <w:rsid w:val="00D86AFF"/>
    <w:rPr>
      <w:sz w:val="24"/>
      <w:szCs w:val="24"/>
      <w:lang w:val="ru-RU" w:eastAsia="ar-SA" w:bidi="ar-SA"/>
    </w:rPr>
  </w:style>
  <w:style w:type="character" w:customStyle="1" w:styleId="27">
    <w:name w:val="Знак2"/>
    <w:basedOn w:val="16"/>
    <w:rsid w:val="00D86AFF"/>
    <w:rPr>
      <w:b/>
      <w:bCs/>
      <w:sz w:val="24"/>
      <w:szCs w:val="24"/>
      <w:lang w:val="ru-RU" w:eastAsia="ar-SA" w:bidi="ar-SA"/>
    </w:rPr>
  </w:style>
  <w:style w:type="character" w:customStyle="1" w:styleId="S4">
    <w:name w:val="S_Заголовок 4 Знак"/>
    <w:basedOn w:val="16"/>
    <w:rsid w:val="00D86AFF"/>
    <w:rPr>
      <w:i/>
      <w:sz w:val="24"/>
      <w:szCs w:val="24"/>
      <w:lang w:val="ru-RU" w:eastAsia="ar-SA" w:bidi="ar-SA"/>
    </w:rPr>
  </w:style>
  <w:style w:type="character" w:customStyle="1" w:styleId="S2">
    <w:name w:val="S_Обычный в таблице Знак"/>
    <w:basedOn w:val="16"/>
    <w:rsid w:val="00D86AFF"/>
    <w:rPr>
      <w:sz w:val="24"/>
      <w:szCs w:val="24"/>
      <w:lang w:val="ru-RU" w:eastAsia="ar-SA" w:bidi="ar-SA"/>
    </w:rPr>
  </w:style>
  <w:style w:type="character" w:customStyle="1" w:styleId="110">
    <w:name w:val="Маркированный_1 Знак1"/>
    <w:basedOn w:val="16"/>
    <w:rsid w:val="00D86AFF"/>
  </w:style>
  <w:style w:type="character" w:customStyle="1" w:styleId="S3">
    <w:name w:val="S_Заголовок 3 Знак"/>
    <w:basedOn w:val="16"/>
    <w:rsid w:val="00D86AFF"/>
    <w:rPr>
      <w:sz w:val="24"/>
      <w:szCs w:val="24"/>
      <w:u w:val="single"/>
      <w:lang w:val="ru-RU" w:eastAsia="ar-SA" w:bidi="ar-SA"/>
    </w:rPr>
  </w:style>
  <w:style w:type="character" w:customStyle="1" w:styleId="1f3">
    <w:name w:val="Заголовок_1 Знак Знак Знак Знак"/>
    <w:basedOn w:val="16"/>
    <w:rsid w:val="00D86AFF"/>
    <w:rPr>
      <w:b/>
      <w:caps/>
      <w:sz w:val="24"/>
      <w:szCs w:val="24"/>
      <w:lang w:val="ru-RU" w:eastAsia="ar-SA" w:bidi="ar-SA"/>
    </w:rPr>
  </w:style>
  <w:style w:type="character" w:customStyle="1" w:styleId="S10">
    <w:name w:val="S_Маркированный Знак Знак1"/>
    <w:basedOn w:val="16"/>
    <w:rsid w:val="00D86AFF"/>
    <w:rPr>
      <w:w w:val="109"/>
      <w:sz w:val="24"/>
      <w:szCs w:val="24"/>
      <w:lang w:val="ru-RU" w:eastAsia="ar-SA" w:bidi="ar-SA"/>
    </w:rPr>
  </w:style>
  <w:style w:type="paragraph" w:customStyle="1" w:styleId="1f4">
    <w:name w:val="Заголовок1"/>
    <w:basedOn w:val="a"/>
    <w:next w:val="a0"/>
    <w:rsid w:val="00D86AFF"/>
    <w:pPr>
      <w:keepNext/>
      <w:suppressAutoHyphens/>
      <w:spacing w:before="240" w:after="120" w:line="360" w:lineRule="auto"/>
      <w:ind w:firstLine="709"/>
      <w:jc w:val="both"/>
    </w:pPr>
    <w:rPr>
      <w:rFonts w:ascii="Arial" w:eastAsia="Arial Unicode MS" w:hAnsi="Arial" w:cs="Tahoma"/>
      <w:lang w:eastAsia="ar-SA"/>
    </w:rPr>
  </w:style>
  <w:style w:type="paragraph" w:styleId="aff5">
    <w:name w:val="List"/>
    <w:basedOn w:val="a0"/>
    <w:semiHidden/>
    <w:rsid w:val="00D86AFF"/>
    <w:pPr>
      <w:suppressAutoHyphens/>
      <w:spacing w:after="240" w:line="240" w:lineRule="atLeast"/>
      <w:ind w:left="1440" w:hanging="360"/>
      <w:jc w:val="both"/>
    </w:pPr>
    <w:rPr>
      <w:rFonts w:ascii="Arial" w:hAnsi="Arial" w:cs="Arial"/>
      <w:spacing w:val="-5"/>
      <w:sz w:val="20"/>
      <w:lang w:eastAsia="ar-SA"/>
    </w:rPr>
  </w:style>
  <w:style w:type="paragraph" w:customStyle="1" w:styleId="28">
    <w:name w:val="Название2"/>
    <w:basedOn w:val="a"/>
    <w:uiPriority w:val="99"/>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29">
    <w:name w:val="Указатель2"/>
    <w:basedOn w:val="a"/>
    <w:uiPriority w:val="99"/>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1f5">
    <w:name w:val="Название1"/>
    <w:basedOn w:val="a"/>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1f6">
    <w:name w:val="Указатель1"/>
    <w:basedOn w:val="a"/>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xl22">
    <w:name w:val="xl22"/>
    <w:basedOn w:val="a"/>
    <w:uiPriority w:val="99"/>
    <w:rsid w:val="00D86AFF"/>
    <w:pPr>
      <w:suppressAutoHyphens/>
      <w:spacing w:before="280" w:after="280" w:line="360" w:lineRule="auto"/>
      <w:ind w:firstLine="709"/>
      <w:jc w:val="center"/>
    </w:pPr>
    <w:rPr>
      <w:sz w:val="24"/>
      <w:szCs w:val="24"/>
      <w:lang w:eastAsia="ar-SA"/>
    </w:rPr>
  </w:style>
  <w:style w:type="paragraph" w:customStyle="1" w:styleId="1f7">
    <w:name w:val="Цитата1"/>
    <w:basedOn w:val="a"/>
    <w:uiPriority w:val="99"/>
    <w:rsid w:val="00D86AFF"/>
    <w:pPr>
      <w:suppressAutoHyphens/>
      <w:spacing w:line="360" w:lineRule="auto"/>
      <w:ind w:left="360" w:right="-8" w:firstLine="709"/>
      <w:jc w:val="both"/>
    </w:pPr>
    <w:rPr>
      <w:bCs/>
      <w:lang w:eastAsia="ar-SA"/>
    </w:rPr>
  </w:style>
  <w:style w:type="paragraph" w:customStyle="1" w:styleId="213">
    <w:name w:val="Основной текст 21"/>
    <w:basedOn w:val="a"/>
    <w:uiPriority w:val="99"/>
    <w:rsid w:val="00D86AFF"/>
    <w:pPr>
      <w:suppressAutoHyphens/>
      <w:spacing w:line="360" w:lineRule="auto"/>
      <w:ind w:firstLine="709"/>
      <w:jc w:val="center"/>
    </w:pPr>
    <w:rPr>
      <w:b/>
      <w:bCs/>
      <w:caps/>
      <w:sz w:val="24"/>
      <w:szCs w:val="24"/>
      <w:lang w:eastAsia="ar-SA"/>
    </w:rPr>
  </w:style>
  <w:style w:type="paragraph" w:customStyle="1" w:styleId="214">
    <w:name w:val="Основной текст с отступом 21"/>
    <w:basedOn w:val="a"/>
    <w:uiPriority w:val="99"/>
    <w:rsid w:val="00D86AFF"/>
    <w:pPr>
      <w:suppressAutoHyphens/>
      <w:spacing w:line="360" w:lineRule="auto"/>
      <w:ind w:left="360" w:firstLine="709"/>
      <w:jc w:val="center"/>
    </w:pPr>
    <w:rPr>
      <w:b/>
      <w:bCs/>
      <w:caps/>
      <w:sz w:val="24"/>
      <w:szCs w:val="24"/>
      <w:lang w:eastAsia="ar-SA"/>
    </w:rPr>
  </w:style>
  <w:style w:type="paragraph" w:customStyle="1" w:styleId="310">
    <w:name w:val="Основной текст с отступом 31"/>
    <w:basedOn w:val="a"/>
    <w:uiPriority w:val="99"/>
    <w:rsid w:val="00D86AFF"/>
    <w:pPr>
      <w:suppressAutoHyphens/>
      <w:spacing w:line="360" w:lineRule="auto"/>
      <w:ind w:firstLine="540"/>
      <w:jc w:val="both"/>
    </w:pPr>
    <w:rPr>
      <w:lang w:eastAsia="ar-SA"/>
    </w:rPr>
  </w:style>
  <w:style w:type="paragraph" w:customStyle="1" w:styleId="ConsNormal">
    <w:name w:val="ConsNormal"/>
    <w:uiPriority w:val="99"/>
    <w:rsid w:val="00D86AFF"/>
    <w:pPr>
      <w:widowControl w:val="0"/>
      <w:suppressAutoHyphens/>
      <w:autoSpaceDE w:val="0"/>
      <w:ind w:firstLine="720"/>
    </w:pPr>
    <w:rPr>
      <w:rFonts w:ascii="Arial" w:eastAsia="Arial" w:hAnsi="Arial" w:cs="Arial"/>
      <w:lang w:eastAsia="ar-SA"/>
    </w:rPr>
  </w:style>
  <w:style w:type="paragraph" w:customStyle="1" w:styleId="aff6">
    <w:name w:val="Îáû÷íûé"/>
    <w:uiPriority w:val="99"/>
    <w:rsid w:val="00D86AFF"/>
    <w:pPr>
      <w:suppressAutoHyphens/>
    </w:pPr>
    <w:rPr>
      <w:rFonts w:eastAsia="Arial"/>
      <w:lang w:val="en-US" w:eastAsia="ar-SA"/>
    </w:rPr>
  </w:style>
  <w:style w:type="paragraph" w:customStyle="1" w:styleId="ConsNonformat">
    <w:name w:val="ConsNonformat"/>
    <w:uiPriority w:val="99"/>
    <w:rsid w:val="00D86AFF"/>
    <w:pPr>
      <w:widowControl w:val="0"/>
      <w:suppressAutoHyphens/>
      <w:autoSpaceDE w:val="0"/>
    </w:pPr>
    <w:rPr>
      <w:rFonts w:ascii="Courier New" w:eastAsia="Arial" w:hAnsi="Courier New" w:cs="Courier New"/>
      <w:lang w:eastAsia="ar-SA"/>
    </w:rPr>
  </w:style>
  <w:style w:type="paragraph" w:customStyle="1" w:styleId="aff7">
    <w:name w:val="Заглавие раздела"/>
    <w:basedOn w:val="2"/>
    <w:uiPriority w:val="99"/>
    <w:rsid w:val="00D86AFF"/>
    <w:pPr>
      <w:keepNext w:val="0"/>
      <w:tabs>
        <w:tab w:val="left" w:pos="555"/>
        <w:tab w:val="left" w:pos="1789"/>
      </w:tabs>
      <w:suppressAutoHyphens/>
      <w:spacing w:before="0" w:after="240" w:line="360" w:lineRule="auto"/>
      <w:ind w:left="1789" w:hanging="360"/>
      <w:jc w:val="center"/>
    </w:pPr>
    <w:rPr>
      <w:rFonts w:ascii="Times New Roman" w:hAnsi="Times New Roman" w:cs="Times New Roman"/>
      <w:bCs w:val="0"/>
      <w:sz w:val="24"/>
      <w:szCs w:val="24"/>
      <w:lang w:eastAsia="ar-SA"/>
    </w:rPr>
  </w:style>
  <w:style w:type="paragraph" w:customStyle="1" w:styleId="311">
    <w:name w:val="Основной текст 31"/>
    <w:basedOn w:val="a"/>
    <w:uiPriority w:val="99"/>
    <w:rsid w:val="00D86AFF"/>
    <w:pPr>
      <w:suppressAutoHyphens/>
      <w:spacing w:after="120" w:line="360" w:lineRule="auto"/>
      <w:ind w:firstLine="709"/>
      <w:jc w:val="both"/>
    </w:pPr>
    <w:rPr>
      <w:sz w:val="16"/>
      <w:szCs w:val="16"/>
      <w:lang w:eastAsia="ar-SA"/>
    </w:rPr>
  </w:style>
  <w:style w:type="paragraph" w:styleId="aff8">
    <w:name w:val="Subtitle"/>
    <w:basedOn w:val="af"/>
    <w:next w:val="a0"/>
    <w:link w:val="aff9"/>
    <w:uiPriority w:val="99"/>
    <w:qFormat/>
    <w:rsid w:val="00D86AFF"/>
    <w:pPr>
      <w:keepNext/>
      <w:keepLines/>
      <w:suppressAutoHyphens/>
      <w:spacing w:before="60" w:after="120" w:line="340" w:lineRule="atLeast"/>
      <w:ind w:firstLine="709"/>
      <w:jc w:val="left"/>
    </w:pPr>
    <w:rPr>
      <w:rFonts w:ascii="Arial" w:hAnsi="Arial" w:cs="Arial"/>
      <w:spacing w:val="-16"/>
      <w:kern w:val="1"/>
      <w:sz w:val="32"/>
      <w:szCs w:val="32"/>
      <w:lang w:eastAsia="ar-SA"/>
    </w:rPr>
  </w:style>
  <w:style w:type="paragraph" w:customStyle="1" w:styleId="affa">
    <w:name w:val="Неразрывный основной текст"/>
    <w:basedOn w:val="a0"/>
    <w:uiPriority w:val="99"/>
    <w:rsid w:val="00D86AFF"/>
    <w:pPr>
      <w:keepNext/>
      <w:suppressAutoHyphens/>
      <w:spacing w:after="240" w:line="240" w:lineRule="atLeast"/>
      <w:ind w:left="1080" w:firstLine="709"/>
      <w:jc w:val="both"/>
    </w:pPr>
    <w:rPr>
      <w:rFonts w:ascii="Arial" w:hAnsi="Arial" w:cs="Arial"/>
      <w:spacing w:val="-5"/>
      <w:sz w:val="20"/>
      <w:lang w:eastAsia="ar-SA"/>
    </w:rPr>
  </w:style>
  <w:style w:type="paragraph" w:customStyle="1" w:styleId="affb">
    <w:name w:val="Рисунок"/>
    <w:basedOn w:val="a"/>
    <w:next w:val="1f8"/>
    <w:uiPriority w:val="99"/>
    <w:rsid w:val="00D86AFF"/>
    <w:pPr>
      <w:keepNext/>
      <w:suppressAutoHyphens/>
      <w:spacing w:line="360" w:lineRule="auto"/>
      <w:ind w:left="1080" w:firstLine="709"/>
      <w:jc w:val="both"/>
    </w:pPr>
    <w:rPr>
      <w:rFonts w:ascii="Arial" w:hAnsi="Arial" w:cs="Arial"/>
      <w:spacing w:val="-5"/>
      <w:sz w:val="20"/>
      <w:szCs w:val="20"/>
      <w:lang w:eastAsia="ar-SA"/>
    </w:rPr>
  </w:style>
  <w:style w:type="paragraph" w:customStyle="1" w:styleId="1f8">
    <w:name w:val="Название объекта1"/>
    <w:basedOn w:val="a"/>
    <w:next w:val="a"/>
    <w:uiPriority w:val="99"/>
    <w:rsid w:val="00D86AFF"/>
    <w:pPr>
      <w:suppressAutoHyphens/>
      <w:spacing w:line="360" w:lineRule="auto"/>
      <w:ind w:firstLine="709"/>
      <w:jc w:val="both"/>
    </w:pPr>
    <w:rPr>
      <w:b/>
      <w:bCs/>
      <w:sz w:val="20"/>
      <w:szCs w:val="20"/>
      <w:lang w:eastAsia="ar-SA"/>
    </w:rPr>
  </w:style>
  <w:style w:type="paragraph" w:customStyle="1" w:styleId="affc">
    <w:name w:val="Название части"/>
    <w:basedOn w:val="a"/>
    <w:uiPriority w:val="99"/>
    <w:rsid w:val="00D86AFF"/>
    <w:pPr>
      <w:shd w:val="clear" w:color="auto" w:fill="000000"/>
      <w:suppressAutoHyphens/>
      <w:spacing w:line="360" w:lineRule="exact"/>
      <w:ind w:firstLine="709"/>
      <w:jc w:val="center"/>
    </w:pPr>
    <w:rPr>
      <w:rFonts w:ascii="Arial" w:hAnsi="Arial" w:cs="Arial"/>
      <w:color w:val="FFFFFF"/>
      <w:spacing w:val="-16"/>
      <w:sz w:val="26"/>
      <w:szCs w:val="26"/>
      <w:lang w:eastAsia="ar-SA"/>
    </w:rPr>
  </w:style>
  <w:style w:type="paragraph" w:customStyle="1" w:styleId="affd">
    <w:name w:val="Подзаголовок главы"/>
    <w:basedOn w:val="aff8"/>
    <w:uiPriority w:val="99"/>
    <w:rsid w:val="00D86AFF"/>
  </w:style>
  <w:style w:type="paragraph" w:customStyle="1" w:styleId="affe">
    <w:name w:val="Название предприятия"/>
    <w:basedOn w:val="a"/>
    <w:uiPriority w:val="99"/>
    <w:rsid w:val="00D86AFF"/>
    <w:pPr>
      <w:keepNext/>
      <w:keepLines/>
      <w:suppressAutoHyphens/>
      <w:spacing w:line="220" w:lineRule="atLeast"/>
      <w:ind w:firstLine="709"/>
      <w:jc w:val="both"/>
    </w:pPr>
    <w:rPr>
      <w:rFonts w:ascii="Arial Black" w:hAnsi="Arial Black" w:cs="Arial Black"/>
      <w:spacing w:val="-25"/>
      <w:kern w:val="1"/>
      <w:sz w:val="32"/>
      <w:szCs w:val="32"/>
      <w:lang w:eastAsia="ar-SA"/>
    </w:rPr>
  </w:style>
  <w:style w:type="paragraph" w:customStyle="1" w:styleId="1f9">
    <w:name w:val="Маркированный_1"/>
    <w:basedOn w:val="a"/>
    <w:uiPriority w:val="99"/>
    <w:rsid w:val="00D86AFF"/>
    <w:pPr>
      <w:tabs>
        <w:tab w:val="left" w:pos="900"/>
      </w:tabs>
      <w:suppressAutoHyphens/>
      <w:spacing w:line="360" w:lineRule="auto"/>
      <w:ind w:left="-1069"/>
      <w:jc w:val="both"/>
    </w:pPr>
    <w:rPr>
      <w:sz w:val="24"/>
      <w:szCs w:val="24"/>
      <w:lang w:eastAsia="ar-SA"/>
    </w:rPr>
  </w:style>
  <w:style w:type="paragraph" w:customStyle="1" w:styleId="afff">
    <w:name w:val="Текст таблицы"/>
    <w:basedOn w:val="a"/>
    <w:uiPriority w:val="99"/>
    <w:rsid w:val="00D86AFF"/>
    <w:pPr>
      <w:suppressAutoHyphens/>
      <w:spacing w:before="60" w:line="360" w:lineRule="auto"/>
      <w:ind w:firstLine="709"/>
      <w:jc w:val="both"/>
    </w:pPr>
    <w:rPr>
      <w:rFonts w:ascii="Arial" w:hAnsi="Arial" w:cs="Arial"/>
      <w:spacing w:val="-5"/>
      <w:sz w:val="16"/>
      <w:szCs w:val="16"/>
      <w:lang w:eastAsia="ar-SA"/>
    </w:rPr>
  </w:style>
  <w:style w:type="paragraph" w:customStyle="1" w:styleId="afff0">
    <w:name w:val="Подчеркнутый"/>
    <w:basedOn w:val="a"/>
    <w:uiPriority w:val="99"/>
    <w:rsid w:val="00D86AFF"/>
    <w:pPr>
      <w:suppressAutoHyphens/>
      <w:spacing w:line="360" w:lineRule="auto"/>
      <w:ind w:firstLine="709"/>
      <w:jc w:val="both"/>
    </w:pPr>
    <w:rPr>
      <w:sz w:val="24"/>
      <w:szCs w:val="24"/>
      <w:u w:val="single"/>
      <w:lang w:eastAsia="ar-SA"/>
    </w:rPr>
  </w:style>
  <w:style w:type="paragraph" w:customStyle="1" w:styleId="afff1">
    <w:name w:val="Название документа"/>
    <w:basedOn w:val="a"/>
    <w:uiPriority w:val="99"/>
    <w:rsid w:val="00D86AFF"/>
    <w:pPr>
      <w:keepNext/>
      <w:keepLines/>
      <w:pBdr>
        <w:top w:val="single" w:sz="40" w:space="31" w:color="000000"/>
      </w:pBdr>
      <w:tabs>
        <w:tab w:val="left" w:pos="0"/>
      </w:tabs>
      <w:suppressAutoHyphens/>
      <w:spacing w:before="240" w:after="500" w:line="640" w:lineRule="exact"/>
      <w:ind w:firstLine="709"/>
      <w:jc w:val="both"/>
    </w:pPr>
    <w:rPr>
      <w:rFonts w:ascii="Arial Black" w:hAnsi="Arial Black" w:cs="Arial Black"/>
      <w:b/>
      <w:bCs/>
      <w:spacing w:val="-48"/>
      <w:kern w:val="1"/>
      <w:sz w:val="64"/>
      <w:szCs w:val="64"/>
      <w:lang w:eastAsia="ar-SA"/>
    </w:rPr>
  </w:style>
  <w:style w:type="paragraph" w:customStyle="1" w:styleId="afff2">
    <w:name w:val="Нижний колонтитул (четный)"/>
    <w:basedOn w:val="a8"/>
    <w:uiPriority w:val="99"/>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3">
    <w:name w:val="Нижний колонтитул (первый)"/>
    <w:basedOn w:val="a8"/>
    <w:uiPriority w:val="99"/>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4">
    <w:name w:val="Нижний колонтитул (нечетный)"/>
    <w:basedOn w:val="a8"/>
    <w:uiPriority w:val="99"/>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215">
    <w:name w:val="Список 21"/>
    <w:basedOn w:val="aff5"/>
    <w:uiPriority w:val="99"/>
    <w:rsid w:val="00D86AFF"/>
    <w:pPr>
      <w:ind w:left="1800"/>
    </w:pPr>
  </w:style>
  <w:style w:type="paragraph" w:customStyle="1" w:styleId="312">
    <w:name w:val="Список 31"/>
    <w:basedOn w:val="aff5"/>
    <w:uiPriority w:val="99"/>
    <w:rsid w:val="00D86AFF"/>
    <w:pPr>
      <w:ind w:left="2160"/>
    </w:pPr>
  </w:style>
  <w:style w:type="paragraph" w:customStyle="1" w:styleId="41">
    <w:name w:val="Список 41"/>
    <w:basedOn w:val="aff5"/>
    <w:uiPriority w:val="99"/>
    <w:rsid w:val="00D86AFF"/>
    <w:pPr>
      <w:ind w:left="2520"/>
    </w:pPr>
  </w:style>
  <w:style w:type="paragraph" w:customStyle="1" w:styleId="51">
    <w:name w:val="Список 51"/>
    <w:basedOn w:val="aff5"/>
    <w:uiPriority w:val="99"/>
    <w:rsid w:val="00D86AFF"/>
    <w:pPr>
      <w:ind w:left="2880"/>
    </w:pPr>
  </w:style>
  <w:style w:type="paragraph" w:customStyle="1" w:styleId="216">
    <w:name w:val="Маркированный список 21"/>
    <w:basedOn w:val="a"/>
    <w:uiPriority w:val="99"/>
    <w:rsid w:val="00D86AFF"/>
    <w:pPr>
      <w:tabs>
        <w:tab w:val="left" w:pos="552"/>
      </w:tabs>
      <w:suppressAutoHyphens/>
      <w:spacing w:after="240" w:line="240" w:lineRule="atLeast"/>
      <w:ind w:left="1800" w:hanging="552"/>
      <w:jc w:val="both"/>
    </w:pPr>
    <w:rPr>
      <w:rFonts w:ascii="Arial" w:hAnsi="Arial" w:cs="Arial"/>
      <w:spacing w:val="-5"/>
      <w:sz w:val="20"/>
      <w:szCs w:val="20"/>
      <w:lang w:eastAsia="ar-SA"/>
    </w:rPr>
  </w:style>
  <w:style w:type="paragraph" w:customStyle="1" w:styleId="313">
    <w:name w:val="Маркированный список 31"/>
    <w:basedOn w:val="a"/>
    <w:uiPriority w:val="99"/>
    <w:rsid w:val="00D86AFF"/>
    <w:pPr>
      <w:tabs>
        <w:tab w:val="left" w:pos="552"/>
      </w:tabs>
      <w:suppressAutoHyphens/>
      <w:spacing w:after="240" w:line="240" w:lineRule="atLeast"/>
      <w:ind w:left="2160" w:hanging="552"/>
      <w:jc w:val="both"/>
    </w:pPr>
    <w:rPr>
      <w:rFonts w:ascii="Arial" w:hAnsi="Arial" w:cs="Arial"/>
      <w:spacing w:val="-5"/>
      <w:sz w:val="20"/>
      <w:szCs w:val="20"/>
      <w:lang w:eastAsia="ar-SA"/>
    </w:rPr>
  </w:style>
  <w:style w:type="paragraph" w:customStyle="1" w:styleId="410">
    <w:name w:val="Маркированный список 41"/>
    <w:basedOn w:val="a"/>
    <w:uiPriority w:val="99"/>
    <w:rsid w:val="00D86AFF"/>
    <w:pPr>
      <w:tabs>
        <w:tab w:val="left" w:pos="552"/>
      </w:tabs>
      <w:suppressAutoHyphens/>
      <w:spacing w:after="240" w:line="240" w:lineRule="atLeast"/>
      <w:ind w:left="2520" w:hanging="552"/>
      <w:jc w:val="both"/>
    </w:pPr>
    <w:rPr>
      <w:rFonts w:ascii="Arial" w:hAnsi="Arial" w:cs="Arial"/>
      <w:spacing w:val="-5"/>
      <w:sz w:val="20"/>
      <w:szCs w:val="20"/>
      <w:lang w:eastAsia="ar-SA"/>
    </w:rPr>
  </w:style>
  <w:style w:type="paragraph" w:customStyle="1" w:styleId="510">
    <w:name w:val="Маркированный список 51"/>
    <w:basedOn w:val="a"/>
    <w:uiPriority w:val="99"/>
    <w:rsid w:val="00D86AFF"/>
    <w:pPr>
      <w:tabs>
        <w:tab w:val="left" w:pos="552"/>
      </w:tabs>
      <w:suppressAutoHyphens/>
      <w:spacing w:after="240" w:line="240" w:lineRule="atLeast"/>
      <w:ind w:left="2880" w:hanging="552"/>
      <w:jc w:val="both"/>
    </w:pPr>
    <w:rPr>
      <w:rFonts w:ascii="Arial" w:hAnsi="Arial" w:cs="Arial"/>
      <w:spacing w:val="-5"/>
      <w:sz w:val="20"/>
      <w:szCs w:val="20"/>
      <w:lang w:eastAsia="ar-SA"/>
    </w:rPr>
  </w:style>
  <w:style w:type="paragraph" w:customStyle="1" w:styleId="1fa">
    <w:name w:val="Продолжение списка1"/>
    <w:basedOn w:val="aff5"/>
    <w:uiPriority w:val="99"/>
    <w:rsid w:val="00D86AFF"/>
    <w:pPr>
      <w:ind w:firstLine="0"/>
    </w:pPr>
  </w:style>
  <w:style w:type="paragraph" w:customStyle="1" w:styleId="217">
    <w:name w:val="Продолжение списка 21"/>
    <w:basedOn w:val="1fa"/>
    <w:uiPriority w:val="99"/>
    <w:rsid w:val="00D86AFF"/>
    <w:pPr>
      <w:ind w:left="2160"/>
    </w:pPr>
  </w:style>
  <w:style w:type="paragraph" w:customStyle="1" w:styleId="314">
    <w:name w:val="Продолжение списка 31"/>
    <w:basedOn w:val="1fa"/>
    <w:uiPriority w:val="99"/>
    <w:rsid w:val="00D86AFF"/>
    <w:pPr>
      <w:ind w:left="2520"/>
    </w:pPr>
  </w:style>
  <w:style w:type="paragraph" w:customStyle="1" w:styleId="411">
    <w:name w:val="Продолжение списка 41"/>
    <w:basedOn w:val="1fa"/>
    <w:uiPriority w:val="99"/>
    <w:rsid w:val="00D86AFF"/>
    <w:pPr>
      <w:ind w:left="2880"/>
    </w:pPr>
  </w:style>
  <w:style w:type="paragraph" w:customStyle="1" w:styleId="511">
    <w:name w:val="Продолжение списка 51"/>
    <w:basedOn w:val="1fa"/>
    <w:uiPriority w:val="99"/>
    <w:rsid w:val="00D86AFF"/>
    <w:pPr>
      <w:ind w:left="3240"/>
    </w:pPr>
  </w:style>
  <w:style w:type="paragraph" w:customStyle="1" w:styleId="1fb">
    <w:name w:val="Нумерованный список1"/>
    <w:basedOn w:val="a"/>
    <w:uiPriority w:val="99"/>
    <w:rsid w:val="00D86AFF"/>
    <w:pPr>
      <w:suppressAutoHyphens/>
      <w:spacing w:before="280" w:after="280" w:line="360" w:lineRule="auto"/>
      <w:ind w:firstLine="709"/>
      <w:jc w:val="both"/>
    </w:pPr>
    <w:rPr>
      <w:lang w:eastAsia="ar-SA"/>
    </w:rPr>
  </w:style>
  <w:style w:type="paragraph" w:customStyle="1" w:styleId="218">
    <w:name w:val="Нумерованный список 21"/>
    <w:basedOn w:val="1fb"/>
    <w:uiPriority w:val="99"/>
    <w:rsid w:val="00D86AFF"/>
    <w:pPr>
      <w:spacing w:before="0" w:after="240" w:line="240" w:lineRule="atLeast"/>
      <w:ind w:left="1800" w:hanging="360"/>
    </w:pPr>
    <w:rPr>
      <w:rFonts w:ascii="Arial" w:hAnsi="Arial" w:cs="Arial"/>
      <w:spacing w:val="-5"/>
      <w:sz w:val="20"/>
      <w:szCs w:val="20"/>
    </w:rPr>
  </w:style>
  <w:style w:type="paragraph" w:customStyle="1" w:styleId="315">
    <w:name w:val="Нумерованный список 31"/>
    <w:basedOn w:val="1fb"/>
    <w:uiPriority w:val="99"/>
    <w:rsid w:val="00D86AFF"/>
    <w:pPr>
      <w:tabs>
        <w:tab w:val="left" w:pos="720"/>
      </w:tabs>
      <w:spacing w:before="0" w:after="240" w:line="240" w:lineRule="atLeast"/>
      <w:ind w:left="2160" w:hanging="360"/>
    </w:pPr>
    <w:rPr>
      <w:rFonts w:ascii="Arial" w:hAnsi="Arial" w:cs="Arial"/>
      <w:spacing w:val="-5"/>
      <w:sz w:val="20"/>
      <w:szCs w:val="20"/>
    </w:rPr>
  </w:style>
  <w:style w:type="paragraph" w:customStyle="1" w:styleId="412">
    <w:name w:val="Нумерованный список 41"/>
    <w:basedOn w:val="1fb"/>
    <w:uiPriority w:val="99"/>
    <w:rsid w:val="00D86AFF"/>
    <w:pPr>
      <w:spacing w:before="0" w:after="240" w:line="240" w:lineRule="atLeast"/>
      <w:ind w:left="2520" w:hanging="360"/>
    </w:pPr>
    <w:rPr>
      <w:rFonts w:ascii="Arial" w:hAnsi="Arial" w:cs="Arial"/>
      <w:spacing w:val="-5"/>
      <w:sz w:val="20"/>
      <w:szCs w:val="20"/>
    </w:rPr>
  </w:style>
  <w:style w:type="paragraph" w:customStyle="1" w:styleId="512">
    <w:name w:val="Нумерованный список 51"/>
    <w:basedOn w:val="1fb"/>
    <w:uiPriority w:val="99"/>
    <w:rsid w:val="00D86AFF"/>
    <w:pPr>
      <w:spacing w:before="0" w:after="240" w:line="240" w:lineRule="atLeast"/>
      <w:ind w:left="2880" w:hanging="360"/>
    </w:pPr>
    <w:rPr>
      <w:rFonts w:ascii="Arial" w:hAnsi="Arial" w:cs="Arial"/>
      <w:spacing w:val="-5"/>
      <w:sz w:val="20"/>
      <w:szCs w:val="20"/>
    </w:rPr>
  </w:style>
  <w:style w:type="paragraph" w:customStyle="1" w:styleId="1fc">
    <w:name w:val="Обычный отступ1"/>
    <w:basedOn w:val="a"/>
    <w:uiPriority w:val="99"/>
    <w:rsid w:val="00D86AFF"/>
    <w:pPr>
      <w:suppressAutoHyphens/>
      <w:spacing w:line="360" w:lineRule="auto"/>
      <w:ind w:left="1440" w:firstLine="709"/>
      <w:jc w:val="both"/>
    </w:pPr>
    <w:rPr>
      <w:rFonts w:ascii="Arial" w:hAnsi="Arial" w:cs="Arial"/>
      <w:spacing w:val="-5"/>
      <w:sz w:val="20"/>
      <w:szCs w:val="20"/>
      <w:lang w:eastAsia="ar-SA"/>
    </w:rPr>
  </w:style>
  <w:style w:type="paragraph" w:customStyle="1" w:styleId="afff5">
    <w:name w:val="Подзаголовок части"/>
    <w:basedOn w:val="a"/>
    <w:next w:val="a0"/>
    <w:uiPriority w:val="99"/>
    <w:rsid w:val="00D86AFF"/>
    <w:pPr>
      <w:keepNext/>
      <w:suppressAutoHyphens/>
      <w:spacing w:before="360" w:after="120" w:line="360" w:lineRule="auto"/>
      <w:ind w:left="1080" w:firstLine="709"/>
      <w:jc w:val="both"/>
    </w:pPr>
    <w:rPr>
      <w:rFonts w:ascii="Arial" w:hAnsi="Arial" w:cs="Arial"/>
      <w:i/>
      <w:iCs/>
      <w:spacing w:val="-5"/>
      <w:kern w:val="1"/>
      <w:sz w:val="26"/>
      <w:szCs w:val="26"/>
      <w:lang w:eastAsia="ar-SA"/>
    </w:rPr>
  </w:style>
  <w:style w:type="paragraph" w:customStyle="1" w:styleId="afff6">
    <w:name w:val="Обратный адрес"/>
    <w:basedOn w:val="a"/>
    <w:uiPriority w:val="99"/>
    <w:rsid w:val="00D86AFF"/>
    <w:pPr>
      <w:keepLines/>
      <w:tabs>
        <w:tab w:val="left" w:pos="2160"/>
      </w:tabs>
      <w:suppressAutoHyphens/>
      <w:spacing w:line="160" w:lineRule="atLeast"/>
      <w:ind w:firstLine="709"/>
      <w:jc w:val="both"/>
    </w:pPr>
    <w:rPr>
      <w:rFonts w:ascii="Arial" w:hAnsi="Arial" w:cs="Arial"/>
      <w:sz w:val="14"/>
      <w:szCs w:val="14"/>
      <w:lang w:eastAsia="ar-SA"/>
    </w:rPr>
  </w:style>
  <w:style w:type="paragraph" w:customStyle="1" w:styleId="afff7">
    <w:name w:val="Название раздела"/>
    <w:basedOn w:val="a"/>
    <w:next w:val="a0"/>
    <w:uiPriority w:val="99"/>
    <w:rsid w:val="00D86AFF"/>
    <w:pPr>
      <w:pBdr>
        <w:bottom w:val="single" w:sz="4" w:space="2" w:color="000000"/>
      </w:pBdr>
      <w:suppressAutoHyphens/>
      <w:spacing w:before="360" w:after="960" w:line="360" w:lineRule="auto"/>
      <w:ind w:firstLine="709"/>
      <w:jc w:val="both"/>
    </w:pPr>
    <w:rPr>
      <w:rFonts w:ascii="Arial Black" w:hAnsi="Arial Black" w:cs="Arial Black"/>
      <w:spacing w:val="-35"/>
      <w:sz w:val="54"/>
      <w:szCs w:val="54"/>
      <w:lang w:eastAsia="ar-SA"/>
    </w:rPr>
  </w:style>
  <w:style w:type="paragraph" w:customStyle="1" w:styleId="afff8">
    <w:name w:val="Подзаголовок титульного листа"/>
    <w:basedOn w:val="a"/>
    <w:next w:val="a0"/>
    <w:uiPriority w:val="99"/>
    <w:rsid w:val="00D86AFF"/>
    <w:pPr>
      <w:pBdr>
        <w:top w:val="single" w:sz="4" w:space="24" w:color="000000"/>
      </w:pBdr>
      <w:suppressAutoHyphens/>
      <w:spacing w:line="480" w:lineRule="atLeast"/>
      <w:ind w:left="835" w:right="835" w:firstLine="709"/>
      <w:jc w:val="both"/>
    </w:pPr>
    <w:rPr>
      <w:rFonts w:ascii="Arial" w:hAnsi="Arial" w:cs="Arial"/>
      <w:b/>
      <w:bCs/>
      <w:spacing w:val="-30"/>
      <w:sz w:val="48"/>
      <w:szCs w:val="48"/>
      <w:lang w:eastAsia="ar-SA"/>
    </w:rPr>
  </w:style>
  <w:style w:type="paragraph" w:styleId="1fd">
    <w:name w:val="toc 1"/>
    <w:basedOn w:val="a"/>
    <w:next w:val="a"/>
    <w:semiHidden/>
    <w:rsid w:val="00D86AFF"/>
    <w:pPr>
      <w:tabs>
        <w:tab w:val="right" w:leader="dot" w:pos="9540"/>
      </w:tabs>
      <w:suppressAutoHyphens/>
      <w:spacing w:line="360" w:lineRule="auto"/>
      <w:ind w:firstLine="540"/>
      <w:jc w:val="both"/>
    </w:pPr>
    <w:rPr>
      <w:sz w:val="24"/>
      <w:szCs w:val="24"/>
      <w:lang w:eastAsia="ar-SA"/>
    </w:rPr>
  </w:style>
  <w:style w:type="paragraph" w:styleId="afff9">
    <w:name w:val="Normal (Web)"/>
    <w:aliases w:val="Обычный (веб) Знак,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
    <w:uiPriority w:val="99"/>
    <w:qFormat/>
    <w:rsid w:val="00D86AFF"/>
    <w:pPr>
      <w:suppressAutoHyphens/>
      <w:spacing w:line="360" w:lineRule="auto"/>
      <w:ind w:left="1080" w:firstLine="709"/>
      <w:jc w:val="both"/>
    </w:pPr>
    <w:rPr>
      <w:spacing w:val="-5"/>
      <w:lang w:eastAsia="ar-SA"/>
    </w:rPr>
  </w:style>
  <w:style w:type="paragraph" w:customStyle="1" w:styleId="1fe">
    <w:name w:val="Приветствие1"/>
    <w:basedOn w:val="a"/>
    <w:next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
    <w:name w:val="Прощание1"/>
    <w:basedOn w:val="a"/>
    <w:uiPriority w:val="99"/>
    <w:rsid w:val="00D86AFF"/>
    <w:pPr>
      <w:suppressAutoHyphens/>
      <w:spacing w:line="360" w:lineRule="auto"/>
      <w:ind w:left="4252" w:firstLine="709"/>
      <w:jc w:val="both"/>
    </w:pPr>
    <w:rPr>
      <w:rFonts w:ascii="Arial" w:hAnsi="Arial" w:cs="Arial"/>
      <w:spacing w:val="-5"/>
      <w:sz w:val="20"/>
      <w:szCs w:val="20"/>
      <w:lang w:eastAsia="ar-SA"/>
    </w:rPr>
  </w:style>
  <w:style w:type="paragraph" w:styleId="HTML7">
    <w:name w:val="HTML Preformatted"/>
    <w:basedOn w:val="a"/>
    <w:link w:val="HTML8"/>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customStyle="1" w:styleId="1ff0">
    <w:name w:val="Текст1"/>
    <w:basedOn w:val="a"/>
    <w:uiPriority w:val="99"/>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styleId="afffa">
    <w:name w:val="E-mail Signature"/>
    <w:basedOn w:val="a"/>
    <w:link w:val="afffb"/>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ConsTitle">
    <w:name w:val="ConsTitle"/>
    <w:uiPriority w:val="99"/>
    <w:rsid w:val="00D86AFF"/>
    <w:pPr>
      <w:widowControl w:val="0"/>
      <w:suppressAutoHyphens/>
      <w:autoSpaceDE w:val="0"/>
      <w:ind w:right="19772"/>
    </w:pPr>
    <w:rPr>
      <w:rFonts w:ascii="Arial" w:eastAsia="Arial" w:hAnsi="Arial" w:cs="Arial"/>
      <w:b/>
      <w:bCs/>
      <w:sz w:val="16"/>
      <w:szCs w:val="16"/>
      <w:lang w:eastAsia="ar-SA"/>
    </w:rPr>
  </w:style>
  <w:style w:type="paragraph" w:customStyle="1" w:styleId="1ff1">
    <w:name w:val="Стиль1"/>
    <w:basedOn w:val="a"/>
    <w:uiPriority w:val="99"/>
    <w:rsid w:val="00D86AFF"/>
    <w:pPr>
      <w:suppressAutoHyphens/>
      <w:spacing w:line="360" w:lineRule="auto"/>
      <w:ind w:firstLine="540"/>
      <w:jc w:val="center"/>
    </w:pPr>
    <w:rPr>
      <w:b/>
      <w:sz w:val="24"/>
      <w:szCs w:val="24"/>
      <w:lang w:eastAsia="ar-SA"/>
    </w:rPr>
  </w:style>
  <w:style w:type="paragraph" w:customStyle="1" w:styleId="2a">
    <w:name w:val="Стиль2"/>
    <w:basedOn w:val="a"/>
    <w:next w:val="1ff1"/>
    <w:uiPriority w:val="99"/>
    <w:rsid w:val="00D86AFF"/>
    <w:pPr>
      <w:suppressAutoHyphens/>
      <w:spacing w:line="360" w:lineRule="auto"/>
      <w:ind w:right="-8" w:firstLine="720"/>
      <w:jc w:val="center"/>
    </w:pPr>
    <w:rPr>
      <w:b/>
      <w:caps/>
      <w:sz w:val="24"/>
      <w:szCs w:val="24"/>
      <w:lang w:eastAsia="ar-SA"/>
    </w:rPr>
  </w:style>
  <w:style w:type="paragraph" w:customStyle="1" w:styleId="1ff2">
    <w:name w:val="Текст примечания1"/>
    <w:basedOn w:val="a"/>
    <w:rsid w:val="00D86AFF"/>
    <w:pPr>
      <w:suppressAutoHyphens/>
      <w:spacing w:line="360" w:lineRule="auto"/>
      <w:ind w:firstLine="680"/>
      <w:jc w:val="both"/>
    </w:pPr>
    <w:rPr>
      <w:sz w:val="20"/>
      <w:szCs w:val="20"/>
      <w:lang w:eastAsia="ar-SA"/>
    </w:rPr>
  </w:style>
  <w:style w:type="paragraph" w:styleId="afffc">
    <w:name w:val="annotation text"/>
    <w:basedOn w:val="a"/>
    <w:link w:val="afffd"/>
    <w:uiPriority w:val="99"/>
    <w:rsid w:val="00D86AFF"/>
    <w:pPr>
      <w:suppressAutoHyphens/>
      <w:spacing w:line="360" w:lineRule="auto"/>
      <w:ind w:firstLine="709"/>
      <w:jc w:val="both"/>
    </w:pPr>
    <w:rPr>
      <w:sz w:val="20"/>
      <w:szCs w:val="20"/>
      <w:lang w:eastAsia="ar-SA"/>
    </w:rPr>
  </w:style>
  <w:style w:type="paragraph" w:styleId="afffe">
    <w:name w:val="annotation subject"/>
    <w:basedOn w:val="1ff2"/>
    <w:next w:val="1ff2"/>
    <w:link w:val="affff"/>
    <w:uiPriority w:val="99"/>
    <w:rsid w:val="00D86AFF"/>
    <w:rPr>
      <w:b/>
      <w:bCs/>
    </w:rPr>
  </w:style>
  <w:style w:type="paragraph" w:customStyle="1" w:styleId="1ff3">
    <w:name w:val="Заголовок1"/>
    <w:basedOn w:val="a"/>
    <w:uiPriority w:val="99"/>
    <w:rsid w:val="00D86AFF"/>
    <w:pPr>
      <w:tabs>
        <w:tab w:val="left" w:pos="8460"/>
      </w:tabs>
      <w:suppressAutoHyphens/>
      <w:spacing w:line="360" w:lineRule="auto"/>
      <w:ind w:firstLine="540"/>
      <w:jc w:val="center"/>
    </w:pPr>
    <w:rPr>
      <w:caps/>
      <w:sz w:val="24"/>
      <w:szCs w:val="24"/>
      <w:lang w:eastAsia="ar-SA"/>
    </w:rPr>
  </w:style>
  <w:style w:type="paragraph" w:customStyle="1" w:styleId="1ff4">
    <w:name w:val="Схема документа1"/>
    <w:basedOn w:val="a"/>
    <w:uiPriority w:val="99"/>
    <w:rsid w:val="00D86AFF"/>
    <w:pPr>
      <w:shd w:val="clear" w:color="auto" w:fill="000080"/>
      <w:suppressAutoHyphens/>
      <w:spacing w:line="360" w:lineRule="auto"/>
      <w:ind w:firstLine="709"/>
      <w:jc w:val="both"/>
    </w:pPr>
    <w:rPr>
      <w:rFonts w:ascii="Tahoma" w:hAnsi="Tahoma" w:cs="Tahoma"/>
      <w:lang w:eastAsia="ar-SA"/>
    </w:rPr>
  </w:style>
  <w:style w:type="paragraph" w:customStyle="1" w:styleId="affff0">
    <w:name w:val="База заголовка"/>
    <w:basedOn w:val="a"/>
    <w:next w:val="a0"/>
    <w:uiPriority w:val="99"/>
    <w:rsid w:val="00D86AFF"/>
    <w:pPr>
      <w:keepNext/>
      <w:keepLines/>
      <w:suppressAutoHyphens/>
      <w:spacing w:before="140" w:line="220" w:lineRule="atLeast"/>
      <w:ind w:left="1080" w:firstLine="709"/>
      <w:jc w:val="both"/>
    </w:pPr>
    <w:rPr>
      <w:rFonts w:ascii="Arial" w:hAnsi="Arial" w:cs="Arial"/>
      <w:spacing w:val="-4"/>
      <w:kern w:val="1"/>
      <w:sz w:val="22"/>
      <w:szCs w:val="22"/>
      <w:lang w:eastAsia="ar-SA"/>
    </w:rPr>
  </w:style>
  <w:style w:type="paragraph" w:customStyle="1" w:styleId="affff1">
    <w:name w:val="Цитаты"/>
    <w:basedOn w:val="a"/>
    <w:uiPriority w:val="99"/>
    <w:rsid w:val="00D86AFF"/>
    <w:pPr>
      <w:pBdr>
        <w:top w:val="single" w:sz="8" w:space="12" w:color="FFFFFF"/>
        <w:left w:val="single" w:sz="4" w:space="12" w:color="FFFFFF"/>
        <w:bottom w:val="single" w:sz="4" w:space="12" w:color="FFFFFF"/>
        <w:right w:val="single" w:sz="4" w:space="12" w:color="FFFFFF"/>
      </w:pBdr>
      <w:shd w:val="clear" w:color="auto" w:fill="F2F2F2"/>
      <w:suppressAutoHyphens/>
      <w:spacing w:after="240" w:line="220" w:lineRule="atLeast"/>
      <w:ind w:left="1368" w:right="240" w:firstLine="709"/>
      <w:jc w:val="both"/>
    </w:pPr>
    <w:rPr>
      <w:rFonts w:ascii="Arial Narrow" w:hAnsi="Arial Narrow" w:cs="Arial Narrow"/>
      <w:spacing w:val="-5"/>
      <w:sz w:val="20"/>
      <w:szCs w:val="20"/>
      <w:lang w:eastAsia="ar-SA"/>
    </w:rPr>
  </w:style>
  <w:style w:type="paragraph" w:customStyle="1" w:styleId="affff2">
    <w:name w:val="Заголовок части"/>
    <w:basedOn w:val="a"/>
    <w:uiPriority w:val="99"/>
    <w:rsid w:val="00D86AFF"/>
    <w:pPr>
      <w:shd w:val="clear" w:color="auto" w:fill="000000"/>
      <w:suppressAutoHyphens/>
      <w:spacing w:line="660" w:lineRule="exact"/>
      <w:ind w:firstLine="709"/>
      <w:jc w:val="center"/>
    </w:pPr>
    <w:rPr>
      <w:rFonts w:ascii="Arial Black" w:hAnsi="Arial Black" w:cs="Arial Black"/>
      <w:color w:val="FFFFFF"/>
      <w:spacing w:val="-40"/>
      <w:sz w:val="84"/>
      <w:szCs w:val="84"/>
      <w:lang w:eastAsia="ar-SA"/>
    </w:rPr>
  </w:style>
  <w:style w:type="paragraph" w:customStyle="1" w:styleId="affff3">
    <w:name w:val="База сноски"/>
    <w:basedOn w:val="a"/>
    <w:uiPriority w:val="99"/>
    <w:rsid w:val="00D86AFF"/>
    <w:pPr>
      <w:keepLines/>
      <w:suppressAutoHyphens/>
      <w:spacing w:line="200" w:lineRule="atLeast"/>
      <w:ind w:left="1080" w:firstLine="709"/>
      <w:jc w:val="both"/>
    </w:pPr>
    <w:rPr>
      <w:rFonts w:ascii="Arial" w:hAnsi="Arial" w:cs="Arial"/>
      <w:spacing w:val="-5"/>
      <w:sz w:val="16"/>
      <w:szCs w:val="16"/>
      <w:lang w:eastAsia="ar-SA"/>
    </w:rPr>
  </w:style>
  <w:style w:type="paragraph" w:customStyle="1" w:styleId="affff4">
    <w:name w:val="Заголовок титульного листа"/>
    <w:basedOn w:val="affff0"/>
    <w:next w:val="a"/>
    <w:uiPriority w:val="99"/>
    <w:rsid w:val="00D86AFF"/>
    <w:pPr>
      <w:pBdr>
        <w:top w:val="single" w:sz="40" w:space="31" w:color="000000"/>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5">
    <w:name w:val="База верхнего колонтитула"/>
    <w:basedOn w:val="a"/>
    <w:uiPriority w:val="99"/>
    <w:rsid w:val="00D86AFF"/>
    <w:pPr>
      <w:keepLines/>
      <w:tabs>
        <w:tab w:val="center" w:pos="4320"/>
        <w:tab w:val="right" w:pos="8640"/>
      </w:tabs>
      <w:suppressAutoHyphens/>
      <w:spacing w:line="190" w:lineRule="atLeast"/>
      <w:ind w:left="1080" w:firstLine="709"/>
      <w:jc w:val="both"/>
    </w:pPr>
    <w:rPr>
      <w:rFonts w:ascii="Arial" w:hAnsi="Arial" w:cs="Arial"/>
      <w:caps/>
      <w:spacing w:val="-5"/>
      <w:sz w:val="15"/>
      <w:szCs w:val="15"/>
      <w:lang w:eastAsia="ar-SA"/>
    </w:rPr>
  </w:style>
  <w:style w:type="paragraph" w:customStyle="1" w:styleId="affff6">
    <w:name w:val="Верхний колонтитул (четный)"/>
    <w:basedOn w:val="a4"/>
    <w:uiPriority w:val="99"/>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7">
    <w:name w:val="Верхний колонтитул (первый)"/>
    <w:basedOn w:val="a4"/>
    <w:uiPriority w:val="99"/>
    <w:rsid w:val="00D86AFF"/>
    <w:pPr>
      <w:keepLines/>
      <w:pBdr>
        <w:top w:val="single" w:sz="4" w:space="2" w:color="000000"/>
      </w:pBdr>
      <w:tabs>
        <w:tab w:val="center" w:pos="4320"/>
        <w:tab w:val="right" w:pos="8640"/>
      </w:tabs>
      <w:suppressAutoHyphens/>
      <w:spacing w:line="190" w:lineRule="atLeast"/>
      <w:ind w:left="1080" w:firstLine="709"/>
      <w:jc w:val="right"/>
    </w:pPr>
    <w:rPr>
      <w:rFonts w:ascii="Arial" w:hAnsi="Arial" w:cs="Arial"/>
      <w:caps/>
      <w:spacing w:val="-5"/>
      <w:sz w:val="15"/>
      <w:szCs w:val="15"/>
      <w:lang w:eastAsia="ar-SA"/>
    </w:rPr>
  </w:style>
  <w:style w:type="paragraph" w:customStyle="1" w:styleId="affff8">
    <w:name w:val="Верхний колонтитул (нечетный)"/>
    <w:basedOn w:val="a4"/>
    <w:uiPriority w:val="99"/>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9">
    <w:name w:val="База указателя"/>
    <w:basedOn w:val="a"/>
    <w:uiPriority w:val="99"/>
    <w:rsid w:val="00D86AFF"/>
    <w:pPr>
      <w:suppressAutoHyphens/>
      <w:spacing w:line="240" w:lineRule="atLeast"/>
      <w:ind w:left="360" w:hanging="360"/>
      <w:jc w:val="both"/>
    </w:pPr>
    <w:rPr>
      <w:rFonts w:ascii="Arial" w:hAnsi="Arial" w:cs="Arial"/>
      <w:spacing w:val="-5"/>
      <w:sz w:val="18"/>
      <w:szCs w:val="18"/>
      <w:lang w:eastAsia="ar-SA"/>
    </w:rPr>
  </w:style>
  <w:style w:type="paragraph" w:customStyle="1" w:styleId="1ff5">
    <w:name w:val="Маркированный список1"/>
    <w:basedOn w:val="1f9"/>
    <w:uiPriority w:val="99"/>
    <w:rsid w:val="00D86AFF"/>
    <w:pPr>
      <w:tabs>
        <w:tab w:val="left" w:pos="1026"/>
      </w:tabs>
      <w:ind w:left="-2245"/>
    </w:pPr>
  </w:style>
  <w:style w:type="paragraph" w:customStyle="1" w:styleId="affffa">
    <w:name w:val="Содержимое таблицы"/>
    <w:basedOn w:val="a"/>
    <w:rsid w:val="00D86AFF"/>
    <w:pPr>
      <w:suppressLineNumbers/>
      <w:suppressAutoHyphens/>
      <w:spacing w:line="360" w:lineRule="auto"/>
      <w:ind w:firstLine="709"/>
      <w:jc w:val="both"/>
    </w:pPr>
    <w:rPr>
      <w:sz w:val="24"/>
      <w:szCs w:val="24"/>
      <w:lang w:eastAsia="ar-SA"/>
    </w:rPr>
  </w:style>
  <w:style w:type="paragraph" w:customStyle="1" w:styleId="affffb">
    <w:name w:val="Заголовок таблицы"/>
    <w:basedOn w:val="a"/>
    <w:rsid w:val="00D86AFF"/>
    <w:pPr>
      <w:suppressAutoHyphens/>
      <w:spacing w:before="60" w:line="360" w:lineRule="auto"/>
      <w:ind w:firstLine="709"/>
      <w:jc w:val="center"/>
    </w:pPr>
    <w:rPr>
      <w:rFonts w:ascii="Arial Black" w:hAnsi="Arial Black" w:cs="Arial Black"/>
      <w:spacing w:val="-5"/>
      <w:sz w:val="16"/>
      <w:szCs w:val="16"/>
      <w:lang w:eastAsia="ar-SA"/>
    </w:rPr>
  </w:style>
  <w:style w:type="paragraph" w:customStyle="1" w:styleId="1ff6">
    <w:name w:val="Шапка1"/>
    <w:basedOn w:val="a0"/>
    <w:uiPriority w:val="99"/>
    <w:rsid w:val="00D86AFF"/>
    <w:pPr>
      <w:keepLines/>
      <w:tabs>
        <w:tab w:val="left" w:pos="3600"/>
        <w:tab w:val="left" w:pos="4680"/>
      </w:tabs>
      <w:suppressAutoHyphens/>
      <w:spacing w:after="120" w:line="280" w:lineRule="exact"/>
      <w:ind w:left="1080" w:right="2160" w:hanging="1080"/>
      <w:jc w:val="both"/>
    </w:pPr>
    <w:rPr>
      <w:rFonts w:ascii="Arial" w:hAnsi="Arial" w:cs="Arial"/>
      <w:sz w:val="22"/>
      <w:szCs w:val="22"/>
      <w:lang w:eastAsia="ar-SA"/>
    </w:rPr>
  </w:style>
  <w:style w:type="paragraph" w:customStyle="1" w:styleId="affffc">
    <w:name w:val="База оглавления"/>
    <w:basedOn w:val="a"/>
    <w:uiPriority w:val="99"/>
    <w:rsid w:val="00D86AFF"/>
    <w:pPr>
      <w:tabs>
        <w:tab w:val="right" w:leader="dot" w:pos="6480"/>
      </w:tabs>
      <w:suppressAutoHyphens/>
      <w:spacing w:after="240" w:line="240" w:lineRule="atLeast"/>
      <w:ind w:firstLine="709"/>
      <w:jc w:val="both"/>
    </w:pPr>
    <w:rPr>
      <w:rFonts w:ascii="Arial" w:hAnsi="Arial" w:cs="Arial"/>
      <w:spacing w:val="-5"/>
      <w:sz w:val="20"/>
      <w:szCs w:val="20"/>
      <w:lang w:eastAsia="ar-SA"/>
    </w:rPr>
  </w:style>
  <w:style w:type="paragraph" w:styleId="HTML9">
    <w:name w:val="HTML Address"/>
    <w:basedOn w:val="a"/>
    <w:link w:val="HTMLa"/>
    <w:rsid w:val="00D86AFF"/>
    <w:pPr>
      <w:suppressAutoHyphens/>
      <w:spacing w:line="360" w:lineRule="auto"/>
      <w:ind w:left="1080" w:firstLine="709"/>
      <w:jc w:val="both"/>
    </w:pPr>
    <w:rPr>
      <w:rFonts w:ascii="Arial" w:hAnsi="Arial" w:cs="Arial"/>
      <w:i/>
      <w:iCs/>
      <w:spacing w:val="-5"/>
      <w:sz w:val="20"/>
      <w:szCs w:val="20"/>
      <w:lang w:eastAsia="ar-SA"/>
    </w:rPr>
  </w:style>
  <w:style w:type="paragraph" w:styleId="affffd">
    <w:name w:val="envelope address"/>
    <w:basedOn w:val="a"/>
    <w:semiHidden/>
    <w:rsid w:val="00D86AFF"/>
    <w:pPr>
      <w:suppressAutoHyphens/>
      <w:spacing w:line="360" w:lineRule="auto"/>
      <w:ind w:left="2880" w:firstLine="709"/>
      <w:jc w:val="both"/>
    </w:pPr>
    <w:rPr>
      <w:rFonts w:ascii="Arial" w:hAnsi="Arial" w:cs="Arial"/>
      <w:spacing w:val="-5"/>
      <w:lang w:eastAsia="ar-SA"/>
    </w:rPr>
  </w:style>
  <w:style w:type="paragraph" w:customStyle="1" w:styleId="1ff7">
    <w:name w:val="Дата1"/>
    <w:basedOn w:val="a"/>
    <w:next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8">
    <w:name w:val="Заголовок записки1"/>
    <w:basedOn w:val="a"/>
    <w:next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9">
    <w:name w:val="Красная строка1"/>
    <w:basedOn w:val="a0"/>
    <w:uiPriority w:val="99"/>
    <w:rsid w:val="00D86AFF"/>
    <w:pPr>
      <w:suppressAutoHyphens/>
      <w:spacing w:after="120" w:line="360" w:lineRule="auto"/>
      <w:ind w:left="1080" w:firstLine="210"/>
      <w:jc w:val="both"/>
    </w:pPr>
    <w:rPr>
      <w:rFonts w:ascii="Arial" w:hAnsi="Arial" w:cs="Arial"/>
      <w:spacing w:val="-5"/>
      <w:sz w:val="20"/>
      <w:lang w:eastAsia="ar-SA"/>
    </w:rPr>
  </w:style>
  <w:style w:type="paragraph" w:customStyle="1" w:styleId="219">
    <w:name w:val="Красная строка 21"/>
    <w:basedOn w:val="af1"/>
    <w:uiPriority w:val="99"/>
    <w:rsid w:val="00D86AFF"/>
    <w:pPr>
      <w:suppressAutoHyphens/>
      <w:spacing w:line="360" w:lineRule="auto"/>
      <w:ind w:firstLine="210"/>
    </w:pPr>
    <w:rPr>
      <w:rFonts w:ascii="Arial" w:hAnsi="Arial" w:cs="Arial"/>
      <w:spacing w:val="-5"/>
      <w:sz w:val="20"/>
      <w:szCs w:val="20"/>
      <w:lang w:eastAsia="ar-SA"/>
    </w:rPr>
  </w:style>
  <w:style w:type="paragraph" w:customStyle="1" w:styleId="2b">
    <w:name w:val="Название объекта2"/>
    <w:basedOn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2c">
    <w:name w:val="Цитата2"/>
    <w:basedOn w:val="a"/>
    <w:rsid w:val="00D86AFF"/>
    <w:pPr>
      <w:suppressAutoHyphens/>
      <w:spacing w:line="360" w:lineRule="auto"/>
      <w:ind w:left="526" w:right="43" w:firstLine="709"/>
      <w:jc w:val="both"/>
    </w:pPr>
    <w:rPr>
      <w:szCs w:val="20"/>
      <w:lang w:eastAsia="ar-SA"/>
    </w:rPr>
  </w:style>
  <w:style w:type="paragraph" w:customStyle="1" w:styleId="2d">
    <w:name w:val="Маркированный список2"/>
    <w:basedOn w:val="a"/>
    <w:rsid w:val="00D86AFF"/>
    <w:pPr>
      <w:suppressAutoHyphens/>
      <w:spacing w:before="280" w:after="280" w:line="360" w:lineRule="auto"/>
      <w:ind w:firstLine="709"/>
      <w:jc w:val="both"/>
    </w:pPr>
    <w:rPr>
      <w:szCs w:val="24"/>
      <w:lang w:eastAsia="ar-SA"/>
    </w:rPr>
  </w:style>
  <w:style w:type="paragraph" w:customStyle="1" w:styleId="2e">
    <w:name w:val="Нумерованный список2"/>
    <w:basedOn w:val="a"/>
    <w:rsid w:val="00D86AFF"/>
    <w:pPr>
      <w:suppressAutoHyphens/>
      <w:spacing w:before="280" w:after="280" w:line="360" w:lineRule="auto"/>
      <w:ind w:firstLine="709"/>
      <w:jc w:val="both"/>
    </w:pPr>
    <w:rPr>
      <w:szCs w:val="24"/>
      <w:lang w:eastAsia="ar-SA"/>
    </w:rPr>
  </w:style>
  <w:style w:type="paragraph" w:customStyle="1" w:styleId="affffe">
    <w:name w:val="Таблица"/>
    <w:basedOn w:val="a"/>
    <w:uiPriority w:val="99"/>
    <w:rsid w:val="00D86AFF"/>
    <w:pPr>
      <w:suppressAutoHyphens/>
      <w:jc w:val="both"/>
    </w:pPr>
    <w:rPr>
      <w:sz w:val="24"/>
      <w:szCs w:val="24"/>
      <w:lang w:eastAsia="ar-SA"/>
    </w:rPr>
  </w:style>
  <w:style w:type="paragraph" w:customStyle="1" w:styleId="S5">
    <w:name w:val="S_Титульный"/>
    <w:basedOn w:val="affff4"/>
    <w:uiPriority w:val="99"/>
    <w:rsid w:val="00D86AFF"/>
    <w:pPr>
      <w:keepNext w:val="0"/>
      <w:keepLines w:val="0"/>
      <w:pBdr>
        <w:top w:val="none" w:sz="0" w:space="0" w:color="auto"/>
      </w:pBdr>
      <w:spacing w:before="0" w:after="0" w:line="360" w:lineRule="auto"/>
      <w:ind w:left="3060" w:firstLine="0"/>
      <w:jc w:val="right"/>
    </w:pPr>
    <w:rPr>
      <w:rFonts w:ascii="Times New Roman" w:hAnsi="Times New Roman" w:cs="Times New Roman"/>
      <w:bCs w:val="0"/>
      <w:caps/>
      <w:spacing w:val="0"/>
      <w:sz w:val="24"/>
      <w:szCs w:val="24"/>
    </w:rPr>
  </w:style>
  <w:style w:type="paragraph" w:customStyle="1" w:styleId="xl27">
    <w:name w:val="xl27"/>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8">
    <w:name w:val="xl28"/>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9">
    <w:name w:val="xl29"/>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0">
    <w:name w:val="xl30"/>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1">
    <w:name w:val="xl31"/>
    <w:basedOn w:val="a"/>
    <w:uiPriority w:val="99"/>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2">
    <w:name w:val="xl32"/>
    <w:basedOn w:val="a"/>
    <w:uiPriority w:val="99"/>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3">
    <w:name w:val="xl33"/>
    <w:basedOn w:val="a"/>
    <w:uiPriority w:val="99"/>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4">
    <w:name w:val="xl34"/>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5">
    <w:name w:val="xl35"/>
    <w:basedOn w:val="a"/>
    <w:uiPriority w:val="99"/>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6">
    <w:name w:val="xl36"/>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7">
    <w:name w:val="xl37"/>
    <w:basedOn w:val="a"/>
    <w:uiPriority w:val="99"/>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8">
    <w:name w:val="xl38"/>
    <w:basedOn w:val="a"/>
    <w:uiPriority w:val="99"/>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9">
    <w:name w:val="xl39"/>
    <w:basedOn w:val="a"/>
    <w:uiPriority w:val="99"/>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0">
    <w:name w:val="xl40"/>
    <w:basedOn w:val="a"/>
    <w:uiPriority w:val="99"/>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1">
    <w:name w:val="xl41"/>
    <w:basedOn w:val="a"/>
    <w:uiPriority w:val="99"/>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2">
    <w:name w:val="xl42"/>
    <w:basedOn w:val="a"/>
    <w:uiPriority w:val="99"/>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3">
    <w:name w:val="xl43"/>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font5">
    <w:name w:val="font5"/>
    <w:basedOn w:val="a"/>
    <w:uiPriority w:val="99"/>
    <w:rsid w:val="00D86AFF"/>
    <w:pPr>
      <w:suppressAutoHyphens/>
      <w:spacing w:before="280" w:after="280"/>
    </w:pPr>
    <w:rPr>
      <w:sz w:val="20"/>
      <w:szCs w:val="20"/>
      <w:lang w:eastAsia="ar-SA"/>
    </w:rPr>
  </w:style>
  <w:style w:type="paragraph" w:customStyle="1" w:styleId="font6">
    <w:name w:val="font6"/>
    <w:basedOn w:val="a"/>
    <w:uiPriority w:val="99"/>
    <w:rsid w:val="00D86AFF"/>
    <w:pPr>
      <w:suppressAutoHyphens/>
      <w:spacing w:before="280" w:after="280"/>
    </w:pPr>
    <w:rPr>
      <w:sz w:val="20"/>
      <w:szCs w:val="20"/>
      <w:lang w:eastAsia="ar-SA"/>
    </w:rPr>
  </w:style>
  <w:style w:type="paragraph" w:customStyle="1" w:styleId="xl23">
    <w:name w:val="xl23"/>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pPr>
    <w:rPr>
      <w:sz w:val="22"/>
      <w:szCs w:val="22"/>
      <w:lang w:eastAsia="ar-SA"/>
    </w:rPr>
  </w:style>
  <w:style w:type="paragraph" w:customStyle="1" w:styleId="xl24">
    <w:name w:val="xl24"/>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2"/>
      <w:szCs w:val="22"/>
      <w:lang w:eastAsia="ar-SA"/>
    </w:rPr>
  </w:style>
  <w:style w:type="paragraph" w:customStyle="1" w:styleId="xl25">
    <w:name w:val="xl25"/>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2"/>
      <w:szCs w:val="22"/>
      <w:lang w:eastAsia="ar-SA"/>
    </w:rPr>
  </w:style>
  <w:style w:type="paragraph" w:customStyle="1" w:styleId="xl26">
    <w:name w:val="xl26"/>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4">
    <w:name w:val="xl44"/>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45">
    <w:name w:val="xl45"/>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6">
    <w:name w:val="xl46"/>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7">
    <w:name w:val="xl47"/>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8">
    <w:name w:val="xl48"/>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9">
    <w:name w:val="xl49"/>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0">
    <w:name w:val="xl50"/>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1">
    <w:name w:val="xl51"/>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color w:val="FF0000"/>
      <w:sz w:val="24"/>
      <w:szCs w:val="24"/>
      <w:lang w:eastAsia="ar-SA"/>
    </w:rPr>
  </w:style>
  <w:style w:type="paragraph" w:customStyle="1" w:styleId="xl52">
    <w:name w:val="xl52"/>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color w:val="FF0000"/>
      <w:sz w:val="24"/>
      <w:szCs w:val="24"/>
      <w:lang w:eastAsia="ar-SA"/>
    </w:rPr>
  </w:style>
  <w:style w:type="paragraph" w:customStyle="1" w:styleId="xl53">
    <w:name w:val="xl53"/>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4">
    <w:name w:val="xl54"/>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5">
    <w:name w:val="xl55"/>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6">
    <w:name w:val="xl56"/>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7">
    <w:name w:val="xl57"/>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58">
    <w:name w:val="xl58"/>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59">
    <w:name w:val="xl59"/>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0">
    <w:name w:val="xl60"/>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1">
    <w:name w:val="xl61"/>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2">
    <w:name w:val="xl62"/>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63">
    <w:name w:val="xl63"/>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4">
    <w:name w:val="xl6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5">
    <w:name w:val="xl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66">
    <w:name w:val="xl6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7">
    <w:name w:val="xl6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8">
    <w:name w:val="xl68"/>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69">
    <w:name w:val="xl69"/>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0">
    <w:name w:val="xl70"/>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1">
    <w:name w:val="xl71"/>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2">
    <w:name w:val="xl72"/>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3">
    <w:name w:val="xl73"/>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74">
    <w:name w:val="xl7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75">
    <w:name w:val="xl75"/>
    <w:basedOn w:val="a"/>
    <w:rsid w:val="00D86AFF"/>
    <w:pPr>
      <w:suppressAutoHyphens/>
      <w:spacing w:before="280" w:after="280"/>
      <w:jc w:val="center"/>
      <w:textAlignment w:val="center"/>
    </w:pPr>
    <w:rPr>
      <w:sz w:val="24"/>
      <w:szCs w:val="24"/>
      <w:lang w:eastAsia="ar-SA"/>
    </w:rPr>
  </w:style>
  <w:style w:type="paragraph" w:customStyle="1" w:styleId="xl76">
    <w:name w:val="xl76"/>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77">
    <w:name w:val="xl77"/>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78">
    <w:name w:val="xl78"/>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pPr>
    <w:rPr>
      <w:sz w:val="24"/>
      <w:szCs w:val="24"/>
      <w:lang w:eastAsia="ar-SA"/>
    </w:rPr>
  </w:style>
  <w:style w:type="paragraph" w:customStyle="1" w:styleId="xl79">
    <w:name w:val="xl79"/>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pPr>
    <w:rPr>
      <w:sz w:val="22"/>
      <w:szCs w:val="22"/>
      <w:lang w:eastAsia="ar-SA"/>
    </w:rPr>
  </w:style>
  <w:style w:type="paragraph" w:customStyle="1" w:styleId="xl80">
    <w:name w:val="xl80"/>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81">
    <w:name w:val="xl81"/>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82">
    <w:name w:val="xl8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3">
    <w:name w:val="xl83"/>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4">
    <w:name w:val="xl84"/>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5">
    <w:name w:val="xl8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86">
    <w:name w:val="xl86"/>
    <w:basedOn w:val="a"/>
    <w:rsid w:val="00D86AFF"/>
    <w:pPr>
      <w:pBdr>
        <w:top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87">
    <w:name w:val="xl8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8">
    <w:name w:val="xl8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9">
    <w:name w:val="xl8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90">
    <w:name w:val="xl90"/>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1">
    <w:name w:val="xl91"/>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2">
    <w:name w:val="xl92"/>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3">
    <w:name w:val="xl93"/>
    <w:basedOn w:val="a"/>
    <w:rsid w:val="00D86AFF"/>
    <w:pPr>
      <w:pBdr>
        <w:top w:val="single" w:sz="4" w:space="0" w:color="000000"/>
        <w:left w:val="single" w:sz="4" w:space="0" w:color="000000"/>
        <w:bottom w:val="single" w:sz="4" w:space="0" w:color="000000"/>
      </w:pBdr>
      <w:suppressAutoHyphens/>
      <w:spacing w:before="280" w:after="280"/>
      <w:textAlignment w:val="center"/>
    </w:pPr>
    <w:rPr>
      <w:sz w:val="24"/>
      <w:szCs w:val="24"/>
      <w:lang w:eastAsia="ar-SA"/>
    </w:rPr>
  </w:style>
  <w:style w:type="paragraph" w:customStyle="1" w:styleId="xl94">
    <w:name w:val="xl94"/>
    <w:basedOn w:val="a"/>
    <w:rsid w:val="00D86AFF"/>
    <w:pPr>
      <w:pBdr>
        <w:top w:val="single" w:sz="4" w:space="0" w:color="000000"/>
        <w:bottom w:val="single" w:sz="4" w:space="0" w:color="000000"/>
      </w:pBdr>
      <w:suppressAutoHyphens/>
      <w:spacing w:before="280" w:after="280"/>
      <w:textAlignment w:val="center"/>
    </w:pPr>
    <w:rPr>
      <w:sz w:val="24"/>
      <w:szCs w:val="24"/>
      <w:lang w:eastAsia="ar-SA"/>
    </w:rPr>
  </w:style>
  <w:style w:type="paragraph" w:customStyle="1" w:styleId="xl95">
    <w:name w:val="xl95"/>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6">
    <w:name w:val="xl96"/>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7">
    <w:name w:val="xl97"/>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8">
    <w:name w:val="xl98"/>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9">
    <w:name w:val="xl99"/>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00">
    <w:name w:val="xl100"/>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01">
    <w:name w:val="xl101"/>
    <w:basedOn w:val="a"/>
    <w:rsid w:val="00D86AFF"/>
    <w:pPr>
      <w:pBdr>
        <w:top w:val="single" w:sz="4" w:space="0" w:color="000000"/>
        <w:left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2">
    <w:name w:val="xl102"/>
    <w:basedOn w:val="a"/>
    <w:rsid w:val="00D86AFF"/>
    <w:pPr>
      <w:pBdr>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3">
    <w:name w:val="xl103"/>
    <w:basedOn w:val="a"/>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4">
    <w:name w:val="xl104"/>
    <w:basedOn w:val="a"/>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5">
    <w:name w:val="xl10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06">
    <w:name w:val="xl106"/>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7">
    <w:name w:val="xl107"/>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8">
    <w:name w:val="xl108"/>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9">
    <w:name w:val="xl109"/>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0">
    <w:name w:val="xl11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1">
    <w:name w:val="xl111"/>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2">
    <w:name w:val="xl112"/>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3">
    <w:name w:val="xl113"/>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4">
    <w:name w:val="xl114"/>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15">
    <w:name w:val="xl115"/>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font7">
    <w:name w:val="font7"/>
    <w:basedOn w:val="a"/>
    <w:uiPriority w:val="99"/>
    <w:rsid w:val="00D86AFF"/>
    <w:pPr>
      <w:suppressAutoHyphens/>
      <w:spacing w:before="280" w:after="280"/>
    </w:pPr>
    <w:rPr>
      <w:sz w:val="20"/>
      <w:szCs w:val="20"/>
      <w:lang w:eastAsia="ar-SA"/>
    </w:rPr>
  </w:style>
  <w:style w:type="paragraph" w:customStyle="1" w:styleId="font8">
    <w:name w:val="font8"/>
    <w:basedOn w:val="a"/>
    <w:uiPriority w:val="99"/>
    <w:rsid w:val="00D86AFF"/>
    <w:pPr>
      <w:suppressAutoHyphens/>
      <w:spacing w:before="280" w:after="280"/>
    </w:pPr>
    <w:rPr>
      <w:b/>
      <w:bCs/>
      <w:sz w:val="20"/>
      <w:szCs w:val="20"/>
      <w:lang w:eastAsia="ar-SA"/>
    </w:rPr>
  </w:style>
  <w:style w:type="paragraph" w:customStyle="1" w:styleId="xl116">
    <w:name w:val="xl116"/>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7">
    <w:name w:val="xl117"/>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8">
    <w:name w:val="xl118"/>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19">
    <w:name w:val="xl119"/>
    <w:basedOn w:val="a"/>
    <w:rsid w:val="00D86AFF"/>
    <w:pPr>
      <w:pBdr>
        <w:top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20">
    <w:name w:val="xl120"/>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pPr>
    <w:rPr>
      <w:b/>
      <w:bCs/>
      <w:sz w:val="22"/>
      <w:szCs w:val="22"/>
      <w:lang w:eastAsia="ar-SA"/>
    </w:rPr>
  </w:style>
  <w:style w:type="paragraph" w:customStyle="1" w:styleId="xl121">
    <w:name w:val="xl121"/>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xl122">
    <w:name w:val="xl122"/>
    <w:basedOn w:val="a"/>
    <w:rsid w:val="00D86AFF"/>
    <w:pPr>
      <w:pBdr>
        <w:left w:val="single" w:sz="4" w:space="0" w:color="000000"/>
        <w:bottom w:val="single" w:sz="4" w:space="0" w:color="000000"/>
        <w:right w:val="single" w:sz="4" w:space="0" w:color="000000"/>
      </w:pBdr>
      <w:suppressAutoHyphens/>
      <w:spacing w:before="280" w:after="280"/>
      <w:textAlignment w:val="top"/>
    </w:pPr>
    <w:rPr>
      <w:sz w:val="22"/>
      <w:szCs w:val="22"/>
      <w:lang w:eastAsia="ar-SA"/>
    </w:rPr>
  </w:style>
  <w:style w:type="paragraph" w:customStyle="1" w:styleId="xl123">
    <w:name w:val="xl12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4">
    <w:name w:val="xl12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2"/>
      <w:szCs w:val="22"/>
      <w:lang w:eastAsia="ar-SA"/>
    </w:rPr>
  </w:style>
  <w:style w:type="paragraph" w:customStyle="1" w:styleId="xl125">
    <w:name w:val="xl12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26">
    <w:name w:val="xl126"/>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27">
    <w:name w:val="xl127"/>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8">
    <w:name w:val="xl128"/>
    <w:basedOn w:val="a"/>
    <w:rsid w:val="00D86AFF"/>
    <w:pPr>
      <w:pBdr>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29">
    <w:name w:val="xl129"/>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30">
    <w:name w:val="xl130"/>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1">
    <w:name w:val="xl131"/>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2">
    <w:name w:val="xl132"/>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3">
    <w:name w:val="xl133"/>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4">
    <w:name w:val="xl134"/>
    <w:basedOn w:val="a"/>
    <w:rsid w:val="00D86AFF"/>
    <w:pPr>
      <w:pBdr>
        <w:top w:val="single" w:sz="4" w:space="0" w:color="000000"/>
        <w:lef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5">
    <w:name w:val="xl135"/>
    <w:basedOn w:val="a"/>
    <w:rsid w:val="00D86AFF"/>
    <w:pPr>
      <w:pBdr>
        <w:top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6">
    <w:name w:val="xl136"/>
    <w:basedOn w:val="a"/>
    <w:rsid w:val="00D86AFF"/>
    <w:pPr>
      <w:pBdr>
        <w:top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7">
    <w:name w:val="xl137"/>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8">
    <w:name w:val="xl138"/>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9">
    <w:name w:val="xl13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0">
    <w:name w:val="xl140"/>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1">
    <w:name w:val="xl14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42">
    <w:name w:val="xl142"/>
    <w:basedOn w:val="a"/>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43">
    <w:name w:val="xl14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4">
    <w:name w:val="xl14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5">
    <w:name w:val="xl145"/>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46">
    <w:name w:val="xl146"/>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47">
    <w:name w:val="xl147"/>
    <w:basedOn w:val="a"/>
    <w:rsid w:val="00D86AFF"/>
    <w:pPr>
      <w:pBdr>
        <w:top w:val="single" w:sz="4" w:space="0" w:color="000000"/>
        <w:left w:val="single" w:sz="4" w:space="0" w:color="000000"/>
      </w:pBdr>
      <w:suppressAutoHyphens/>
      <w:spacing w:before="280" w:after="280"/>
      <w:jc w:val="center"/>
      <w:textAlignment w:val="center"/>
    </w:pPr>
    <w:rPr>
      <w:sz w:val="24"/>
      <w:szCs w:val="24"/>
      <w:lang w:eastAsia="ar-SA"/>
    </w:rPr>
  </w:style>
  <w:style w:type="paragraph" w:customStyle="1" w:styleId="xl148">
    <w:name w:val="xl148"/>
    <w:basedOn w:val="a"/>
    <w:rsid w:val="00D86AFF"/>
    <w:pPr>
      <w:pBdr>
        <w:left w:val="single" w:sz="4" w:space="0" w:color="000000"/>
        <w:bottom w:val="single" w:sz="4" w:space="0" w:color="000000"/>
      </w:pBdr>
      <w:suppressAutoHyphens/>
      <w:spacing w:before="280" w:after="280"/>
      <w:jc w:val="center"/>
      <w:textAlignment w:val="center"/>
    </w:pPr>
    <w:rPr>
      <w:sz w:val="24"/>
      <w:szCs w:val="24"/>
      <w:lang w:eastAsia="ar-SA"/>
    </w:rPr>
  </w:style>
  <w:style w:type="paragraph" w:customStyle="1" w:styleId="xl149">
    <w:name w:val="xl149"/>
    <w:basedOn w:val="a"/>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50">
    <w:name w:val="xl150"/>
    <w:basedOn w:val="a"/>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51">
    <w:name w:val="xl151"/>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52">
    <w:name w:val="xl152"/>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53">
    <w:name w:val="xl15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4">
    <w:name w:val="xl15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5">
    <w:name w:val="xl155"/>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6">
    <w:name w:val="xl156"/>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7">
    <w:name w:val="xl157"/>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58">
    <w:name w:val="xl158"/>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59">
    <w:name w:val="xl159"/>
    <w:basedOn w:val="a"/>
    <w:rsid w:val="00D86AFF"/>
    <w:pPr>
      <w:pBdr>
        <w:top w:val="single" w:sz="4" w:space="0" w:color="000000"/>
        <w:left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0">
    <w:name w:val="xl160"/>
    <w:basedOn w:val="a"/>
    <w:rsid w:val="00D86AFF"/>
    <w:pPr>
      <w:pBdr>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1">
    <w:name w:val="xl161"/>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162">
    <w:name w:val="xl162"/>
    <w:basedOn w:val="a"/>
    <w:rsid w:val="00D86AFF"/>
    <w:pPr>
      <w:suppressAutoHyphens/>
      <w:spacing w:before="280" w:after="280"/>
      <w:jc w:val="center"/>
      <w:textAlignment w:val="center"/>
    </w:pPr>
    <w:rPr>
      <w:b/>
      <w:bCs/>
      <w:sz w:val="22"/>
      <w:szCs w:val="22"/>
      <w:lang w:eastAsia="ar-SA"/>
    </w:rPr>
  </w:style>
  <w:style w:type="paragraph" w:customStyle="1" w:styleId="xl163">
    <w:name w:val="xl16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16"/>
      <w:szCs w:val="16"/>
      <w:lang w:eastAsia="ar-SA"/>
    </w:rPr>
  </w:style>
  <w:style w:type="paragraph" w:customStyle="1" w:styleId="xl164">
    <w:name w:val="xl164"/>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16"/>
      <w:szCs w:val="16"/>
      <w:lang w:eastAsia="ar-SA"/>
    </w:rPr>
  </w:style>
  <w:style w:type="paragraph" w:customStyle="1" w:styleId="xl165">
    <w:name w:val="xl1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6">
    <w:name w:val="xl166"/>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7">
    <w:name w:val="xl167"/>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8">
    <w:name w:val="xl16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9">
    <w:name w:val="xl169"/>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16"/>
      <w:szCs w:val="16"/>
      <w:lang w:eastAsia="ar-SA"/>
    </w:rPr>
  </w:style>
  <w:style w:type="paragraph" w:customStyle="1" w:styleId="xl170">
    <w:name w:val="xl17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71">
    <w:name w:val="xl17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72">
    <w:name w:val="xl172"/>
    <w:basedOn w:val="a"/>
    <w:uiPriority w:val="99"/>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73">
    <w:name w:val="xl173"/>
    <w:basedOn w:val="a"/>
    <w:uiPriority w:val="99"/>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4">
    <w:name w:val="xl174"/>
    <w:basedOn w:val="a"/>
    <w:uiPriority w:val="99"/>
    <w:rsid w:val="00D86AFF"/>
    <w:pPr>
      <w:pBdr>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75">
    <w:name w:val="xl175"/>
    <w:basedOn w:val="a"/>
    <w:uiPriority w:val="99"/>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6">
    <w:name w:val="xl176"/>
    <w:basedOn w:val="a"/>
    <w:uiPriority w:val="99"/>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7">
    <w:name w:val="xl177"/>
    <w:basedOn w:val="a"/>
    <w:uiPriority w:val="99"/>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8">
    <w:name w:val="xl178"/>
    <w:basedOn w:val="a"/>
    <w:uiPriority w:val="99"/>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79">
    <w:name w:val="xl179"/>
    <w:basedOn w:val="a"/>
    <w:uiPriority w:val="99"/>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80">
    <w:name w:val="xl180"/>
    <w:basedOn w:val="a"/>
    <w:uiPriority w:val="99"/>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81">
    <w:name w:val="xl181"/>
    <w:basedOn w:val="a"/>
    <w:uiPriority w:val="99"/>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82">
    <w:name w:val="xl182"/>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font9">
    <w:name w:val="font9"/>
    <w:basedOn w:val="a"/>
    <w:uiPriority w:val="99"/>
    <w:rsid w:val="00D86AFF"/>
    <w:pPr>
      <w:suppressAutoHyphens/>
      <w:spacing w:before="280" w:after="280"/>
    </w:pPr>
    <w:rPr>
      <w:sz w:val="22"/>
      <w:szCs w:val="22"/>
      <w:u w:val="single"/>
      <w:lang w:eastAsia="ar-SA"/>
    </w:rPr>
  </w:style>
  <w:style w:type="paragraph" w:customStyle="1" w:styleId="font10">
    <w:name w:val="font10"/>
    <w:basedOn w:val="a"/>
    <w:uiPriority w:val="99"/>
    <w:rsid w:val="00D86AFF"/>
    <w:pPr>
      <w:suppressAutoHyphens/>
      <w:spacing w:before="280" w:after="280"/>
    </w:pPr>
    <w:rPr>
      <w:b/>
      <w:bCs/>
      <w:sz w:val="22"/>
      <w:szCs w:val="22"/>
      <w:lang w:eastAsia="ar-SA"/>
    </w:rPr>
  </w:style>
  <w:style w:type="paragraph" w:customStyle="1" w:styleId="font11">
    <w:name w:val="font11"/>
    <w:basedOn w:val="a"/>
    <w:uiPriority w:val="99"/>
    <w:rsid w:val="00D86AFF"/>
    <w:pPr>
      <w:suppressAutoHyphens/>
      <w:spacing w:before="280" w:after="280"/>
    </w:pPr>
    <w:rPr>
      <w:sz w:val="24"/>
      <w:szCs w:val="24"/>
      <w:lang w:eastAsia="ar-SA"/>
    </w:rPr>
  </w:style>
  <w:style w:type="paragraph" w:customStyle="1" w:styleId="font12">
    <w:name w:val="font12"/>
    <w:basedOn w:val="a"/>
    <w:uiPriority w:val="99"/>
    <w:rsid w:val="00D86AFF"/>
    <w:pPr>
      <w:suppressAutoHyphens/>
      <w:spacing w:before="280" w:after="280"/>
    </w:pPr>
    <w:rPr>
      <w:b/>
      <w:bCs/>
      <w:sz w:val="22"/>
      <w:szCs w:val="22"/>
      <w:lang w:eastAsia="ar-SA"/>
    </w:rPr>
  </w:style>
  <w:style w:type="paragraph" w:customStyle="1" w:styleId="font13">
    <w:name w:val="font13"/>
    <w:basedOn w:val="a"/>
    <w:uiPriority w:val="99"/>
    <w:rsid w:val="00D86AFF"/>
    <w:pPr>
      <w:suppressAutoHyphens/>
      <w:spacing w:before="280" w:after="280"/>
    </w:pPr>
    <w:rPr>
      <w:sz w:val="24"/>
      <w:szCs w:val="24"/>
      <w:lang w:eastAsia="ar-SA"/>
    </w:rPr>
  </w:style>
  <w:style w:type="paragraph" w:customStyle="1" w:styleId="S11">
    <w:name w:val="S_Заголовок 1"/>
    <w:basedOn w:val="a"/>
    <w:uiPriority w:val="99"/>
    <w:rsid w:val="00D86AFF"/>
    <w:pPr>
      <w:tabs>
        <w:tab w:val="num" w:pos="720"/>
      </w:tabs>
      <w:suppressAutoHyphens/>
      <w:jc w:val="center"/>
    </w:pPr>
    <w:rPr>
      <w:b/>
      <w:caps/>
      <w:sz w:val="24"/>
      <w:szCs w:val="24"/>
      <w:lang w:eastAsia="ar-SA"/>
    </w:rPr>
  </w:style>
  <w:style w:type="paragraph" w:customStyle="1" w:styleId="S20">
    <w:name w:val="S_Заголовок 2"/>
    <w:basedOn w:val="2"/>
    <w:uiPriority w:val="99"/>
    <w:rsid w:val="00D86AFF"/>
    <w:pPr>
      <w:keepNext w:val="0"/>
      <w:tabs>
        <w:tab w:val="num" w:pos="720"/>
      </w:tabs>
      <w:suppressAutoHyphens/>
      <w:spacing w:before="0" w:after="0"/>
      <w:jc w:val="both"/>
    </w:pPr>
    <w:rPr>
      <w:rFonts w:ascii="Times New Roman" w:hAnsi="Times New Roman" w:cs="Times New Roman"/>
      <w:bCs w:val="0"/>
      <w:i w:val="0"/>
      <w:iCs w:val="0"/>
      <w:sz w:val="24"/>
      <w:szCs w:val="24"/>
      <w:lang w:eastAsia="ar-SA"/>
    </w:rPr>
  </w:style>
  <w:style w:type="paragraph" w:customStyle="1" w:styleId="S30">
    <w:name w:val="S_Заголовок 3"/>
    <w:basedOn w:val="3"/>
    <w:uiPriority w:val="99"/>
    <w:rsid w:val="00D86AFF"/>
    <w:pPr>
      <w:keepNext w:val="0"/>
      <w:tabs>
        <w:tab w:val="num" w:pos="720"/>
      </w:tabs>
      <w:suppressAutoHyphens/>
      <w:spacing w:before="0" w:after="0" w:line="360" w:lineRule="auto"/>
    </w:pPr>
    <w:rPr>
      <w:rFonts w:ascii="Times New Roman" w:hAnsi="Times New Roman" w:cs="Times New Roman"/>
      <w:b w:val="0"/>
      <w:bCs w:val="0"/>
      <w:sz w:val="24"/>
      <w:szCs w:val="24"/>
      <w:u w:val="single"/>
      <w:lang w:eastAsia="ar-SA"/>
    </w:rPr>
  </w:style>
  <w:style w:type="paragraph" w:customStyle="1" w:styleId="S40">
    <w:name w:val="S_Заголовок 4"/>
    <w:basedOn w:val="4"/>
    <w:uiPriority w:val="99"/>
    <w:rsid w:val="00D86AFF"/>
    <w:pPr>
      <w:keepNext w:val="0"/>
      <w:tabs>
        <w:tab w:val="num" w:pos="720"/>
      </w:tabs>
      <w:suppressAutoHyphens/>
      <w:spacing w:before="0" w:after="0"/>
    </w:pPr>
    <w:rPr>
      <w:b w:val="0"/>
      <w:bCs w:val="0"/>
      <w:i/>
      <w:sz w:val="24"/>
      <w:szCs w:val="24"/>
      <w:lang w:eastAsia="ar-SA"/>
    </w:rPr>
  </w:style>
  <w:style w:type="paragraph" w:customStyle="1" w:styleId="afffff">
    <w:name w:val="Статья"/>
    <w:basedOn w:val="a"/>
    <w:uiPriority w:val="99"/>
    <w:rsid w:val="00D86AFF"/>
    <w:pPr>
      <w:suppressAutoHyphens/>
      <w:jc w:val="both"/>
    </w:pPr>
    <w:rPr>
      <w:sz w:val="24"/>
      <w:szCs w:val="24"/>
      <w:lang w:eastAsia="ar-SA"/>
    </w:rPr>
  </w:style>
  <w:style w:type="paragraph" w:customStyle="1" w:styleId="1ffa">
    <w:name w:val="текст 1"/>
    <w:basedOn w:val="a"/>
    <w:next w:val="a"/>
    <w:uiPriority w:val="99"/>
    <w:rsid w:val="00D86AFF"/>
    <w:pPr>
      <w:suppressAutoHyphens/>
      <w:ind w:firstLine="540"/>
      <w:jc w:val="both"/>
    </w:pPr>
    <w:rPr>
      <w:sz w:val="20"/>
      <w:szCs w:val="24"/>
      <w:lang w:eastAsia="ar-SA"/>
    </w:rPr>
  </w:style>
  <w:style w:type="paragraph" w:customStyle="1" w:styleId="afffff0">
    <w:name w:val="Заголовок таблици"/>
    <w:basedOn w:val="1ffa"/>
    <w:uiPriority w:val="99"/>
    <w:rsid w:val="00D86AFF"/>
    <w:rPr>
      <w:sz w:val="22"/>
    </w:rPr>
  </w:style>
  <w:style w:type="paragraph" w:customStyle="1" w:styleId="afffff1">
    <w:name w:val="Номер таблици"/>
    <w:basedOn w:val="a"/>
    <w:next w:val="a"/>
    <w:uiPriority w:val="99"/>
    <w:rsid w:val="00D86AFF"/>
    <w:pPr>
      <w:suppressAutoHyphens/>
      <w:jc w:val="right"/>
    </w:pPr>
    <w:rPr>
      <w:b/>
      <w:sz w:val="20"/>
      <w:szCs w:val="24"/>
      <w:lang w:eastAsia="ar-SA"/>
    </w:rPr>
  </w:style>
  <w:style w:type="paragraph" w:customStyle="1" w:styleId="afffff2">
    <w:name w:val="Приложение"/>
    <w:basedOn w:val="a"/>
    <w:next w:val="a"/>
    <w:uiPriority w:val="99"/>
    <w:rsid w:val="00D86AFF"/>
    <w:pPr>
      <w:suppressAutoHyphens/>
      <w:jc w:val="right"/>
    </w:pPr>
    <w:rPr>
      <w:sz w:val="20"/>
      <w:szCs w:val="24"/>
      <w:lang w:eastAsia="ar-SA"/>
    </w:rPr>
  </w:style>
  <w:style w:type="paragraph" w:customStyle="1" w:styleId="afffff3">
    <w:name w:val="Обычный по таблице"/>
    <w:basedOn w:val="a"/>
    <w:uiPriority w:val="99"/>
    <w:rsid w:val="00D86AFF"/>
    <w:pPr>
      <w:suppressAutoHyphens/>
    </w:pPr>
    <w:rPr>
      <w:sz w:val="24"/>
      <w:szCs w:val="24"/>
      <w:lang w:eastAsia="ar-SA"/>
    </w:rPr>
  </w:style>
  <w:style w:type="paragraph" w:customStyle="1" w:styleId="S6">
    <w:name w:val="S_Обычный в таблице"/>
    <w:basedOn w:val="a"/>
    <w:uiPriority w:val="99"/>
    <w:rsid w:val="00D86AFF"/>
    <w:pPr>
      <w:suppressAutoHyphens/>
      <w:spacing w:line="360" w:lineRule="auto"/>
      <w:jc w:val="center"/>
    </w:pPr>
    <w:rPr>
      <w:sz w:val="24"/>
      <w:szCs w:val="24"/>
      <w:lang w:eastAsia="ar-SA"/>
    </w:rPr>
  </w:style>
  <w:style w:type="paragraph" w:styleId="afffff4">
    <w:name w:val="List Paragraph"/>
    <w:basedOn w:val="a"/>
    <w:uiPriority w:val="34"/>
    <w:qFormat/>
    <w:rsid w:val="00D86AFF"/>
    <w:pPr>
      <w:suppressAutoHyphens/>
      <w:spacing w:line="360" w:lineRule="auto"/>
      <w:ind w:left="708" w:firstLine="709"/>
      <w:jc w:val="both"/>
    </w:pPr>
    <w:rPr>
      <w:sz w:val="24"/>
      <w:szCs w:val="24"/>
      <w:lang w:eastAsia="ar-SA"/>
    </w:rPr>
  </w:style>
  <w:style w:type="paragraph" w:customStyle="1" w:styleId="100">
    <w:name w:val="Оглавление 10"/>
    <w:basedOn w:val="1f6"/>
    <w:uiPriority w:val="99"/>
    <w:rsid w:val="00D86AFF"/>
    <w:pPr>
      <w:tabs>
        <w:tab w:val="right" w:leader="dot" w:pos="9637"/>
      </w:tabs>
      <w:ind w:left="2547" w:firstLine="0"/>
    </w:pPr>
  </w:style>
  <w:style w:type="paragraph" w:customStyle="1" w:styleId="afffff5">
    <w:name w:val="Содержимое врезки"/>
    <w:basedOn w:val="a0"/>
    <w:uiPriority w:val="99"/>
    <w:rsid w:val="00D86AFF"/>
    <w:pPr>
      <w:suppressAutoHyphens/>
      <w:spacing w:line="360" w:lineRule="auto"/>
      <w:ind w:right="-8" w:firstLine="709"/>
      <w:jc w:val="both"/>
    </w:pPr>
    <w:rPr>
      <w:szCs w:val="24"/>
      <w:lang w:eastAsia="ar-SA"/>
    </w:rPr>
  </w:style>
  <w:style w:type="paragraph" w:customStyle="1" w:styleId="2f">
    <w:name w:val="Знак2"/>
    <w:basedOn w:val="a"/>
    <w:rsid w:val="00A47AB3"/>
    <w:pPr>
      <w:tabs>
        <w:tab w:val="num" w:pos="1287"/>
      </w:tabs>
      <w:spacing w:after="160" w:line="240" w:lineRule="exact"/>
      <w:ind w:left="1287" w:hanging="360"/>
      <w:jc w:val="both"/>
    </w:pPr>
    <w:rPr>
      <w:rFonts w:ascii="Verdana" w:hAnsi="Verdana" w:cs="Arial"/>
      <w:sz w:val="20"/>
      <w:szCs w:val="20"/>
      <w:lang w:val="en-US" w:eastAsia="en-US"/>
    </w:rPr>
  </w:style>
  <w:style w:type="paragraph" w:styleId="afffff6">
    <w:name w:val="Plain Text"/>
    <w:basedOn w:val="a"/>
    <w:link w:val="afffff7"/>
    <w:uiPriority w:val="99"/>
    <w:rsid w:val="007071B3"/>
    <w:rPr>
      <w:rFonts w:ascii="Courier New" w:hAnsi="Courier New" w:cs="Courier New"/>
      <w:sz w:val="20"/>
      <w:szCs w:val="20"/>
    </w:rPr>
  </w:style>
  <w:style w:type="character" w:customStyle="1" w:styleId="a5">
    <w:name w:val="Верхний колонтитул Знак"/>
    <w:basedOn w:val="a1"/>
    <w:link w:val="a4"/>
    <w:uiPriority w:val="99"/>
    <w:rsid w:val="006F6CC9"/>
    <w:rPr>
      <w:sz w:val="28"/>
      <w:szCs w:val="28"/>
      <w:lang w:val="ru-RU" w:eastAsia="ru-RU" w:bidi="ar-SA"/>
    </w:rPr>
  </w:style>
  <w:style w:type="paragraph" w:customStyle="1" w:styleId="11Char">
    <w:name w:val="Знак1 Знак Знак Знак Знак Знак Знак Знак Знак1 Char"/>
    <w:basedOn w:val="a"/>
    <w:rsid w:val="00DD4FAC"/>
    <w:pPr>
      <w:spacing w:after="160" w:line="240" w:lineRule="exact"/>
    </w:pPr>
    <w:rPr>
      <w:rFonts w:ascii="Verdana" w:hAnsi="Verdana"/>
      <w:sz w:val="20"/>
      <w:szCs w:val="20"/>
      <w:lang w:val="en-US" w:eastAsia="en-US"/>
    </w:rPr>
  </w:style>
  <w:style w:type="character" w:customStyle="1" w:styleId="10">
    <w:name w:val="Заголовок 1 Знак"/>
    <w:basedOn w:val="a1"/>
    <w:link w:val="1"/>
    <w:rsid w:val="00986A2F"/>
    <w:rPr>
      <w:b/>
      <w:bCs/>
      <w:sz w:val="44"/>
    </w:rPr>
  </w:style>
  <w:style w:type="character" w:customStyle="1" w:styleId="40">
    <w:name w:val="Заголовок 4 Знак"/>
    <w:basedOn w:val="a1"/>
    <w:link w:val="4"/>
    <w:rsid w:val="00986A2F"/>
    <w:rPr>
      <w:b/>
      <w:bCs/>
      <w:sz w:val="28"/>
      <w:szCs w:val="28"/>
    </w:rPr>
  </w:style>
  <w:style w:type="character" w:customStyle="1" w:styleId="50">
    <w:name w:val="Заголовок 5 Знак"/>
    <w:basedOn w:val="a1"/>
    <w:link w:val="5"/>
    <w:rsid w:val="00986A2F"/>
    <w:rPr>
      <w:b/>
      <w:bCs/>
      <w:i/>
      <w:iCs/>
      <w:sz w:val="26"/>
      <w:szCs w:val="26"/>
      <w:lang w:eastAsia="ar-SA"/>
    </w:rPr>
  </w:style>
  <w:style w:type="character" w:customStyle="1" w:styleId="60">
    <w:name w:val="Заголовок 6 Знак"/>
    <w:basedOn w:val="a1"/>
    <w:link w:val="6"/>
    <w:rsid w:val="00986A2F"/>
    <w:rPr>
      <w:b/>
      <w:bCs/>
      <w:sz w:val="22"/>
      <w:szCs w:val="22"/>
      <w:lang w:eastAsia="ar-SA"/>
    </w:rPr>
  </w:style>
  <w:style w:type="character" w:customStyle="1" w:styleId="70">
    <w:name w:val="Заголовок 7 Знак"/>
    <w:basedOn w:val="a1"/>
    <w:link w:val="7"/>
    <w:uiPriority w:val="99"/>
    <w:rsid w:val="00986A2F"/>
    <w:rPr>
      <w:sz w:val="40"/>
    </w:rPr>
  </w:style>
  <w:style w:type="character" w:customStyle="1" w:styleId="80">
    <w:name w:val="Заголовок 8 Знак"/>
    <w:basedOn w:val="a1"/>
    <w:link w:val="8"/>
    <w:uiPriority w:val="99"/>
    <w:rsid w:val="00986A2F"/>
    <w:rPr>
      <w:i/>
      <w:iCs/>
      <w:sz w:val="28"/>
      <w:szCs w:val="28"/>
      <w:lang w:eastAsia="ar-SA"/>
    </w:rPr>
  </w:style>
  <w:style w:type="character" w:customStyle="1" w:styleId="90">
    <w:name w:val="Заголовок 9 Знак"/>
    <w:basedOn w:val="a1"/>
    <w:link w:val="9"/>
    <w:uiPriority w:val="99"/>
    <w:rsid w:val="00986A2F"/>
    <w:rPr>
      <w:sz w:val="18"/>
      <w:szCs w:val="18"/>
      <w:lang w:eastAsia="ar-SA"/>
    </w:rPr>
  </w:style>
  <w:style w:type="character" w:styleId="afffff8">
    <w:name w:val="FollowedHyperlink"/>
    <w:basedOn w:val="a1"/>
    <w:uiPriority w:val="99"/>
    <w:unhideWhenUsed/>
    <w:rsid w:val="00986A2F"/>
    <w:rPr>
      <w:color w:val="800080"/>
      <w:u w:val="single"/>
    </w:rPr>
  </w:style>
  <w:style w:type="character" w:customStyle="1" w:styleId="HTMLa">
    <w:name w:val="Адрес HTML Знак"/>
    <w:basedOn w:val="a1"/>
    <w:link w:val="HTML9"/>
    <w:rsid w:val="00986A2F"/>
    <w:rPr>
      <w:rFonts w:ascii="Arial" w:hAnsi="Arial" w:cs="Arial"/>
      <w:i/>
      <w:iCs/>
      <w:spacing w:val="-5"/>
      <w:lang w:eastAsia="ar-SA"/>
    </w:rPr>
  </w:style>
  <w:style w:type="character" w:customStyle="1" w:styleId="HTML8">
    <w:name w:val="Стандартный HTML Знак"/>
    <w:basedOn w:val="a1"/>
    <w:link w:val="HTML7"/>
    <w:rsid w:val="00986A2F"/>
    <w:rPr>
      <w:rFonts w:ascii="Courier New" w:hAnsi="Courier New" w:cs="Courier New"/>
      <w:spacing w:val="-5"/>
      <w:lang w:eastAsia="ar-SA"/>
    </w:rPr>
  </w:style>
  <w:style w:type="character" w:customStyle="1" w:styleId="a7">
    <w:name w:val="Основной текст Знак"/>
    <w:basedOn w:val="a1"/>
    <w:link w:val="a0"/>
    <w:rsid w:val="00986A2F"/>
    <w:rPr>
      <w:sz w:val="28"/>
    </w:rPr>
  </w:style>
  <w:style w:type="character" w:customStyle="1" w:styleId="afffd">
    <w:name w:val="Текст примечания Знак"/>
    <w:basedOn w:val="a1"/>
    <w:link w:val="afffc"/>
    <w:rsid w:val="00986A2F"/>
    <w:rPr>
      <w:lang w:eastAsia="ar-SA"/>
    </w:rPr>
  </w:style>
  <w:style w:type="character" w:customStyle="1" w:styleId="a9">
    <w:name w:val="Нижний колонтитул Знак"/>
    <w:basedOn w:val="a1"/>
    <w:link w:val="a8"/>
    <w:rsid w:val="00986A2F"/>
    <w:rPr>
      <w:sz w:val="28"/>
      <w:szCs w:val="28"/>
    </w:rPr>
  </w:style>
  <w:style w:type="character" w:customStyle="1" w:styleId="af0">
    <w:name w:val="Заголовок Знак"/>
    <w:basedOn w:val="a1"/>
    <w:link w:val="af"/>
    <w:uiPriority w:val="99"/>
    <w:rsid w:val="00986A2F"/>
    <w:rPr>
      <w:sz w:val="28"/>
    </w:rPr>
  </w:style>
  <w:style w:type="character" w:customStyle="1" w:styleId="af2">
    <w:name w:val="Основной текст с отступом Знак"/>
    <w:basedOn w:val="a1"/>
    <w:link w:val="af1"/>
    <w:uiPriority w:val="99"/>
    <w:rsid w:val="00986A2F"/>
    <w:rPr>
      <w:sz w:val="28"/>
      <w:szCs w:val="28"/>
    </w:rPr>
  </w:style>
  <w:style w:type="character" w:customStyle="1" w:styleId="aff9">
    <w:name w:val="Подзаголовок Знак"/>
    <w:basedOn w:val="a1"/>
    <w:link w:val="aff8"/>
    <w:uiPriority w:val="99"/>
    <w:rsid w:val="00986A2F"/>
    <w:rPr>
      <w:rFonts w:ascii="Arial" w:hAnsi="Arial" w:cs="Arial"/>
      <w:spacing w:val="-16"/>
      <w:kern w:val="1"/>
      <w:sz w:val="32"/>
      <w:szCs w:val="32"/>
      <w:lang w:eastAsia="ar-SA"/>
    </w:rPr>
  </w:style>
  <w:style w:type="character" w:customStyle="1" w:styleId="23">
    <w:name w:val="Основной текст 2 Знак"/>
    <w:basedOn w:val="a1"/>
    <w:link w:val="22"/>
    <w:uiPriority w:val="99"/>
    <w:rsid w:val="00986A2F"/>
    <w:rPr>
      <w:sz w:val="28"/>
      <w:szCs w:val="28"/>
    </w:rPr>
  </w:style>
  <w:style w:type="character" w:customStyle="1" w:styleId="21">
    <w:name w:val="Основной текст с отступом 2 Знак"/>
    <w:basedOn w:val="a1"/>
    <w:link w:val="20"/>
    <w:uiPriority w:val="99"/>
    <w:rsid w:val="00986A2F"/>
    <w:rPr>
      <w:sz w:val="28"/>
      <w:szCs w:val="28"/>
    </w:rPr>
  </w:style>
  <w:style w:type="character" w:customStyle="1" w:styleId="31">
    <w:name w:val="Основной текст с отступом 3 Знак"/>
    <w:basedOn w:val="a1"/>
    <w:link w:val="30"/>
    <w:uiPriority w:val="99"/>
    <w:rsid w:val="00986A2F"/>
    <w:rPr>
      <w:sz w:val="16"/>
      <w:szCs w:val="16"/>
    </w:rPr>
  </w:style>
  <w:style w:type="character" w:customStyle="1" w:styleId="afffff7">
    <w:name w:val="Текст Знак"/>
    <w:basedOn w:val="a1"/>
    <w:link w:val="afffff6"/>
    <w:uiPriority w:val="99"/>
    <w:rsid w:val="00986A2F"/>
    <w:rPr>
      <w:rFonts w:ascii="Courier New" w:hAnsi="Courier New" w:cs="Courier New"/>
    </w:rPr>
  </w:style>
  <w:style w:type="character" w:customStyle="1" w:styleId="afffb">
    <w:name w:val="Электронная подпись Знак"/>
    <w:basedOn w:val="a1"/>
    <w:link w:val="afffa"/>
    <w:uiPriority w:val="99"/>
    <w:rsid w:val="00986A2F"/>
    <w:rPr>
      <w:rFonts w:ascii="Arial" w:hAnsi="Arial" w:cs="Arial"/>
      <w:spacing w:val="-5"/>
      <w:lang w:eastAsia="ar-SA"/>
    </w:rPr>
  </w:style>
  <w:style w:type="character" w:customStyle="1" w:styleId="ad">
    <w:name w:val="Текст выноски Знак"/>
    <w:basedOn w:val="a1"/>
    <w:link w:val="ac"/>
    <w:rsid w:val="00986A2F"/>
    <w:rPr>
      <w:rFonts w:ascii="Tahoma" w:hAnsi="Tahoma" w:cs="Tahoma"/>
      <w:sz w:val="16"/>
      <w:szCs w:val="16"/>
    </w:rPr>
  </w:style>
  <w:style w:type="paragraph" w:customStyle="1" w:styleId="11Char0">
    <w:name w:val="Знак1 Знак Знак Знак Знак Знак Знак Знак Знак1 Char"/>
    <w:basedOn w:val="a"/>
    <w:rsid w:val="00986A2F"/>
    <w:pPr>
      <w:spacing w:after="160" w:line="240" w:lineRule="exact"/>
    </w:pPr>
    <w:rPr>
      <w:rFonts w:ascii="Verdana" w:hAnsi="Verdana"/>
      <w:sz w:val="20"/>
      <w:szCs w:val="20"/>
      <w:lang w:val="en-US" w:eastAsia="en-US"/>
    </w:rPr>
  </w:style>
  <w:style w:type="character" w:customStyle="1" w:styleId="1ffb">
    <w:name w:val="Знак1"/>
    <w:basedOn w:val="16"/>
    <w:rsid w:val="00986A2F"/>
    <w:rPr>
      <w:rFonts w:ascii="Arial" w:hAnsi="Arial" w:cs="Arial" w:hint="default"/>
      <w:b/>
      <w:bCs/>
      <w:i/>
      <w:iCs/>
      <w:sz w:val="28"/>
      <w:szCs w:val="28"/>
      <w:lang w:val="ru-RU" w:eastAsia="ar-SA" w:bidi="ar-SA"/>
    </w:rPr>
  </w:style>
  <w:style w:type="character" w:customStyle="1" w:styleId="1ffc">
    <w:name w:val="Знак Знак1"/>
    <w:basedOn w:val="16"/>
    <w:rsid w:val="00986A2F"/>
    <w:rPr>
      <w:sz w:val="24"/>
      <w:szCs w:val="24"/>
      <w:u w:val="single"/>
      <w:lang w:val="ru-RU" w:eastAsia="ar-SA" w:bidi="ar-SA"/>
    </w:rPr>
  </w:style>
  <w:style w:type="character" w:customStyle="1" w:styleId="21a">
    <w:name w:val="Знак2 Знак Знак1"/>
    <w:basedOn w:val="16"/>
    <w:rsid w:val="00986A2F"/>
    <w:rPr>
      <w:rFonts w:ascii="Arial" w:hAnsi="Arial" w:cs="Arial" w:hint="default"/>
      <w:b/>
      <w:bCs/>
      <w:i/>
      <w:iCs/>
      <w:sz w:val="28"/>
      <w:szCs w:val="28"/>
      <w:lang w:val="ru-RU" w:eastAsia="ar-SA" w:bidi="ar-SA"/>
    </w:rPr>
  </w:style>
  <w:style w:type="character" w:customStyle="1" w:styleId="1ffd">
    <w:name w:val="Знак Знак Знак Знак1"/>
    <w:basedOn w:val="16"/>
    <w:rsid w:val="00986A2F"/>
    <w:rPr>
      <w:sz w:val="24"/>
      <w:szCs w:val="24"/>
      <w:lang w:val="ru-RU" w:eastAsia="ar-SA" w:bidi="ar-SA"/>
    </w:rPr>
  </w:style>
  <w:style w:type="character" w:customStyle="1" w:styleId="34">
    <w:name w:val="Знак3 Знак Знак"/>
    <w:basedOn w:val="16"/>
    <w:rsid w:val="00986A2F"/>
    <w:rPr>
      <w:b/>
      <w:bCs w:val="0"/>
      <w:sz w:val="24"/>
      <w:szCs w:val="24"/>
      <w:u w:val="single"/>
      <w:lang w:val="ru-RU" w:eastAsia="ar-SA" w:bidi="ar-SA"/>
    </w:rPr>
  </w:style>
  <w:style w:type="character" w:customStyle="1" w:styleId="2f0">
    <w:name w:val="Знак2 Знак Знак"/>
    <w:basedOn w:val="16"/>
    <w:rsid w:val="00986A2F"/>
    <w:rPr>
      <w:b/>
      <w:bCs/>
      <w:sz w:val="24"/>
      <w:szCs w:val="24"/>
      <w:lang w:val="ru-RU" w:eastAsia="ar-SA" w:bidi="ar-SA"/>
    </w:rPr>
  </w:style>
  <w:style w:type="character" w:customStyle="1" w:styleId="1ffe">
    <w:name w:val="Знак1 Знак Знак"/>
    <w:basedOn w:val="16"/>
    <w:rsid w:val="00986A2F"/>
    <w:rPr>
      <w:sz w:val="24"/>
      <w:szCs w:val="24"/>
      <w:lang w:val="ru-RU" w:eastAsia="ar-SA" w:bidi="ar-SA"/>
    </w:rPr>
  </w:style>
  <w:style w:type="character" w:customStyle="1" w:styleId="21b">
    <w:name w:val="Знак21"/>
    <w:basedOn w:val="16"/>
    <w:rsid w:val="00986A2F"/>
    <w:rPr>
      <w:b/>
      <w:bCs/>
      <w:sz w:val="24"/>
      <w:szCs w:val="24"/>
      <w:lang w:val="ru-RU" w:eastAsia="ar-SA" w:bidi="ar-SA"/>
    </w:rPr>
  </w:style>
  <w:style w:type="character" w:customStyle="1" w:styleId="affff">
    <w:name w:val="Тема примечания Знак"/>
    <w:basedOn w:val="afffd"/>
    <w:link w:val="afffe"/>
    <w:uiPriority w:val="99"/>
    <w:rsid w:val="00986A2F"/>
    <w:rPr>
      <w:b/>
      <w:bCs/>
      <w:lang w:eastAsia="ar-SA"/>
    </w:rPr>
  </w:style>
  <w:style w:type="paragraph" w:styleId="35">
    <w:name w:val="Body Text 3"/>
    <w:basedOn w:val="a"/>
    <w:link w:val="36"/>
    <w:uiPriority w:val="99"/>
    <w:rsid w:val="00082889"/>
    <w:pPr>
      <w:spacing w:after="120"/>
    </w:pPr>
    <w:rPr>
      <w:sz w:val="16"/>
      <w:szCs w:val="16"/>
    </w:rPr>
  </w:style>
  <w:style w:type="character" w:customStyle="1" w:styleId="36">
    <w:name w:val="Основной текст 3 Знак"/>
    <w:basedOn w:val="a1"/>
    <w:link w:val="35"/>
    <w:uiPriority w:val="99"/>
    <w:rsid w:val="00082889"/>
    <w:rPr>
      <w:sz w:val="16"/>
      <w:szCs w:val="16"/>
    </w:rPr>
  </w:style>
  <w:style w:type="paragraph" w:styleId="afffff9">
    <w:name w:val="No Spacing"/>
    <w:uiPriority w:val="1"/>
    <w:qFormat/>
    <w:rsid w:val="00CC29B7"/>
    <w:rPr>
      <w:rFonts w:ascii="Calibri" w:hAnsi="Calibri"/>
      <w:sz w:val="22"/>
      <w:szCs w:val="22"/>
    </w:rPr>
  </w:style>
  <w:style w:type="paragraph" w:customStyle="1" w:styleId="Iauiue">
    <w:name w:val="Iau?iue"/>
    <w:uiPriority w:val="99"/>
    <w:rsid w:val="00CC29B7"/>
    <w:rPr>
      <w:rFonts w:ascii="Arial CYR" w:hAnsi="Arial CYR"/>
      <w:lang w:val="en-US"/>
    </w:rPr>
  </w:style>
  <w:style w:type="paragraph" w:customStyle="1" w:styleId="consplusnormal1">
    <w:name w:val="consplusnormal"/>
    <w:basedOn w:val="a"/>
    <w:uiPriority w:val="99"/>
    <w:rsid w:val="002A51A2"/>
    <w:pPr>
      <w:autoSpaceDE w:val="0"/>
      <w:autoSpaceDN w:val="0"/>
      <w:ind w:firstLine="720"/>
    </w:pPr>
    <w:rPr>
      <w:rFonts w:ascii="Arial" w:hAnsi="Arial" w:cs="Arial"/>
      <w:sz w:val="20"/>
      <w:szCs w:val="20"/>
    </w:rPr>
  </w:style>
  <w:style w:type="paragraph" w:customStyle="1" w:styleId="ConsPlusCell">
    <w:name w:val="ConsPlusCell"/>
    <w:rsid w:val="002834EC"/>
    <w:pPr>
      <w:widowControl w:val="0"/>
      <w:autoSpaceDE w:val="0"/>
      <w:autoSpaceDN w:val="0"/>
      <w:adjustRightInd w:val="0"/>
    </w:pPr>
    <w:rPr>
      <w:rFonts w:ascii="Arial" w:hAnsi="Arial" w:cs="Arial"/>
    </w:rPr>
  </w:style>
  <w:style w:type="paragraph" w:customStyle="1" w:styleId="1fff">
    <w:name w:val="Обычный1"/>
    <w:uiPriority w:val="99"/>
    <w:rsid w:val="00950359"/>
    <w:rPr>
      <w:sz w:val="28"/>
    </w:rPr>
  </w:style>
  <w:style w:type="paragraph" w:customStyle="1" w:styleId="1fff0">
    <w:name w:val="Основной текст1"/>
    <w:basedOn w:val="1fff"/>
    <w:uiPriority w:val="99"/>
    <w:rsid w:val="00950359"/>
    <w:pPr>
      <w:snapToGrid w:val="0"/>
      <w:jc w:val="both"/>
    </w:pPr>
    <w:rPr>
      <w:rFonts w:ascii="a_Timer" w:hAnsi="a_Timer"/>
    </w:rPr>
  </w:style>
  <w:style w:type="paragraph" w:customStyle="1" w:styleId="2f1">
    <w:name w:val="Цитата2"/>
    <w:basedOn w:val="a"/>
    <w:uiPriority w:val="99"/>
    <w:rsid w:val="00950359"/>
    <w:pPr>
      <w:suppressAutoHyphens/>
      <w:spacing w:line="360" w:lineRule="auto"/>
      <w:ind w:left="526" w:right="43" w:firstLine="709"/>
      <w:jc w:val="both"/>
    </w:pPr>
    <w:rPr>
      <w:szCs w:val="20"/>
      <w:lang w:eastAsia="ar-SA"/>
    </w:rPr>
  </w:style>
  <w:style w:type="paragraph" w:customStyle="1" w:styleId="2f2">
    <w:name w:val="Маркированный список2"/>
    <w:basedOn w:val="a"/>
    <w:uiPriority w:val="99"/>
    <w:rsid w:val="00950359"/>
    <w:pPr>
      <w:suppressAutoHyphens/>
      <w:spacing w:before="280" w:after="280" w:line="360" w:lineRule="auto"/>
      <w:ind w:firstLine="709"/>
      <w:jc w:val="both"/>
    </w:pPr>
    <w:rPr>
      <w:szCs w:val="24"/>
      <w:lang w:eastAsia="ar-SA"/>
    </w:rPr>
  </w:style>
  <w:style w:type="paragraph" w:customStyle="1" w:styleId="2f3">
    <w:name w:val="Нумерованный список2"/>
    <w:basedOn w:val="a"/>
    <w:uiPriority w:val="99"/>
    <w:rsid w:val="00950359"/>
    <w:pPr>
      <w:suppressAutoHyphens/>
      <w:spacing w:before="280" w:after="280" w:line="360" w:lineRule="auto"/>
      <w:ind w:firstLine="709"/>
      <w:jc w:val="both"/>
    </w:pPr>
    <w:rPr>
      <w:szCs w:val="24"/>
      <w:lang w:eastAsia="ar-SA"/>
    </w:rPr>
  </w:style>
  <w:style w:type="paragraph" w:customStyle="1" w:styleId="afffffa">
    <w:name w:val="МОН"/>
    <w:basedOn w:val="a"/>
    <w:uiPriority w:val="99"/>
    <w:rsid w:val="00A00128"/>
    <w:pPr>
      <w:spacing w:line="360" w:lineRule="auto"/>
      <w:ind w:firstLine="709"/>
      <w:jc w:val="both"/>
    </w:pPr>
  </w:style>
  <w:style w:type="paragraph" w:styleId="afffffb">
    <w:name w:val="footnote text"/>
    <w:basedOn w:val="a"/>
    <w:link w:val="afffffc"/>
    <w:uiPriority w:val="99"/>
    <w:unhideWhenUsed/>
    <w:rsid w:val="00A00128"/>
    <w:rPr>
      <w:sz w:val="20"/>
      <w:szCs w:val="20"/>
    </w:rPr>
  </w:style>
  <w:style w:type="character" w:customStyle="1" w:styleId="afffffc">
    <w:name w:val="Текст сноски Знак"/>
    <w:basedOn w:val="a1"/>
    <w:link w:val="afffffb"/>
    <w:uiPriority w:val="99"/>
    <w:rsid w:val="00A00128"/>
  </w:style>
  <w:style w:type="character" w:styleId="afffffd">
    <w:name w:val="footnote reference"/>
    <w:uiPriority w:val="99"/>
    <w:unhideWhenUsed/>
    <w:rsid w:val="00A00128"/>
    <w:rPr>
      <w:vertAlign w:val="superscript"/>
    </w:rPr>
  </w:style>
  <w:style w:type="paragraph" w:customStyle="1" w:styleId="220">
    <w:name w:val="Основной текст с отступом 22"/>
    <w:basedOn w:val="2f4"/>
    <w:uiPriority w:val="99"/>
    <w:rsid w:val="00352C02"/>
    <w:pPr>
      <w:ind w:firstLine="709"/>
      <w:jc w:val="both"/>
    </w:pPr>
    <w:rPr>
      <w:snapToGrid w:val="0"/>
    </w:rPr>
  </w:style>
  <w:style w:type="paragraph" w:customStyle="1" w:styleId="2f4">
    <w:name w:val="Обычный2"/>
    <w:uiPriority w:val="99"/>
    <w:rsid w:val="00352C02"/>
    <w:rPr>
      <w:sz w:val="28"/>
    </w:rPr>
  </w:style>
  <w:style w:type="paragraph" w:customStyle="1" w:styleId="2f5">
    <w:name w:val="Основной текст2"/>
    <w:basedOn w:val="2f4"/>
    <w:uiPriority w:val="99"/>
    <w:rsid w:val="00352C02"/>
    <w:pPr>
      <w:snapToGrid w:val="0"/>
      <w:jc w:val="both"/>
    </w:pPr>
    <w:rPr>
      <w:rFonts w:ascii="a_Timer" w:hAnsi="a_Timer"/>
    </w:rPr>
  </w:style>
  <w:style w:type="paragraph" w:customStyle="1" w:styleId="221">
    <w:name w:val="Основной текст 22"/>
    <w:basedOn w:val="a"/>
    <w:uiPriority w:val="99"/>
    <w:rsid w:val="00352C02"/>
    <w:pPr>
      <w:jc w:val="both"/>
    </w:pPr>
    <w:rPr>
      <w:szCs w:val="20"/>
    </w:rPr>
  </w:style>
  <w:style w:type="character" w:customStyle="1" w:styleId="afffffe">
    <w:name w:val="Знак"/>
    <w:basedOn w:val="16"/>
    <w:rsid w:val="00352C02"/>
    <w:rPr>
      <w:rFonts w:ascii="Arial" w:hAnsi="Arial" w:cs="Arial"/>
      <w:b/>
      <w:bCs/>
      <w:i/>
      <w:iCs/>
      <w:sz w:val="28"/>
      <w:szCs w:val="28"/>
      <w:lang w:val="ru-RU" w:eastAsia="ar-SA" w:bidi="ar-SA"/>
    </w:rPr>
  </w:style>
  <w:style w:type="character" w:customStyle="1" w:styleId="1fff1">
    <w:name w:val="Знак1"/>
    <w:basedOn w:val="16"/>
    <w:rsid w:val="00352C02"/>
    <w:rPr>
      <w:rFonts w:ascii="Arial" w:hAnsi="Arial" w:cs="Arial"/>
      <w:b/>
      <w:bCs/>
      <w:i/>
      <w:iCs/>
      <w:sz w:val="28"/>
      <w:szCs w:val="28"/>
      <w:lang w:val="ru-RU" w:eastAsia="ar-SA" w:bidi="ar-SA"/>
    </w:rPr>
  </w:style>
  <w:style w:type="character" w:customStyle="1" w:styleId="1fff2">
    <w:name w:val="Знак Знак1"/>
    <w:basedOn w:val="16"/>
    <w:rsid w:val="00352C02"/>
    <w:rPr>
      <w:sz w:val="24"/>
      <w:szCs w:val="24"/>
      <w:u w:val="single"/>
      <w:lang w:val="ru-RU" w:eastAsia="ar-SA" w:bidi="ar-SA"/>
    </w:rPr>
  </w:style>
  <w:style w:type="character" w:customStyle="1" w:styleId="21c">
    <w:name w:val="Знак2 Знак Знак1"/>
    <w:basedOn w:val="16"/>
    <w:rsid w:val="00352C02"/>
    <w:rPr>
      <w:rFonts w:ascii="Arial" w:hAnsi="Arial" w:cs="Arial"/>
      <w:b/>
      <w:bCs/>
      <w:i/>
      <w:iCs/>
      <w:sz w:val="28"/>
      <w:szCs w:val="28"/>
      <w:lang w:val="ru-RU" w:eastAsia="ar-SA" w:bidi="ar-SA"/>
    </w:rPr>
  </w:style>
  <w:style w:type="character" w:customStyle="1" w:styleId="affffff">
    <w:name w:val="Знак Знак Знак Знак"/>
    <w:basedOn w:val="16"/>
    <w:rsid w:val="00352C02"/>
    <w:rPr>
      <w:sz w:val="24"/>
      <w:szCs w:val="24"/>
      <w:lang w:val="ru-RU" w:eastAsia="ar-SA" w:bidi="ar-SA"/>
    </w:rPr>
  </w:style>
  <w:style w:type="character" w:customStyle="1" w:styleId="37">
    <w:name w:val="Знак3 Знак Знак"/>
    <w:basedOn w:val="16"/>
    <w:rsid w:val="00352C02"/>
    <w:rPr>
      <w:b/>
      <w:sz w:val="24"/>
      <w:szCs w:val="24"/>
      <w:u w:val="single"/>
      <w:lang w:val="ru-RU" w:eastAsia="ar-SA" w:bidi="ar-SA"/>
    </w:rPr>
  </w:style>
  <w:style w:type="character" w:customStyle="1" w:styleId="2f6">
    <w:name w:val="Знак2 Знак Знак"/>
    <w:basedOn w:val="16"/>
    <w:rsid w:val="00352C02"/>
    <w:rPr>
      <w:b/>
      <w:bCs/>
      <w:sz w:val="24"/>
      <w:szCs w:val="24"/>
      <w:lang w:val="ru-RU" w:eastAsia="ar-SA" w:bidi="ar-SA"/>
    </w:rPr>
  </w:style>
  <w:style w:type="character" w:customStyle="1" w:styleId="1fff3">
    <w:name w:val="Знак1 Знак Знак"/>
    <w:basedOn w:val="16"/>
    <w:rsid w:val="00352C02"/>
    <w:rPr>
      <w:sz w:val="24"/>
      <w:szCs w:val="24"/>
      <w:lang w:val="ru-RU" w:eastAsia="ar-SA" w:bidi="ar-SA"/>
    </w:rPr>
  </w:style>
  <w:style w:type="paragraph" w:customStyle="1" w:styleId="38">
    <w:name w:val="Цитата3"/>
    <w:basedOn w:val="a"/>
    <w:uiPriority w:val="99"/>
    <w:rsid w:val="00352C02"/>
    <w:pPr>
      <w:suppressAutoHyphens/>
      <w:spacing w:line="360" w:lineRule="auto"/>
      <w:ind w:left="526" w:right="43" w:firstLine="709"/>
      <w:jc w:val="both"/>
    </w:pPr>
    <w:rPr>
      <w:szCs w:val="20"/>
      <w:lang w:eastAsia="ar-SA"/>
    </w:rPr>
  </w:style>
  <w:style w:type="paragraph" w:customStyle="1" w:styleId="39">
    <w:name w:val="Маркированный список3"/>
    <w:basedOn w:val="a"/>
    <w:uiPriority w:val="99"/>
    <w:rsid w:val="00352C02"/>
    <w:pPr>
      <w:suppressAutoHyphens/>
      <w:spacing w:before="280" w:after="280" w:line="360" w:lineRule="auto"/>
      <w:ind w:firstLine="709"/>
      <w:jc w:val="both"/>
    </w:pPr>
    <w:rPr>
      <w:szCs w:val="24"/>
      <w:lang w:eastAsia="ar-SA"/>
    </w:rPr>
  </w:style>
  <w:style w:type="paragraph" w:customStyle="1" w:styleId="3a">
    <w:name w:val="Нумерованный список3"/>
    <w:basedOn w:val="a"/>
    <w:uiPriority w:val="99"/>
    <w:rsid w:val="00352C02"/>
    <w:pPr>
      <w:suppressAutoHyphens/>
      <w:spacing w:before="280" w:after="280" w:line="360" w:lineRule="auto"/>
      <w:ind w:firstLine="709"/>
      <w:jc w:val="both"/>
    </w:pPr>
    <w:rPr>
      <w:szCs w:val="24"/>
      <w:lang w:eastAsia="ar-SA"/>
    </w:rPr>
  </w:style>
  <w:style w:type="paragraph" w:customStyle="1" w:styleId="2f7">
    <w:name w:val="Знак2"/>
    <w:basedOn w:val="a"/>
    <w:rsid w:val="00352C02"/>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1">
    <w:name w:val="Знак1 Знак Знак Знак Знак Знак Знак Знак Знак1 Char"/>
    <w:basedOn w:val="a"/>
    <w:uiPriority w:val="99"/>
    <w:rsid w:val="00352C02"/>
    <w:pPr>
      <w:spacing w:after="160" w:line="240" w:lineRule="exact"/>
    </w:pPr>
    <w:rPr>
      <w:rFonts w:ascii="Verdana" w:hAnsi="Verdana"/>
      <w:sz w:val="20"/>
      <w:szCs w:val="20"/>
      <w:lang w:val="en-US" w:eastAsia="en-US"/>
    </w:rPr>
  </w:style>
  <w:style w:type="paragraph" w:customStyle="1" w:styleId="affffff0">
    <w:name w:val="новый"/>
    <w:basedOn w:val="a"/>
    <w:uiPriority w:val="99"/>
    <w:rsid w:val="00352C02"/>
    <w:pPr>
      <w:autoSpaceDE w:val="0"/>
      <w:autoSpaceDN w:val="0"/>
      <w:adjustRightInd w:val="0"/>
      <w:spacing w:line="360" w:lineRule="auto"/>
      <w:ind w:firstLine="720"/>
      <w:jc w:val="both"/>
    </w:pPr>
  </w:style>
  <w:style w:type="character" w:customStyle="1" w:styleId="FontStyle41">
    <w:name w:val="Font Style41"/>
    <w:rsid w:val="00352C02"/>
    <w:rPr>
      <w:rFonts w:ascii="Times New Roman" w:hAnsi="Times New Roman" w:cs="Times New Roman" w:hint="default"/>
      <w:sz w:val="28"/>
      <w:szCs w:val="28"/>
    </w:rPr>
  </w:style>
  <w:style w:type="paragraph" w:customStyle="1" w:styleId="Style6">
    <w:name w:val="Style6"/>
    <w:basedOn w:val="a"/>
    <w:uiPriority w:val="99"/>
    <w:rsid w:val="005F00C1"/>
    <w:pPr>
      <w:widowControl w:val="0"/>
      <w:autoSpaceDE w:val="0"/>
      <w:autoSpaceDN w:val="0"/>
      <w:adjustRightInd w:val="0"/>
      <w:spacing w:line="322" w:lineRule="exact"/>
      <w:jc w:val="center"/>
    </w:pPr>
    <w:rPr>
      <w:sz w:val="24"/>
      <w:szCs w:val="24"/>
    </w:rPr>
  </w:style>
  <w:style w:type="character" w:styleId="affffff1">
    <w:name w:val="Placeholder Text"/>
    <w:basedOn w:val="a1"/>
    <w:uiPriority w:val="99"/>
    <w:semiHidden/>
    <w:rsid w:val="00AC2DB9"/>
    <w:rPr>
      <w:color w:val="808080"/>
    </w:rPr>
  </w:style>
  <w:style w:type="numbering" w:customStyle="1" w:styleId="1fff4">
    <w:name w:val="Нет списка1"/>
    <w:next w:val="a3"/>
    <w:uiPriority w:val="99"/>
    <w:semiHidden/>
    <w:unhideWhenUsed/>
    <w:rsid w:val="001E2343"/>
  </w:style>
  <w:style w:type="paragraph" w:styleId="affffff2">
    <w:name w:val="caption"/>
    <w:basedOn w:val="a"/>
    <w:next w:val="a"/>
    <w:qFormat/>
    <w:rsid w:val="001E2343"/>
    <w:pPr>
      <w:jc w:val="both"/>
    </w:pPr>
    <w:rPr>
      <w:szCs w:val="24"/>
    </w:rPr>
  </w:style>
  <w:style w:type="paragraph" w:customStyle="1" w:styleId="--">
    <w:name w:val="- СТРАНИЦА -"/>
    <w:rsid w:val="001E2343"/>
    <w:rPr>
      <w:sz w:val="24"/>
      <w:szCs w:val="24"/>
    </w:rPr>
  </w:style>
  <w:style w:type="paragraph" w:customStyle="1" w:styleId="affffff3">
    <w:name w:val="Автозамена"/>
    <w:rsid w:val="001E2343"/>
    <w:rPr>
      <w:sz w:val="24"/>
      <w:szCs w:val="24"/>
    </w:rPr>
  </w:style>
  <w:style w:type="paragraph" w:customStyle="1" w:styleId="affffff4">
    <w:name w:val="Знак"/>
    <w:basedOn w:val="a"/>
    <w:rsid w:val="001E2343"/>
    <w:rPr>
      <w:rFonts w:ascii="Verdana" w:hAnsi="Verdana" w:cs="Verdana"/>
      <w:sz w:val="20"/>
      <w:szCs w:val="20"/>
      <w:lang w:val="en-US" w:eastAsia="en-US"/>
    </w:rPr>
  </w:style>
  <w:style w:type="character" w:customStyle="1" w:styleId="affffff5">
    <w:name w:val="Цветовое выделение"/>
    <w:rsid w:val="001E2343"/>
    <w:rPr>
      <w:b/>
      <w:bCs/>
      <w:color w:val="000080"/>
    </w:rPr>
  </w:style>
  <w:style w:type="character" w:customStyle="1" w:styleId="affffff6">
    <w:name w:val="Гипертекстовая ссылка"/>
    <w:basedOn w:val="affffff5"/>
    <w:rsid w:val="001E2343"/>
    <w:rPr>
      <w:b/>
      <w:bCs/>
      <w:color w:val="008000"/>
    </w:rPr>
  </w:style>
  <w:style w:type="paragraph" w:customStyle="1" w:styleId="affffff7">
    <w:name w:val="Нормальный (таблица)"/>
    <w:basedOn w:val="a"/>
    <w:next w:val="a"/>
    <w:rsid w:val="001E2343"/>
    <w:pPr>
      <w:widowControl w:val="0"/>
      <w:autoSpaceDE w:val="0"/>
      <w:autoSpaceDN w:val="0"/>
      <w:adjustRightInd w:val="0"/>
      <w:jc w:val="both"/>
    </w:pPr>
    <w:rPr>
      <w:rFonts w:ascii="Arial" w:hAnsi="Arial" w:cs="Arial"/>
      <w:sz w:val="24"/>
      <w:szCs w:val="24"/>
    </w:rPr>
  </w:style>
  <w:style w:type="paragraph" w:customStyle="1" w:styleId="affffff8">
    <w:name w:val="Прижатый влево"/>
    <w:basedOn w:val="a"/>
    <w:next w:val="a"/>
    <w:rsid w:val="001E2343"/>
    <w:pPr>
      <w:widowControl w:val="0"/>
      <w:autoSpaceDE w:val="0"/>
      <w:autoSpaceDN w:val="0"/>
      <w:adjustRightInd w:val="0"/>
    </w:pPr>
    <w:rPr>
      <w:rFonts w:ascii="Arial" w:hAnsi="Arial" w:cs="Arial"/>
      <w:sz w:val="24"/>
      <w:szCs w:val="24"/>
    </w:rPr>
  </w:style>
  <w:style w:type="character" w:customStyle="1" w:styleId="1fff5">
    <w:name w:val="Основной текст Знак1"/>
    <w:basedOn w:val="a1"/>
    <w:uiPriority w:val="99"/>
    <w:semiHidden/>
    <w:rsid w:val="001E2343"/>
    <w:rPr>
      <w:sz w:val="24"/>
      <w:szCs w:val="24"/>
    </w:rPr>
  </w:style>
  <w:style w:type="character" w:customStyle="1" w:styleId="21d">
    <w:name w:val="Основной текст 2 Знак1"/>
    <w:basedOn w:val="a1"/>
    <w:uiPriority w:val="99"/>
    <w:semiHidden/>
    <w:rsid w:val="001E2343"/>
    <w:rPr>
      <w:sz w:val="24"/>
      <w:szCs w:val="24"/>
    </w:rPr>
  </w:style>
  <w:style w:type="paragraph" w:customStyle="1" w:styleId="affffff9">
    <w:name w:val="Комментарий"/>
    <w:basedOn w:val="a"/>
    <w:next w:val="a"/>
    <w:rsid w:val="001E2343"/>
    <w:pPr>
      <w:widowControl w:val="0"/>
      <w:autoSpaceDE w:val="0"/>
      <w:autoSpaceDN w:val="0"/>
      <w:adjustRightInd w:val="0"/>
      <w:ind w:left="170"/>
      <w:jc w:val="both"/>
    </w:pPr>
    <w:rPr>
      <w:rFonts w:ascii="Arial" w:eastAsia="Calibri" w:hAnsi="Arial" w:cs="Arial"/>
      <w:i/>
      <w:iCs/>
      <w:color w:val="800080"/>
      <w:sz w:val="24"/>
      <w:szCs w:val="24"/>
    </w:rPr>
  </w:style>
  <w:style w:type="paragraph" w:customStyle="1" w:styleId="affffffa">
    <w:name w:val="Таблицы (моноширинный)"/>
    <w:basedOn w:val="a"/>
    <w:next w:val="a"/>
    <w:rsid w:val="001E2343"/>
    <w:pPr>
      <w:widowControl w:val="0"/>
      <w:autoSpaceDE w:val="0"/>
      <w:autoSpaceDN w:val="0"/>
      <w:adjustRightInd w:val="0"/>
      <w:jc w:val="both"/>
    </w:pPr>
    <w:rPr>
      <w:rFonts w:ascii="Courier New" w:eastAsia="Calibri" w:hAnsi="Courier New" w:cs="Courier New"/>
      <w:sz w:val="24"/>
      <w:szCs w:val="24"/>
    </w:rPr>
  </w:style>
  <w:style w:type="paragraph" w:customStyle="1" w:styleId="1fff6">
    <w:name w:val="Абзац списка1"/>
    <w:basedOn w:val="a"/>
    <w:rsid w:val="001E2343"/>
    <w:pPr>
      <w:widowControl w:val="0"/>
      <w:autoSpaceDE w:val="0"/>
      <w:autoSpaceDN w:val="0"/>
      <w:adjustRightInd w:val="0"/>
      <w:ind w:left="720"/>
    </w:pPr>
    <w:rPr>
      <w:rFonts w:ascii="Arial" w:eastAsia="Calibri" w:hAnsi="Arial" w:cs="Arial"/>
      <w:sz w:val="24"/>
      <w:szCs w:val="24"/>
    </w:rPr>
  </w:style>
  <w:style w:type="numbering" w:customStyle="1" w:styleId="2f8">
    <w:name w:val="Нет списка2"/>
    <w:next w:val="a3"/>
    <w:uiPriority w:val="99"/>
    <w:semiHidden/>
    <w:unhideWhenUsed/>
    <w:rsid w:val="0042656E"/>
  </w:style>
  <w:style w:type="character" w:customStyle="1" w:styleId="blk">
    <w:name w:val="blk"/>
    <w:basedOn w:val="a1"/>
    <w:rsid w:val="0042656E"/>
  </w:style>
  <w:style w:type="paragraph" w:customStyle="1" w:styleId="230">
    <w:name w:val="Основной текст с отступом 23"/>
    <w:basedOn w:val="3b"/>
    <w:rsid w:val="00923791"/>
    <w:pPr>
      <w:ind w:firstLine="709"/>
      <w:jc w:val="both"/>
    </w:pPr>
    <w:rPr>
      <w:snapToGrid w:val="0"/>
    </w:rPr>
  </w:style>
  <w:style w:type="paragraph" w:customStyle="1" w:styleId="3b">
    <w:name w:val="Обычный3"/>
    <w:rsid w:val="00923791"/>
    <w:rPr>
      <w:sz w:val="28"/>
    </w:rPr>
  </w:style>
  <w:style w:type="paragraph" w:customStyle="1" w:styleId="3c">
    <w:name w:val="Основной текст3"/>
    <w:basedOn w:val="3b"/>
    <w:rsid w:val="00923791"/>
    <w:pPr>
      <w:snapToGrid w:val="0"/>
      <w:jc w:val="both"/>
    </w:pPr>
    <w:rPr>
      <w:rFonts w:ascii="a_Timer" w:hAnsi="a_Timer"/>
    </w:rPr>
  </w:style>
  <w:style w:type="paragraph" w:customStyle="1" w:styleId="231">
    <w:name w:val="Основной текст 23"/>
    <w:basedOn w:val="a"/>
    <w:rsid w:val="00923791"/>
    <w:pPr>
      <w:jc w:val="both"/>
    </w:pPr>
    <w:rPr>
      <w:szCs w:val="20"/>
    </w:rPr>
  </w:style>
  <w:style w:type="paragraph" w:customStyle="1" w:styleId="42">
    <w:name w:val="Цитата4"/>
    <w:basedOn w:val="a"/>
    <w:rsid w:val="00923791"/>
    <w:pPr>
      <w:suppressAutoHyphens/>
      <w:spacing w:line="360" w:lineRule="auto"/>
      <w:ind w:left="526" w:right="43" w:firstLine="709"/>
      <w:jc w:val="both"/>
    </w:pPr>
    <w:rPr>
      <w:szCs w:val="20"/>
      <w:lang w:eastAsia="ar-SA"/>
    </w:rPr>
  </w:style>
  <w:style w:type="paragraph" w:customStyle="1" w:styleId="43">
    <w:name w:val="Маркированный список4"/>
    <w:basedOn w:val="a"/>
    <w:rsid w:val="00923791"/>
    <w:pPr>
      <w:suppressAutoHyphens/>
      <w:spacing w:before="280" w:after="280" w:line="360" w:lineRule="auto"/>
      <w:ind w:firstLine="709"/>
      <w:jc w:val="both"/>
    </w:pPr>
    <w:rPr>
      <w:szCs w:val="24"/>
      <w:lang w:eastAsia="ar-SA"/>
    </w:rPr>
  </w:style>
  <w:style w:type="paragraph" w:customStyle="1" w:styleId="44">
    <w:name w:val="Нумерованный список4"/>
    <w:basedOn w:val="a"/>
    <w:rsid w:val="00923791"/>
    <w:pPr>
      <w:suppressAutoHyphens/>
      <w:spacing w:before="280" w:after="280" w:line="360" w:lineRule="auto"/>
      <w:ind w:firstLine="709"/>
      <w:jc w:val="both"/>
    </w:pPr>
    <w:rPr>
      <w:szCs w:val="24"/>
      <w:lang w:eastAsia="ar-SA"/>
    </w:rPr>
  </w:style>
  <w:style w:type="paragraph" w:customStyle="1" w:styleId="Postan">
    <w:name w:val="Postan"/>
    <w:basedOn w:val="a"/>
    <w:rsid w:val="00923791"/>
    <w:pPr>
      <w:jc w:val="center"/>
    </w:pPr>
    <w:rPr>
      <w:szCs w:val="20"/>
    </w:rPr>
  </w:style>
  <w:style w:type="paragraph" w:customStyle="1" w:styleId="14-15">
    <w:name w:val="14-15"/>
    <w:basedOn w:val="a"/>
    <w:rsid w:val="00923791"/>
    <w:pPr>
      <w:spacing w:before="100" w:beforeAutospacing="1" w:after="100" w:afterAutospacing="1"/>
    </w:pPr>
    <w:rPr>
      <w:sz w:val="24"/>
      <w:szCs w:val="24"/>
    </w:rPr>
  </w:style>
  <w:style w:type="character" w:customStyle="1" w:styleId="apple-style-span">
    <w:name w:val="apple-style-span"/>
    <w:basedOn w:val="a1"/>
    <w:rsid w:val="00923791"/>
  </w:style>
  <w:style w:type="paragraph" w:customStyle="1" w:styleId="Default">
    <w:name w:val="Default"/>
    <w:rsid w:val="00E65941"/>
    <w:pPr>
      <w:autoSpaceDE w:val="0"/>
      <w:autoSpaceDN w:val="0"/>
      <w:adjustRightInd w:val="0"/>
    </w:pPr>
    <w:rPr>
      <w:color w:val="000000"/>
      <w:sz w:val="24"/>
      <w:szCs w:val="24"/>
    </w:rPr>
  </w:style>
  <w:style w:type="paragraph" w:customStyle="1" w:styleId="u">
    <w:name w:val="u"/>
    <w:basedOn w:val="a"/>
    <w:uiPriority w:val="99"/>
    <w:rsid w:val="00E65941"/>
    <w:pPr>
      <w:ind w:firstLine="435"/>
      <w:jc w:val="both"/>
    </w:pPr>
    <w:rPr>
      <w:sz w:val="24"/>
      <w:szCs w:val="24"/>
    </w:rPr>
  </w:style>
  <w:style w:type="paragraph" w:customStyle="1" w:styleId="affffffb">
    <w:name w:val="Базовый"/>
    <w:uiPriority w:val="99"/>
    <w:rsid w:val="00E65941"/>
    <w:pPr>
      <w:tabs>
        <w:tab w:val="left" w:pos="709"/>
      </w:tabs>
      <w:suppressAutoHyphens/>
      <w:spacing w:after="200" w:line="276" w:lineRule="atLeast"/>
    </w:pPr>
    <w:rPr>
      <w:rFonts w:ascii="Calibri" w:eastAsia="Arial Unicode MS" w:hAnsi="Calibri"/>
      <w:color w:val="00000A"/>
      <w:sz w:val="22"/>
      <w:szCs w:val="22"/>
    </w:rPr>
  </w:style>
  <w:style w:type="character" w:customStyle="1" w:styleId="52">
    <w:name w:val="Основной текст (5)_"/>
    <w:basedOn w:val="a1"/>
    <w:link w:val="53"/>
    <w:locked/>
    <w:rsid w:val="00E65941"/>
    <w:rPr>
      <w:sz w:val="31"/>
      <w:szCs w:val="31"/>
      <w:shd w:val="clear" w:color="auto" w:fill="FFFFFF"/>
    </w:rPr>
  </w:style>
  <w:style w:type="paragraph" w:customStyle="1" w:styleId="53">
    <w:name w:val="Основной текст (5)"/>
    <w:basedOn w:val="a"/>
    <w:link w:val="52"/>
    <w:rsid w:val="00E65941"/>
    <w:pPr>
      <w:shd w:val="clear" w:color="auto" w:fill="FFFFFF"/>
      <w:spacing w:before="300" w:after="120" w:line="0" w:lineRule="atLeast"/>
      <w:jc w:val="center"/>
    </w:pPr>
    <w:rPr>
      <w:sz w:val="31"/>
      <w:szCs w:val="31"/>
    </w:rPr>
  </w:style>
  <w:style w:type="character" w:customStyle="1" w:styleId="1fff7">
    <w:name w:val="Текст выноски Знак1"/>
    <w:basedOn w:val="a1"/>
    <w:uiPriority w:val="99"/>
    <w:semiHidden/>
    <w:locked/>
    <w:rsid w:val="00E65941"/>
    <w:rPr>
      <w:rFonts w:ascii="Tahoma" w:hAnsi="Tahoma" w:cs="Tahoma"/>
      <w:sz w:val="16"/>
      <w:szCs w:val="16"/>
    </w:rPr>
  </w:style>
  <w:style w:type="character" w:customStyle="1" w:styleId="1fff8">
    <w:name w:val="Текст примечания Знак1"/>
    <w:basedOn w:val="a1"/>
    <w:uiPriority w:val="99"/>
    <w:locked/>
    <w:rsid w:val="00E65941"/>
    <w:rPr>
      <w:lang w:eastAsia="ar-SA"/>
    </w:rPr>
  </w:style>
  <w:style w:type="paragraph" w:styleId="affffffc">
    <w:name w:val="Revision"/>
    <w:hidden/>
    <w:uiPriority w:val="99"/>
    <w:semiHidden/>
    <w:rsid w:val="003C07C8"/>
    <w:rPr>
      <w:sz w:val="28"/>
      <w:szCs w:val="28"/>
    </w:rPr>
  </w:style>
  <w:style w:type="character" w:customStyle="1" w:styleId="ConsPlusNormal0">
    <w:name w:val="ConsPlusNormal Знак"/>
    <w:link w:val="ConsPlusNormal"/>
    <w:locked/>
    <w:rsid w:val="00161524"/>
    <w:rPr>
      <w:rFonts w:ascii="Arial" w:hAnsi="Arial" w:cs="Arial"/>
    </w:rPr>
  </w:style>
  <w:style w:type="numbering" w:customStyle="1" w:styleId="3d">
    <w:name w:val="Нет списка3"/>
    <w:next w:val="a3"/>
    <w:uiPriority w:val="99"/>
    <w:semiHidden/>
    <w:unhideWhenUsed/>
    <w:rsid w:val="00A36827"/>
  </w:style>
  <w:style w:type="table" w:customStyle="1" w:styleId="1fff9">
    <w:name w:val="Сетка таблицы1"/>
    <w:basedOn w:val="a2"/>
    <w:next w:val="ab"/>
    <w:uiPriority w:val="99"/>
    <w:rsid w:val="00A36827"/>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bsatz-Standardschriftart">
    <w:name w:val="Absatz-Standardschriftart"/>
    <w:rsid w:val="00A36827"/>
  </w:style>
  <w:style w:type="character" w:customStyle="1" w:styleId="WW8Num1z2">
    <w:name w:val="WW8Num1z2"/>
    <w:rsid w:val="00A36827"/>
    <w:rPr>
      <w:rFonts w:ascii="Courier New" w:hAnsi="Courier New" w:cs="Courier New"/>
    </w:rPr>
  </w:style>
  <w:style w:type="character" w:customStyle="1" w:styleId="WW8Num1z3">
    <w:name w:val="WW8Num1z3"/>
    <w:rsid w:val="00A36827"/>
    <w:rPr>
      <w:rFonts w:ascii="Wingdings" w:hAnsi="Wingdings"/>
    </w:rPr>
  </w:style>
  <w:style w:type="character" w:customStyle="1" w:styleId="WW8Num2z2">
    <w:name w:val="WW8Num2z2"/>
    <w:rsid w:val="00A36827"/>
    <w:rPr>
      <w:rFonts w:ascii="Wingdings" w:hAnsi="Wingdings"/>
    </w:rPr>
  </w:style>
  <w:style w:type="character" w:customStyle="1" w:styleId="WW8Num3z1">
    <w:name w:val="WW8Num3z1"/>
    <w:rsid w:val="00A36827"/>
    <w:rPr>
      <w:rFonts w:ascii="Symbol" w:hAnsi="Symbol"/>
    </w:rPr>
  </w:style>
  <w:style w:type="character" w:customStyle="1" w:styleId="WW8Num9z0">
    <w:name w:val="WW8Num9z0"/>
    <w:rsid w:val="00A36827"/>
    <w:rPr>
      <w:rFonts w:ascii="Times New Roman" w:eastAsia="Times New Roman" w:hAnsi="Times New Roman" w:cs="Times New Roman"/>
    </w:rPr>
  </w:style>
  <w:style w:type="character" w:customStyle="1" w:styleId="WW8Num10z2">
    <w:name w:val="WW8Num10z2"/>
    <w:rsid w:val="00A36827"/>
    <w:rPr>
      <w:rFonts w:ascii="Wingdings" w:hAnsi="Wingdings"/>
    </w:rPr>
  </w:style>
  <w:style w:type="character" w:customStyle="1" w:styleId="WW8Num10z3">
    <w:name w:val="WW8Num10z3"/>
    <w:rsid w:val="00A36827"/>
    <w:rPr>
      <w:rFonts w:ascii="Symbol" w:hAnsi="Symbol"/>
    </w:rPr>
  </w:style>
  <w:style w:type="character" w:customStyle="1" w:styleId="WW8Num13z1">
    <w:name w:val="WW8Num13z1"/>
    <w:rsid w:val="00A36827"/>
    <w:rPr>
      <w:rFonts w:ascii="Wingdings" w:hAnsi="Wingdings"/>
    </w:rPr>
  </w:style>
  <w:style w:type="character" w:customStyle="1" w:styleId="WW8Num22z0">
    <w:name w:val="WW8Num22z0"/>
    <w:rsid w:val="00A36827"/>
    <w:rPr>
      <w:rFonts w:ascii="Symbol" w:hAnsi="Symbol"/>
    </w:rPr>
  </w:style>
  <w:style w:type="character" w:customStyle="1" w:styleId="WW8Num22z1">
    <w:name w:val="WW8Num22z1"/>
    <w:rsid w:val="00A36827"/>
    <w:rPr>
      <w:rFonts w:ascii="Courier New" w:hAnsi="Courier New" w:cs="Courier New"/>
    </w:rPr>
  </w:style>
  <w:style w:type="character" w:customStyle="1" w:styleId="WW8Num22z2">
    <w:name w:val="WW8Num22z2"/>
    <w:rsid w:val="00A36827"/>
    <w:rPr>
      <w:rFonts w:ascii="Wingdings" w:hAnsi="Wingdings"/>
    </w:rPr>
  </w:style>
  <w:style w:type="character" w:customStyle="1" w:styleId="WW8Num23z0">
    <w:name w:val="WW8Num23z0"/>
    <w:rsid w:val="00A36827"/>
    <w:rPr>
      <w:rFonts w:ascii="Times New Roman" w:eastAsia="Times New Roman" w:hAnsi="Times New Roman" w:cs="Times New Roman"/>
    </w:rPr>
  </w:style>
  <w:style w:type="character" w:customStyle="1" w:styleId="WW8Num26z1">
    <w:name w:val="WW8Num26z1"/>
    <w:rsid w:val="00A36827"/>
    <w:rPr>
      <w:rFonts w:ascii="Courier New" w:hAnsi="Courier New" w:cs="Courier New"/>
    </w:rPr>
  </w:style>
  <w:style w:type="character" w:customStyle="1" w:styleId="date2">
    <w:name w:val="date2"/>
    <w:rsid w:val="00A36827"/>
  </w:style>
  <w:style w:type="character" w:customStyle="1" w:styleId="affffffd">
    <w:name w:val="Маркеры списка"/>
    <w:rsid w:val="00A36827"/>
    <w:rPr>
      <w:rFonts w:ascii="StarSymbol" w:eastAsia="StarSymbol" w:hAnsi="StarSymbol" w:cs="StarSymbol"/>
      <w:sz w:val="18"/>
      <w:szCs w:val="18"/>
    </w:rPr>
  </w:style>
  <w:style w:type="character" w:customStyle="1" w:styleId="1fffa">
    <w:name w:val="Верхний колонтитул Знак1"/>
    <w:basedOn w:val="a1"/>
    <w:semiHidden/>
    <w:rsid w:val="00A36827"/>
    <w:rPr>
      <w:rFonts w:ascii="Times New Roman" w:eastAsia="Times New Roman" w:hAnsi="Times New Roman"/>
      <w:sz w:val="24"/>
      <w:szCs w:val="24"/>
      <w:lang w:val="x-none" w:eastAsia="ar-SA"/>
    </w:rPr>
  </w:style>
  <w:style w:type="paragraph" w:customStyle="1" w:styleId="-12">
    <w:name w:val="Цветной список - Акцент 12"/>
    <w:basedOn w:val="a"/>
    <w:rsid w:val="00A36827"/>
    <w:pPr>
      <w:suppressAutoHyphens/>
      <w:ind w:left="720"/>
    </w:pPr>
    <w:rPr>
      <w:sz w:val="24"/>
      <w:szCs w:val="24"/>
      <w:lang w:eastAsia="ar-SA"/>
    </w:rPr>
  </w:style>
  <w:style w:type="paragraph" w:customStyle="1" w:styleId="-11">
    <w:name w:val="Цветной список - Акцент 11"/>
    <w:basedOn w:val="a"/>
    <w:rsid w:val="00A36827"/>
    <w:pPr>
      <w:suppressAutoHyphens/>
      <w:ind w:left="720"/>
    </w:pPr>
    <w:rPr>
      <w:sz w:val="24"/>
      <w:szCs w:val="24"/>
      <w:lang w:eastAsia="ar-SA"/>
    </w:rPr>
  </w:style>
  <w:style w:type="paragraph" w:customStyle="1" w:styleId="ConsPlusDocList">
    <w:name w:val="ConsPlusDocList"/>
    <w:next w:val="a"/>
    <w:rsid w:val="00A36827"/>
    <w:pPr>
      <w:widowControl w:val="0"/>
      <w:suppressAutoHyphens/>
      <w:autoSpaceDE w:val="0"/>
    </w:pPr>
    <w:rPr>
      <w:rFonts w:ascii="Arial" w:eastAsia="Arial" w:hAnsi="Arial"/>
    </w:rPr>
  </w:style>
  <w:style w:type="paragraph" w:customStyle="1" w:styleId="ConsPlusCell0">
    <w:name w:val="ConsPlusCell"/>
    <w:next w:val="a"/>
    <w:rsid w:val="00A36827"/>
    <w:pPr>
      <w:widowControl w:val="0"/>
      <w:suppressAutoHyphens/>
      <w:autoSpaceDE w:val="0"/>
    </w:pPr>
    <w:rPr>
      <w:rFonts w:ascii="Arial" w:eastAsia="Arial" w:hAnsi="Arial"/>
    </w:rPr>
  </w:style>
  <w:style w:type="paragraph" w:customStyle="1" w:styleId="ConsPlusNonformat0">
    <w:name w:val="ConsPlusNonformat"/>
    <w:next w:val="a"/>
    <w:rsid w:val="00A36827"/>
    <w:pPr>
      <w:widowControl w:val="0"/>
      <w:suppressAutoHyphens/>
      <w:autoSpaceDE w:val="0"/>
    </w:pPr>
    <w:rPr>
      <w:rFonts w:ascii="Courier New" w:eastAsia="Courier New" w:hAnsi="Courier New"/>
    </w:rPr>
  </w:style>
  <w:style w:type="character" w:customStyle="1" w:styleId="apple-converted-space">
    <w:name w:val="apple-converted-space"/>
    <w:rsid w:val="00A36827"/>
  </w:style>
  <w:style w:type="character" w:styleId="affffffe">
    <w:name w:val="annotation reference"/>
    <w:uiPriority w:val="99"/>
    <w:unhideWhenUsed/>
    <w:rsid w:val="00A36827"/>
    <w:rPr>
      <w:sz w:val="16"/>
      <w:szCs w:val="16"/>
    </w:rPr>
  </w:style>
  <w:style w:type="paragraph" w:styleId="afffffff">
    <w:name w:val="endnote text"/>
    <w:basedOn w:val="a"/>
    <w:link w:val="afffffff0"/>
    <w:uiPriority w:val="99"/>
    <w:unhideWhenUsed/>
    <w:rsid w:val="00A36827"/>
    <w:pPr>
      <w:suppressAutoHyphens/>
    </w:pPr>
    <w:rPr>
      <w:sz w:val="20"/>
      <w:szCs w:val="20"/>
      <w:lang w:val="x-none" w:eastAsia="ar-SA"/>
    </w:rPr>
  </w:style>
  <w:style w:type="character" w:customStyle="1" w:styleId="afffffff0">
    <w:name w:val="Текст концевой сноски Знак"/>
    <w:basedOn w:val="a1"/>
    <w:link w:val="afffffff"/>
    <w:uiPriority w:val="99"/>
    <w:rsid w:val="00A36827"/>
    <w:rPr>
      <w:lang w:val="x-none" w:eastAsia="ar-SA"/>
    </w:rPr>
  </w:style>
  <w:style w:type="character" w:styleId="afffffff1">
    <w:name w:val="endnote reference"/>
    <w:uiPriority w:val="99"/>
    <w:unhideWhenUsed/>
    <w:rsid w:val="00A36827"/>
    <w:rPr>
      <w:vertAlign w:val="superscript"/>
    </w:rPr>
  </w:style>
  <w:style w:type="paragraph" w:customStyle="1" w:styleId="316">
    <w:name w:val="Таблица простая 31"/>
    <w:basedOn w:val="a"/>
    <w:uiPriority w:val="34"/>
    <w:qFormat/>
    <w:rsid w:val="00A36827"/>
    <w:pPr>
      <w:spacing w:after="200" w:line="276" w:lineRule="auto"/>
      <w:ind w:left="720"/>
      <w:contextualSpacing/>
    </w:pPr>
    <w:rPr>
      <w:rFonts w:ascii="Calibri" w:eastAsia="Calibri" w:hAnsi="Calibri"/>
      <w:sz w:val="22"/>
      <w:szCs w:val="22"/>
      <w:lang w:eastAsia="en-US"/>
    </w:rPr>
  </w:style>
  <w:style w:type="character" w:customStyle="1" w:styleId="afffffff2">
    <w:name w:val="Основной текст_"/>
    <w:link w:val="45"/>
    <w:uiPriority w:val="99"/>
    <w:rsid w:val="00A36827"/>
    <w:rPr>
      <w:sz w:val="23"/>
      <w:szCs w:val="23"/>
      <w:shd w:val="clear" w:color="auto" w:fill="FFFFFF"/>
    </w:rPr>
  </w:style>
  <w:style w:type="paragraph" w:customStyle="1" w:styleId="45">
    <w:name w:val="Основной текст4"/>
    <w:basedOn w:val="a"/>
    <w:link w:val="afffffff2"/>
    <w:uiPriority w:val="99"/>
    <w:rsid w:val="00A36827"/>
    <w:pPr>
      <w:shd w:val="clear" w:color="auto" w:fill="FFFFFF"/>
      <w:spacing w:line="0" w:lineRule="atLeast"/>
    </w:pPr>
    <w:rPr>
      <w:sz w:val="23"/>
      <w:szCs w:val="23"/>
    </w:rPr>
  </w:style>
  <w:style w:type="table" w:customStyle="1" w:styleId="2f9">
    <w:name w:val="Сетка таблицы2"/>
    <w:basedOn w:val="a2"/>
    <w:next w:val="ab"/>
    <w:uiPriority w:val="59"/>
    <w:rsid w:val="00EB6130"/>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6">
    <w:name w:val="Нет списка4"/>
    <w:next w:val="a3"/>
    <w:uiPriority w:val="99"/>
    <w:semiHidden/>
    <w:unhideWhenUsed/>
    <w:rsid w:val="00007AEF"/>
  </w:style>
  <w:style w:type="table" w:customStyle="1" w:styleId="3e">
    <w:name w:val="Сетка таблицы3"/>
    <w:basedOn w:val="a2"/>
    <w:next w:val="ab"/>
    <w:uiPriority w:val="59"/>
    <w:rsid w:val="00007AE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93186">
      <w:bodyDiv w:val="1"/>
      <w:marLeft w:val="0"/>
      <w:marRight w:val="0"/>
      <w:marTop w:val="0"/>
      <w:marBottom w:val="0"/>
      <w:divBdr>
        <w:top w:val="none" w:sz="0" w:space="0" w:color="auto"/>
        <w:left w:val="none" w:sz="0" w:space="0" w:color="auto"/>
        <w:bottom w:val="none" w:sz="0" w:space="0" w:color="auto"/>
        <w:right w:val="none" w:sz="0" w:space="0" w:color="auto"/>
      </w:divBdr>
    </w:div>
    <w:div w:id="7098349">
      <w:bodyDiv w:val="1"/>
      <w:marLeft w:val="0"/>
      <w:marRight w:val="0"/>
      <w:marTop w:val="0"/>
      <w:marBottom w:val="0"/>
      <w:divBdr>
        <w:top w:val="none" w:sz="0" w:space="0" w:color="auto"/>
        <w:left w:val="none" w:sz="0" w:space="0" w:color="auto"/>
        <w:bottom w:val="none" w:sz="0" w:space="0" w:color="auto"/>
        <w:right w:val="none" w:sz="0" w:space="0" w:color="auto"/>
      </w:divBdr>
    </w:div>
    <w:div w:id="21786249">
      <w:bodyDiv w:val="1"/>
      <w:marLeft w:val="0"/>
      <w:marRight w:val="0"/>
      <w:marTop w:val="0"/>
      <w:marBottom w:val="0"/>
      <w:divBdr>
        <w:top w:val="none" w:sz="0" w:space="0" w:color="auto"/>
        <w:left w:val="none" w:sz="0" w:space="0" w:color="auto"/>
        <w:bottom w:val="none" w:sz="0" w:space="0" w:color="auto"/>
        <w:right w:val="none" w:sz="0" w:space="0" w:color="auto"/>
      </w:divBdr>
    </w:div>
    <w:div w:id="30419756">
      <w:bodyDiv w:val="1"/>
      <w:marLeft w:val="0"/>
      <w:marRight w:val="0"/>
      <w:marTop w:val="0"/>
      <w:marBottom w:val="0"/>
      <w:divBdr>
        <w:top w:val="none" w:sz="0" w:space="0" w:color="auto"/>
        <w:left w:val="none" w:sz="0" w:space="0" w:color="auto"/>
        <w:bottom w:val="none" w:sz="0" w:space="0" w:color="auto"/>
        <w:right w:val="none" w:sz="0" w:space="0" w:color="auto"/>
      </w:divBdr>
    </w:div>
    <w:div w:id="35400948">
      <w:bodyDiv w:val="1"/>
      <w:marLeft w:val="0"/>
      <w:marRight w:val="0"/>
      <w:marTop w:val="0"/>
      <w:marBottom w:val="0"/>
      <w:divBdr>
        <w:top w:val="none" w:sz="0" w:space="0" w:color="auto"/>
        <w:left w:val="none" w:sz="0" w:space="0" w:color="auto"/>
        <w:bottom w:val="none" w:sz="0" w:space="0" w:color="auto"/>
        <w:right w:val="none" w:sz="0" w:space="0" w:color="auto"/>
      </w:divBdr>
    </w:div>
    <w:div w:id="49813868">
      <w:bodyDiv w:val="1"/>
      <w:marLeft w:val="0"/>
      <w:marRight w:val="0"/>
      <w:marTop w:val="0"/>
      <w:marBottom w:val="0"/>
      <w:divBdr>
        <w:top w:val="none" w:sz="0" w:space="0" w:color="auto"/>
        <w:left w:val="none" w:sz="0" w:space="0" w:color="auto"/>
        <w:bottom w:val="none" w:sz="0" w:space="0" w:color="auto"/>
        <w:right w:val="none" w:sz="0" w:space="0" w:color="auto"/>
      </w:divBdr>
    </w:div>
    <w:div w:id="50005152">
      <w:bodyDiv w:val="1"/>
      <w:marLeft w:val="0"/>
      <w:marRight w:val="0"/>
      <w:marTop w:val="0"/>
      <w:marBottom w:val="0"/>
      <w:divBdr>
        <w:top w:val="none" w:sz="0" w:space="0" w:color="auto"/>
        <w:left w:val="none" w:sz="0" w:space="0" w:color="auto"/>
        <w:bottom w:val="none" w:sz="0" w:space="0" w:color="auto"/>
        <w:right w:val="none" w:sz="0" w:space="0" w:color="auto"/>
      </w:divBdr>
    </w:div>
    <w:div w:id="52391462">
      <w:bodyDiv w:val="1"/>
      <w:marLeft w:val="0"/>
      <w:marRight w:val="0"/>
      <w:marTop w:val="0"/>
      <w:marBottom w:val="0"/>
      <w:divBdr>
        <w:top w:val="none" w:sz="0" w:space="0" w:color="auto"/>
        <w:left w:val="none" w:sz="0" w:space="0" w:color="auto"/>
        <w:bottom w:val="none" w:sz="0" w:space="0" w:color="auto"/>
        <w:right w:val="none" w:sz="0" w:space="0" w:color="auto"/>
      </w:divBdr>
    </w:div>
    <w:div w:id="98336347">
      <w:bodyDiv w:val="1"/>
      <w:marLeft w:val="0"/>
      <w:marRight w:val="0"/>
      <w:marTop w:val="0"/>
      <w:marBottom w:val="0"/>
      <w:divBdr>
        <w:top w:val="none" w:sz="0" w:space="0" w:color="auto"/>
        <w:left w:val="none" w:sz="0" w:space="0" w:color="auto"/>
        <w:bottom w:val="none" w:sz="0" w:space="0" w:color="auto"/>
        <w:right w:val="none" w:sz="0" w:space="0" w:color="auto"/>
      </w:divBdr>
    </w:div>
    <w:div w:id="113720734">
      <w:bodyDiv w:val="1"/>
      <w:marLeft w:val="0"/>
      <w:marRight w:val="0"/>
      <w:marTop w:val="0"/>
      <w:marBottom w:val="0"/>
      <w:divBdr>
        <w:top w:val="none" w:sz="0" w:space="0" w:color="auto"/>
        <w:left w:val="none" w:sz="0" w:space="0" w:color="auto"/>
        <w:bottom w:val="none" w:sz="0" w:space="0" w:color="auto"/>
        <w:right w:val="none" w:sz="0" w:space="0" w:color="auto"/>
      </w:divBdr>
    </w:div>
    <w:div w:id="124350810">
      <w:bodyDiv w:val="1"/>
      <w:marLeft w:val="0"/>
      <w:marRight w:val="0"/>
      <w:marTop w:val="0"/>
      <w:marBottom w:val="0"/>
      <w:divBdr>
        <w:top w:val="none" w:sz="0" w:space="0" w:color="auto"/>
        <w:left w:val="none" w:sz="0" w:space="0" w:color="auto"/>
        <w:bottom w:val="none" w:sz="0" w:space="0" w:color="auto"/>
        <w:right w:val="none" w:sz="0" w:space="0" w:color="auto"/>
      </w:divBdr>
    </w:div>
    <w:div w:id="139539745">
      <w:bodyDiv w:val="1"/>
      <w:marLeft w:val="0"/>
      <w:marRight w:val="0"/>
      <w:marTop w:val="0"/>
      <w:marBottom w:val="0"/>
      <w:divBdr>
        <w:top w:val="none" w:sz="0" w:space="0" w:color="auto"/>
        <w:left w:val="none" w:sz="0" w:space="0" w:color="auto"/>
        <w:bottom w:val="none" w:sz="0" w:space="0" w:color="auto"/>
        <w:right w:val="none" w:sz="0" w:space="0" w:color="auto"/>
      </w:divBdr>
    </w:div>
    <w:div w:id="150102397">
      <w:bodyDiv w:val="1"/>
      <w:marLeft w:val="0"/>
      <w:marRight w:val="0"/>
      <w:marTop w:val="0"/>
      <w:marBottom w:val="0"/>
      <w:divBdr>
        <w:top w:val="none" w:sz="0" w:space="0" w:color="auto"/>
        <w:left w:val="none" w:sz="0" w:space="0" w:color="auto"/>
        <w:bottom w:val="none" w:sz="0" w:space="0" w:color="auto"/>
        <w:right w:val="none" w:sz="0" w:space="0" w:color="auto"/>
      </w:divBdr>
    </w:div>
    <w:div w:id="171604211">
      <w:bodyDiv w:val="1"/>
      <w:marLeft w:val="0"/>
      <w:marRight w:val="0"/>
      <w:marTop w:val="0"/>
      <w:marBottom w:val="0"/>
      <w:divBdr>
        <w:top w:val="none" w:sz="0" w:space="0" w:color="auto"/>
        <w:left w:val="none" w:sz="0" w:space="0" w:color="auto"/>
        <w:bottom w:val="none" w:sz="0" w:space="0" w:color="auto"/>
        <w:right w:val="none" w:sz="0" w:space="0" w:color="auto"/>
      </w:divBdr>
    </w:div>
    <w:div w:id="198588012">
      <w:bodyDiv w:val="1"/>
      <w:marLeft w:val="0"/>
      <w:marRight w:val="0"/>
      <w:marTop w:val="0"/>
      <w:marBottom w:val="0"/>
      <w:divBdr>
        <w:top w:val="none" w:sz="0" w:space="0" w:color="auto"/>
        <w:left w:val="none" w:sz="0" w:space="0" w:color="auto"/>
        <w:bottom w:val="none" w:sz="0" w:space="0" w:color="auto"/>
        <w:right w:val="none" w:sz="0" w:space="0" w:color="auto"/>
      </w:divBdr>
    </w:div>
    <w:div w:id="214435146">
      <w:bodyDiv w:val="1"/>
      <w:marLeft w:val="0"/>
      <w:marRight w:val="0"/>
      <w:marTop w:val="0"/>
      <w:marBottom w:val="0"/>
      <w:divBdr>
        <w:top w:val="none" w:sz="0" w:space="0" w:color="auto"/>
        <w:left w:val="none" w:sz="0" w:space="0" w:color="auto"/>
        <w:bottom w:val="none" w:sz="0" w:space="0" w:color="auto"/>
        <w:right w:val="none" w:sz="0" w:space="0" w:color="auto"/>
      </w:divBdr>
    </w:div>
    <w:div w:id="218979449">
      <w:bodyDiv w:val="1"/>
      <w:marLeft w:val="0"/>
      <w:marRight w:val="0"/>
      <w:marTop w:val="0"/>
      <w:marBottom w:val="0"/>
      <w:divBdr>
        <w:top w:val="none" w:sz="0" w:space="0" w:color="auto"/>
        <w:left w:val="none" w:sz="0" w:space="0" w:color="auto"/>
        <w:bottom w:val="none" w:sz="0" w:space="0" w:color="auto"/>
        <w:right w:val="none" w:sz="0" w:space="0" w:color="auto"/>
      </w:divBdr>
    </w:div>
    <w:div w:id="224068958">
      <w:bodyDiv w:val="1"/>
      <w:marLeft w:val="0"/>
      <w:marRight w:val="0"/>
      <w:marTop w:val="0"/>
      <w:marBottom w:val="0"/>
      <w:divBdr>
        <w:top w:val="none" w:sz="0" w:space="0" w:color="auto"/>
        <w:left w:val="none" w:sz="0" w:space="0" w:color="auto"/>
        <w:bottom w:val="none" w:sz="0" w:space="0" w:color="auto"/>
        <w:right w:val="none" w:sz="0" w:space="0" w:color="auto"/>
      </w:divBdr>
    </w:div>
    <w:div w:id="229197169">
      <w:bodyDiv w:val="1"/>
      <w:marLeft w:val="0"/>
      <w:marRight w:val="0"/>
      <w:marTop w:val="0"/>
      <w:marBottom w:val="0"/>
      <w:divBdr>
        <w:top w:val="none" w:sz="0" w:space="0" w:color="auto"/>
        <w:left w:val="none" w:sz="0" w:space="0" w:color="auto"/>
        <w:bottom w:val="none" w:sz="0" w:space="0" w:color="auto"/>
        <w:right w:val="none" w:sz="0" w:space="0" w:color="auto"/>
      </w:divBdr>
    </w:div>
    <w:div w:id="241720611">
      <w:bodyDiv w:val="1"/>
      <w:marLeft w:val="0"/>
      <w:marRight w:val="0"/>
      <w:marTop w:val="0"/>
      <w:marBottom w:val="0"/>
      <w:divBdr>
        <w:top w:val="none" w:sz="0" w:space="0" w:color="auto"/>
        <w:left w:val="none" w:sz="0" w:space="0" w:color="auto"/>
        <w:bottom w:val="none" w:sz="0" w:space="0" w:color="auto"/>
        <w:right w:val="none" w:sz="0" w:space="0" w:color="auto"/>
      </w:divBdr>
    </w:div>
    <w:div w:id="245960534">
      <w:bodyDiv w:val="1"/>
      <w:marLeft w:val="0"/>
      <w:marRight w:val="0"/>
      <w:marTop w:val="0"/>
      <w:marBottom w:val="0"/>
      <w:divBdr>
        <w:top w:val="none" w:sz="0" w:space="0" w:color="auto"/>
        <w:left w:val="none" w:sz="0" w:space="0" w:color="auto"/>
        <w:bottom w:val="none" w:sz="0" w:space="0" w:color="auto"/>
        <w:right w:val="none" w:sz="0" w:space="0" w:color="auto"/>
      </w:divBdr>
    </w:div>
    <w:div w:id="267664279">
      <w:bodyDiv w:val="1"/>
      <w:marLeft w:val="0"/>
      <w:marRight w:val="0"/>
      <w:marTop w:val="0"/>
      <w:marBottom w:val="0"/>
      <w:divBdr>
        <w:top w:val="none" w:sz="0" w:space="0" w:color="auto"/>
        <w:left w:val="none" w:sz="0" w:space="0" w:color="auto"/>
        <w:bottom w:val="none" w:sz="0" w:space="0" w:color="auto"/>
        <w:right w:val="none" w:sz="0" w:space="0" w:color="auto"/>
      </w:divBdr>
    </w:div>
    <w:div w:id="281963825">
      <w:bodyDiv w:val="1"/>
      <w:marLeft w:val="0"/>
      <w:marRight w:val="0"/>
      <w:marTop w:val="0"/>
      <w:marBottom w:val="0"/>
      <w:divBdr>
        <w:top w:val="none" w:sz="0" w:space="0" w:color="auto"/>
        <w:left w:val="none" w:sz="0" w:space="0" w:color="auto"/>
        <w:bottom w:val="none" w:sz="0" w:space="0" w:color="auto"/>
        <w:right w:val="none" w:sz="0" w:space="0" w:color="auto"/>
      </w:divBdr>
    </w:div>
    <w:div w:id="288585382">
      <w:bodyDiv w:val="1"/>
      <w:marLeft w:val="0"/>
      <w:marRight w:val="0"/>
      <w:marTop w:val="0"/>
      <w:marBottom w:val="0"/>
      <w:divBdr>
        <w:top w:val="none" w:sz="0" w:space="0" w:color="auto"/>
        <w:left w:val="none" w:sz="0" w:space="0" w:color="auto"/>
        <w:bottom w:val="none" w:sz="0" w:space="0" w:color="auto"/>
        <w:right w:val="none" w:sz="0" w:space="0" w:color="auto"/>
      </w:divBdr>
    </w:div>
    <w:div w:id="288973811">
      <w:bodyDiv w:val="1"/>
      <w:marLeft w:val="0"/>
      <w:marRight w:val="0"/>
      <w:marTop w:val="0"/>
      <w:marBottom w:val="0"/>
      <w:divBdr>
        <w:top w:val="none" w:sz="0" w:space="0" w:color="auto"/>
        <w:left w:val="none" w:sz="0" w:space="0" w:color="auto"/>
        <w:bottom w:val="none" w:sz="0" w:space="0" w:color="auto"/>
        <w:right w:val="none" w:sz="0" w:space="0" w:color="auto"/>
      </w:divBdr>
    </w:div>
    <w:div w:id="312105157">
      <w:bodyDiv w:val="1"/>
      <w:marLeft w:val="0"/>
      <w:marRight w:val="0"/>
      <w:marTop w:val="0"/>
      <w:marBottom w:val="0"/>
      <w:divBdr>
        <w:top w:val="none" w:sz="0" w:space="0" w:color="auto"/>
        <w:left w:val="none" w:sz="0" w:space="0" w:color="auto"/>
        <w:bottom w:val="none" w:sz="0" w:space="0" w:color="auto"/>
        <w:right w:val="none" w:sz="0" w:space="0" w:color="auto"/>
      </w:divBdr>
    </w:div>
    <w:div w:id="321852383">
      <w:bodyDiv w:val="1"/>
      <w:marLeft w:val="0"/>
      <w:marRight w:val="0"/>
      <w:marTop w:val="0"/>
      <w:marBottom w:val="0"/>
      <w:divBdr>
        <w:top w:val="none" w:sz="0" w:space="0" w:color="auto"/>
        <w:left w:val="none" w:sz="0" w:space="0" w:color="auto"/>
        <w:bottom w:val="none" w:sz="0" w:space="0" w:color="auto"/>
        <w:right w:val="none" w:sz="0" w:space="0" w:color="auto"/>
      </w:divBdr>
    </w:div>
    <w:div w:id="324818688">
      <w:bodyDiv w:val="1"/>
      <w:marLeft w:val="0"/>
      <w:marRight w:val="0"/>
      <w:marTop w:val="0"/>
      <w:marBottom w:val="0"/>
      <w:divBdr>
        <w:top w:val="none" w:sz="0" w:space="0" w:color="auto"/>
        <w:left w:val="none" w:sz="0" w:space="0" w:color="auto"/>
        <w:bottom w:val="none" w:sz="0" w:space="0" w:color="auto"/>
        <w:right w:val="none" w:sz="0" w:space="0" w:color="auto"/>
      </w:divBdr>
    </w:div>
    <w:div w:id="335301884">
      <w:bodyDiv w:val="1"/>
      <w:marLeft w:val="0"/>
      <w:marRight w:val="0"/>
      <w:marTop w:val="0"/>
      <w:marBottom w:val="0"/>
      <w:divBdr>
        <w:top w:val="none" w:sz="0" w:space="0" w:color="auto"/>
        <w:left w:val="none" w:sz="0" w:space="0" w:color="auto"/>
        <w:bottom w:val="none" w:sz="0" w:space="0" w:color="auto"/>
        <w:right w:val="none" w:sz="0" w:space="0" w:color="auto"/>
      </w:divBdr>
    </w:div>
    <w:div w:id="335502308">
      <w:bodyDiv w:val="1"/>
      <w:marLeft w:val="0"/>
      <w:marRight w:val="0"/>
      <w:marTop w:val="0"/>
      <w:marBottom w:val="0"/>
      <w:divBdr>
        <w:top w:val="none" w:sz="0" w:space="0" w:color="auto"/>
        <w:left w:val="none" w:sz="0" w:space="0" w:color="auto"/>
        <w:bottom w:val="none" w:sz="0" w:space="0" w:color="auto"/>
        <w:right w:val="none" w:sz="0" w:space="0" w:color="auto"/>
      </w:divBdr>
    </w:div>
    <w:div w:id="369458682">
      <w:bodyDiv w:val="1"/>
      <w:marLeft w:val="0"/>
      <w:marRight w:val="0"/>
      <w:marTop w:val="0"/>
      <w:marBottom w:val="0"/>
      <w:divBdr>
        <w:top w:val="none" w:sz="0" w:space="0" w:color="auto"/>
        <w:left w:val="none" w:sz="0" w:space="0" w:color="auto"/>
        <w:bottom w:val="none" w:sz="0" w:space="0" w:color="auto"/>
        <w:right w:val="none" w:sz="0" w:space="0" w:color="auto"/>
      </w:divBdr>
    </w:div>
    <w:div w:id="376706299">
      <w:bodyDiv w:val="1"/>
      <w:marLeft w:val="0"/>
      <w:marRight w:val="0"/>
      <w:marTop w:val="0"/>
      <w:marBottom w:val="0"/>
      <w:divBdr>
        <w:top w:val="none" w:sz="0" w:space="0" w:color="auto"/>
        <w:left w:val="none" w:sz="0" w:space="0" w:color="auto"/>
        <w:bottom w:val="none" w:sz="0" w:space="0" w:color="auto"/>
        <w:right w:val="none" w:sz="0" w:space="0" w:color="auto"/>
      </w:divBdr>
    </w:div>
    <w:div w:id="388456724">
      <w:bodyDiv w:val="1"/>
      <w:marLeft w:val="0"/>
      <w:marRight w:val="0"/>
      <w:marTop w:val="0"/>
      <w:marBottom w:val="0"/>
      <w:divBdr>
        <w:top w:val="none" w:sz="0" w:space="0" w:color="auto"/>
        <w:left w:val="none" w:sz="0" w:space="0" w:color="auto"/>
        <w:bottom w:val="none" w:sz="0" w:space="0" w:color="auto"/>
        <w:right w:val="none" w:sz="0" w:space="0" w:color="auto"/>
      </w:divBdr>
    </w:div>
    <w:div w:id="418336091">
      <w:bodyDiv w:val="1"/>
      <w:marLeft w:val="0"/>
      <w:marRight w:val="0"/>
      <w:marTop w:val="0"/>
      <w:marBottom w:val="0"/>
      <w:divBdr>
        <w:top w:val="none" w:sz="0" w:space="0" w:color="auto"/>
        <w:left w:val="none" w:sz="0" w:space="0" w:color="auto"/>
        <w:bottom w:val="none" w:sz="0" w:space="0" w:color="auto"/>
        <w:right w:val="none" w:sz="0" w:space="0" w:color="auto"/>
      </w:divBdr>
    </w:div>
    <w:div w:id="431975622">
      <w:bodyDiv w:val="1"/>
      <w:marLeft w:val="0"/>
      <w:marRight w:val="0"/>
      <w:marTop w:val="0"/>
      <w:marBottom w:val="0"/>
      <w:divBdr>
        <w:top w:val="none" w:sz="0" w:space="0" w:color="auto"/>
        <w:left w:val="none" w:sz="0" w:space="0" w:color="auto"/>
        <w:bottom w:val="none" w:sz="0" w:space="0" w:color="auto"/>
        <w:right w:val="none" w:sz="0" w:space="0" w:color="auto"/>
      </w:divBdr>
    </w:div>
    <w:div w:id="450442907">
      <w:bodyDiv w:val="1"/>
      <w:marLeft w:val="0"/>
      <w:marRight w:val="0"/>
      <w:marTop w:val="0"/>
      <w:marBottom w:val="0"/>
      <w:divBdr>
        <w:top w:val="none" w:sz="0" w:space="0" w:color="auto"/>
        <w:left w:val="none" w:sz="0" w:space="0" w:color="auto"/>
        <w:bottom w:val="none" w:sz="0" w:space="0" w:color="auto"/>
        <w:right w:val="none" w:sz="0" w:space="0" w:color="auto"/>
      </w:divBdr>
    </w:div>
    <w:div w:id="527331263">
      <w:bodyDiv w:val="1"/>
      <w:marLeft w:val="0"/>
      <w:marRight w:val="0"/>
      <w:marTop w:val="0"/>
      <w:marBottom w:val="0"/>
      <w:divBdr>
        <w:top w:val="none" w:sz="0" w:space="0" w:color="auto"/>
        <w:left w:val="none" w:sz="0" w:space="0" w:color="auto"/>
        <w:bottom w:val="none" w:sz="0" w:space="0" w:color="auto"/>
        <w:right w:val="none" w:sz="0" w:space="0" w:color="auto"/>
      </w:divBdr>
    </w:div>
    <w:div w:id="532349528">
      <w:bodyDiv w:val="1"/>
      <w:marLeft w:val="0"/>
      <w:marRight w:val="0"/>
      <w:marTop w:val="0"/>
      <w:marBottom w:val="0"/>
      <w:divBdr>
        <w:top w:val="none" w:sz="0" w:space="0" w:color="auto"/>
        <w:left w:val="none" w:sz="0" w:space="0" w:color="auto"/>
        <w:bottom w:val="none" w:sz="0" w:space="0" w:color="auto"/>
        <w:right w:val="none" w:sz="0" w:space="0" w:color="auto"/>
      </w:divBdr>
    </w:div>
    <w:div w:id="560478505">
      <w:bodyDiv w:val="1"/>
      <w:marLeft w:val="0"/>
      <w:marRight w:val="0"/>
      <w:marTop w:val="0"/>
      <w:marBottom w:val="0"/>
      <w:divBdr>
        <w:top w:val="none" w:sz="0" w:space="0" w:color="auto"/>
        <w:left w:val="none" w:sz="0" w:space="0" w:color="auto"/>
        <w:bottom w:val="none" w:sz="0" w:space="0" w:color="auto"/>
        <w:right w:val="none" w:sz="0" w:space="0" w:color="auto"/>
      </w:divBdr>
    </w:div>
    <w:div w:id="584731474">
      <w:bodyDiv w:val="1"/>
      <w:marLeft w:val="0"/>
      <w:marRight w:val="0"/>
      <w:marTop w:val="0"/>
      <w:marBottom w:val="0"/>
      <w:divBdr>
        <w:top w:val="none" w:sz="0" w:space="0" w:color="auto"/>
        <w:left w:val="none" w:sz="0" w:space="0" w:color="auto"/>
        <w:bottom w:val="none" w:sz="0" w:space="0" w:color="auto"/>
        <w:right w:val="none" w:sz="0" w:space="0" w:color="auto"/>
      </w:divBdr>
    </w:div>
    <w:div w:id="594632893">
      <w:bodyDiv w:val="1"/>
      <w:marLeft w:val="0"/>
      <w:marRight w:val="0"/>
      <w:marTop w:val="0"/>
      <w:marBottom w:val="0"/>
      <w:divBdr>
        <w:top w:val="none" w:sz="0" w:space="0" w:color="auto"/>
        <w:left w:val="none" w:sz="0" w:space="0" w:color="auto"/>
        <w:bottom w:val="none" w:sz="0" w:space="0" w:color="auto"/>
        <w:right w:val="none" w:sz="0" w:space="0" w:color="auto"/>
      </w:divBdr>
    </w:div>
    <w:div w:id="622034245">
      <w:bodyDiv w:val="1"/>
      <w:marLeft w:val="0"/>
      <w:marRight w:val="0"/>
      <w:marTop w:val="0"/>
      <w:marBottom w:val="0"/>
      <w:divBdr>
        <w:top w:val="none" w:sz="0" w:space="0" w:color="auto"/>
        <w:left w:val="none" w:sz="0" w:space="0" w:color="auto"/>
        <w:bottom w:val="none" w:sz="0" w:space="0" w:color="auto"/>
        <w:right w:val="none" w:sz="0" w:space="0" w:color="auto"/>
      </w:divBdr>
    </w:div>
    <w:div w:id="639380740">
      <w:bodyDiv w:val="1"/>
      <w:marLeft w:val="0"/>
      <w:marRight w:val="0"/>
      <w:marTop w:val="0"/>
      <w:marBottom w:val="0"/>
      <w:divBdr>
        <w:top w:val="none" w:sz="0" w:space="0" w:color="auto"/>
        <w:left w:val="none" w:sz="0" w:space="0" w:color="auto"/>
        <w:bottom w:val="none" w:sz="0" w:space="0" w:color="auto"/>
        <w:right w:val="none" w:sz="0" w:space="0" w:color="auto"/>
      </w:divBdr>
    </w:div>
    <w:div w:id="644043723">
      <w:bodyDiv w:val="1"/>
      <w:marLeft w:val="0"/>
      <w:marRight w:val="0"/>
      <w:marTop w:val="0"/>
      <w:marBottom w:val="0"/>
      <w:divBdr>
        <w:top w:val="none" w:sz="0" w:space="0" w:color="auto"/>
        <w:left w:val="none" w:sz="0" w:space="0" w:color="auto"/>
        <w:bottom w:val="none" w:sz="0" w:space="0" w:color="auto"/>
        <w:right w:val="none" w:sz="0" w:space="0" w:color="auto"/>
      </w:divBdr>
    </w:div>
    <w:div w:id="650059745">
      <w:bodyDiv w:val="1"/>
      <w:marLeft w:val="0"/>
      <w:marRight w:val="0"/>
      <w:marTop w:val="0"/>
      <w:marBottom w:val="0"/>
      <w:divBdr>
        <w:top w:val="none" w:sz="0" w:space="0" w:color="auto"/>
        <w:left w:val="none" w:sz="0" w:space="0" w:color="auto"/>
        <w:bottom w:val="none" w:sz="0" w:space="0" w:color="auto"/>
        <w:right w:val="none" w:sz="0" w:space="0" w:color="auto"/>
      </w:divBdr>
    </w:div>
    <w:div w:id="651373495">
      <w:bodyDiv w:val="1"/>
      <w:marLeft w:val="0"/>
      <w:marRight w:val="0"/>
      <w:marTop w:val="0"/>
      <w:marBottom w:val="0"/>
      <w:divBdr>
        <w:top w:val="none" w:sz="0" w:space="0" w:color="auto"/>
        <w:left w:val="none" w:sz="0" w:space="0" w:color="auto"/>
        <w:bottom w:val="none" w:sz="0" w:space="0" w:color="auto"/>
        <w:right w:val="none" w:sz="0" w:space="0" w:color="auto"/>
      </w:divBdr>
    </w:div>
    <w:div w:id="666253637">
      <w:bodyDiv w:val="1"/>
      <w:marLeft w:val="0"/>
      <w:marRight w:val="0"/>
      <w:marTop w:val="0"/>
      <w:marBottom w:val="0"/>
      <w:divBdr>
        <w:top w:val="none" w:sz="0" w:space="0" w:color="auto"/>
        <w:left w:val="none" w:sz="0" w:space="0" w:color="auto"/>
        <w:bottom w:val="none" w:sz="0" w:space="0" w:color="auto"/>
        <w:right w:val="none" w:sz="0" w:space="0" w:color="auto"/>
      </w:divBdr>
    </w:div>
    <w:div w:id="672536748">
      <w:bodyDiv w:val="1"/>
      <w:marLeft w:val="0"/>
      <w:marRight w:val="0"/>
      <w:marTop w:val="0"/>
      <w:marBottom w:val="0"/>
      <w:divBdr>
        <w:top w:val="none" w:sz="0" w:space="0" w:color="auto"/>
        <w:left w:val="none" w:sz="0" w:space="0" w:color="auto"/>
        <w:bottom w:val="none" w:sz="0" w:space="0" w:color="auto"/>
        <w:right w:val="none" w:sz="0" w:space="0" w:color="auto"/>
      </w:divBdr>
    </w:div>
    <w:div w:id="675420065">
      <w:bodyDiv w:val="1"/>
      <w:marLeft w:val="0"/>
      <w:marRight w:val="0"/>
      <w:marTop w:val="0"/>
      <w:marBottom w:val="0"/>
      <w:divBdr>
        <w:top w:val="none" w:sz="0" w:space="0" w:color="auto"/>
        <w:left w:val="none" w:sz="0" w:space="0" w:color="auto"/>
        <w:bottom w:val="none" w:sz="0" w:space="0" w:color="auto"/>
        <w:right w:val="none" w:sz="0" w:space="0" w:color="auto"/>
      </w:divBdr>
    </w:div>
    <w:div w:id="678511209">
      <w:bodyDiv w:val="1"/>
      <w:marLeft w:val="0"/>
      <w:marRight w:val="0"/>
      <w:marTop w:val="0"/>
      <w:marBottom w:val="0"/>
      <w:divBdr>
        <w:top w:val="none" w:sz="0" w:space="0" w:color="auto"/>
        <w:left w:val="none" w:sz="0" w:space="0" w:color="auto"/>
        <w:bottom w:val="none" w:sz="0" w:space="0" w:color="auto"/>
        <w:right w:val="none" w:sz="0" w:space="0" w:color="auto"/>
      </w:divBdr>
    </w:div>
    <w:div w:id="687021863">
      <w:bodyDiv w:val="1"/>
      <w:marLeft w:val="0"/>
      <w:marRight w:val="0"/>
      <w:marTop w:val="0"/>
      <w:marBottom w:val="0"/>
      <w:divBdr>
        <w:top w:val="none" w:sz="0" w:space="0" w:color="auto"/>
        <w:left w:val="none" w:sz="0" w:space="0" w:color="auto"/>
        <w:bottom w:val="none" w:sz="0" w:space="0" w:color="auto"/>
        <w:right w:val="none" w:sz="0" w:space="0" w:color="auto"/>
      </w:divBdr>
    </w:div>
    <w:div w:id="690186063">
      <w:bodyDiv w:val="1"/>
      <w:marLeft w:val="0"/>
      <w:marRight w:val="0"/>
      <w:marTop w:val="0"/>
      <w:marBottom w:val="0"/>
      <w:divBdr>
        <w:top w:val="none" w:sz="0" w:space="0" w:color="auto"/>
        <w:left w:val="none" w:sz="0" w:space="0" w:color="auto"/>
        <w:bottom w:val="none" w:sz="0" w:space="0" w:color="auto"/>
        <w:right w:val="none" w:sz="0" w:space="0" w:color="auto"/>
      </w:divBdr>
    </w:div>
    <w:div w:id="692918856">
      <w:bodyDiv w:val="1"/>
      <w:marLeft w:val="0"/>
      <w:marRight w:val="0"/>
      <w:marTop w:val="0"/>
      <w:marBottom w:val="0"/>
      <w:divBdr>
        <w:top w:val="none" w:sz="0" w:space="0" w:color="auto"/>
        <w:left w:val="none" w:sz="0" w:space="0" w:color="auto"/>
        <w:bottom w:val="none" w:sz="0" w:space="0" w:color="auto"/>
        <w:right w:val="none" w:sz="0" w:space="0" w:color="auto"/>
      </w:divBdr>
    </w:div>
    <w:div w:id="719863300">
      <w:bodyDiv w:val="1"/>
      <w:marLeft w:val="0"/>
      <w:marRight w:val="0"/>
      <w:marTop w:val="0"/>
      <w:marBottom w:val="0"/>
      <w:divBdr>
        <w:top w:val="none" w:sz="0" w:space="0" w:color="auto"/>
        <w:left w:val="none" w:sz="0" w:space="0" w:color="auto"/>
        <w:bottom w:val="none" w:sz="0" w:space="0" w:color="auto"/>
        <w:right w:val="none" w:sz="0" w:space="0" w:color="auto"/>
      </w:divBdr>
    </w:div>
    <w:div w:id="726807320">
      <w:bodyDiv w:val="1"/>
      <w:marLeft w:val="0"/>
      <w:marRight w:val="0"/>
      <w:marTop w:val="0"/>
      <w:marBottom w:val="0"/>
      <w:divBdr>
        <w:top w:val="none" w:sz="0" w:space="0" w:color="auto"/>
        <w:left w:val="none" w:sz="0" w:space="0" w:color="auto"/>
        <w:bottom w:val="none" w:sz="0" w:space="0" w:color="auto"/>
        <w:right w:val="none" w:sz="0" w:space="0" w:color="auto"/>
      </w:divBdr>
    </w:div>
    <w:div w:id="731541917">
      <w:bodyDiv w:val="1"/>
      <w:marLeft w:val="0"/>
      <w:marRight w:val="0"/>
      <w:marTop w:val="0"/>
      <w:marBottom w:val="0"/>
      <w:divBdr>
        <w:top w:val="none" w:sz="0" w:space="0" w:color="auto"/>
        <w:left w:val="none" w:sz="0" w:space="0" w:color="auto"/>
        <w:bottom w:val="none" w:sz="0" w:space="0" w:color="auto"/>
        <w:right w:val="none" w:sz="0" w:space="0" w:color="auto"/>
      </w:divBdr>
    </w:div>
    <w:div w:id="747536201">
      <w:bodyDiv w:val="1"/>
      <w:marLeft w:val="0"/>
      <w:marRight w:val="0"/>
      <w:marTop w:val="0"/>
      <w:marBottom w:val="0"/>
      <w:divBdr>
        <w:top w:val="none" w:sz="0" w:space="0" w:color="auto"/>
        <w:left w:val="none" w:sz="0" w:space="0" w:color="auto"/>
        <w:bottom w:val="none" w:sz="0" w:space="0" w:color="auto"/>
        <w:right w:val="none" w:sz="0" w:space="0" w:color="auto"/>
      </w:divBdr>
    </w:div>
    <w:div w:id="749042849">
      <w:bodyDiv w:val="1"/>
      <w:marLeft w:val="0"/>
      <w:marRight w:val="0"/>
      <w:marTop w:val="0"/>
      <w:marBottom w:val="0"/>
      <w:divBdr>
        <w:top w:val="none" w:sz="0" w:space="0" w:color="auto"/>
        <w:left w:val="none" w:sz="0" w:space="0" w:color="auto"/>
        <w:bottom w:val="none" w:sz="0" w:space="0" w:color="auto"/>
        <w:right w:val="none" w:sz="0" w:space="0" w:color="auto"/>
      </w:divBdr>
    </w:div>
    <w:div w:id="751581045">
      <w:bodyDiv w:val="1"/>
      <w:marLeft w:val="0"/>
      <w:marRight w:val="0"/>
      <w:marTop w:val="0"/>
      <w:marBottom w:val="0"/>
      <w:divBdr>
        <w:top w:val="none" w:sz="0" w:space="0" w:color="auto"/>
        <w:left w:val="none" w:sz="0" w:space="0" w:color="auto"/>
        <w:bottom w:val="none" w:sz="0" w:space="0" w:color="auto"/>
        <w:right w:val="none" w:sz="0" w:space="0" w:color="auto"/>
      </w:divBdr>
    </w:div>
    <w:div w:id="754668116">
      <w:bodyDiv w:val="1"/>
      <w:marLeft w:val="0"/>
      <w:marRight w:val="0"/>
      <w:marTop w:val="0"/>
      <w:marBottom w:val="0"/>
      <w:divBdr>
        <w:top w:val="none" w:sz="0" w:space="0" w:color="auto"/>
        <w:left w:val="none" w:sz="0" w:space="0" w:color="auto"/>
        <w:bottom w:val="none" w:sz="0" w:space="0" w:color="auto"/>
        <w:right w:val="none" w:sz="0" w:space="0" w:color="auto"/>
      </w:divBdr>
    </w:div>
    <w:div w:id="758333143">
      <w:bodyDiv w:val="1"/>
      <w:marLeft w:val="0"/>
      <w:marRight w:val="0"/>
      <w:marTop w:val="0"/>
      <w:marBottom w:val="0"/>
      <w:divBdr>
        <w:top w:val="none" w:sz="0" w:space="0" w:color="auto"/>
        <w:left w:val="none" w:sz="0" w:space="0" w:color="auto"/>
        <w:bottom w:val="none" w:sz="0" w:space="0" w:color="auto"/>
        <w:right w:val="none" w:sz="0" w:space="0" w:color="auto"/>
      </w:divBdr>
    </w:div>
    <w:div w:id="765734157">
      <w:bodyDiv w:val="1"/>
      <w:marLeft w:val="0"/>
      <w:marRight w:val="0"/>
      <w:marTop w:val="0"/>
      <w:marBottom w:val="0"/>
      <w:divBdr>
        <w:top w:val="none" w:sz="0" w:space="0" w:color="auto"/>
        <w:left w:val="none" w:sz="0" w:space="0" w:color="auto"/>
        <w:bottom w:val="none" w:sz="0" w:space="0" w:color="auto"/>
        <w:right w:val="none" w:sz="0" w:space="0" w:color="auto"/>
      </w:divBdr>
    </w:div>
    <w:div w:id="768545307">
      <w:bodyDiv w:val="1"/>
      <w:marLeft w:val="0"/>
      <w:marRight w:val="0"/>
      <w:marTop w:val="0"/>
      <w:marBottom w:val="0"/>
      <w:divBdr>
        <w:top w:val="none" w:sz="0" w:space="0" w:color="auto"/>
        <w:left w:val="none" w:sz="0" w:space="0" w:color="auto"/>
        <w:bottom w:val="none" w:sz="0" w:space="0" w:color="auto"/>
        <w:right w:val="none" w:sz="0" w:space="0" w:color="auto"/>
      </w:divBdr>
    </w:div>
    <w:div w:id="808009908">
      <w:bodyDiv w:val="1"/>
      <w:marLeft w:val="0"/>
      <w:marRight w:val="0"/>
      <w:marTop w:val="0"/>
      <w:marBottom w:val="0"/>
      <w:divBdr>
        <w:top w:val="none" w:sz="0" w:space="0" w:color="auto"/>
        <w:left w:val="none" w:sz="0" w:space="0" w:color="auto"/>
        <w:bottom w:val="none" w:sz="0" w:space="0" w:color="auto"/>
        <w:right w:val="none" w:sz="0" w:space="0" w:color="auto"/>
      </w:divBdr>
    </w:div>
    <w:div w:id="811170913">
      <w:bodyDiv w:val="1"/>
      <w:marLeft w:val="0"/>
      <w:marRight w:val="0"/>
      <w:marTop w:val="0"/>
      <w:marBottom w:val="0"/>
      <w:divBdr>
        <w:top w:val="none" w:sz="0" w:space="0" w:color="auto"/>
        <w:left w:val="none" w:sz="0" w:space="0" w:color="auto"/>
        <w:bottom w:val="none" w:sz="0" w:space="0" w:color="auto"/>
        <w:right w:val="none" w:sz="0" w:space="0" w:color="auto"/>
      </w:divBdr>
    </w:div>
    <w:div w:id="812986301">
      <w:bodyDiv w:val="1"/>
      <w:marLeft w:val="0"/>
      <w:marRight w:val="0"/>
      <w:marTop w:val="0"/>
      <w:marBottom w:val="0"/>
      <w:divBdr>
        <w:top w:val="none" w:sz="0" w:space="0" w:color="auto"/>
        <w:left w:val="none" w:sz="0" w:space="0" w:color="auto"/>
        <w:bottom w:val="none" w:sz="0" w:space="0" w:color="auto"/>
        <w:right w:val="none" w:sz="0" w:space="0" w:color="auto"/>
      </w:divBdr>
    </w:div>
    <w:div w:id="844592804">
      <w:bodyDiv w:val="1"/>
      <w:marLeft w:val="0"/>
      <w:marRight w:val="0"/>
      <w:marTop w:val="0"/>
      <w:marBottom w:val="0"/>
      <w:divBdr>
        <w:top w:val="none" w:sz="0" w:space="0" w:color="auto"/>
        <w:left w:val="none" w:sz="0" w:space="0" w:color="auto"/>
        <w:bottom w:val="none" w:sz="0" w:space="0" w:color="auto"/>
        <w:right w:val="none" w:sz="0" w:space="0" w:color="auto"/>
      </w:divBdr>
    </w:div>
    <w:div w:id="942803027">
      <w:bodyDiv w:val="1"/>
      <w:marLeft w:val="0"/>
      <w:marRight w:val="0"/>
      <w:marTop w:val="0"/>
      <w:marBottom w:val="0"/>
      <w:divBdr>
        <w:top w:val="none" w:sz="0" w:space="0" w:color="auto"/>
        <w:left w:val="none" w:sz="0" w:space="0" w:color="auto"/>
        <w:bottom w:val="none" w:sz="0" w:space="0" w:color="auto"/>
        <w:right w:val="none" w:sz="0" w:space="0" w:color="auto"/>
      </w:divBdr>
    </w:div>
    <w:div w:id="955722667">
      <w:bodyDiv w:val="1"/>
      <w:marLeft w:val="0"/>
      <w:marRight w:val="0"/>
      <w:marTop w:val="0"/>
      <w:marBottom w:val="0"/>
      <w:divBdr>
        <w:top w:val="none" w:sz="0" w:space="0" w:color="auto"/>
        <w:left w:val="none" w:sz="0" w:space="0" w:color="auto"/>
        <w:bottom w:val="none" w:sz="0" w:space="0" w:color="auto"/>
        <w:right w:val="none" w:sz="0" w:space="0" w:color="auto"/>
      </w:divBdr>
    </w:div>
    <w:div w:id="956528877">
      <w:bodyDiv w:val="1"/>
      <w:marLeft w:val="0"/>
      <w:marRight w:val="0"/>
      <w:marTop w:val="0"/>
      <w:marBottom w:val="0"/>
      <w:divBdr>
        <w:top w:val="none" w:sz="0" w:space="0" w:color="auto"/>
        <w:left w:val="none" w:sz="0" w:space="0" w:color="auto"/>
        <w:bottom w:val="none" w:sz="0" w:space="0" w:color="auto"/>
        <w:right w:val="none" w:sz="0" w:space="0" w:color="auto"/>
      </w:divBdr>
    </w:div>
    <w:div w:id="964696694">
      <w:bodyDiv w:val="1"/>
      <w:marLeft w:val="0"/>
      <w:marRight w:val="0"/>
      <w:marTop w:val="0"/>
      <w:marBottom w:val="0"/>
      <w:divBdr>
        <w:top w:val="none" w:sz="0" w:space="0" w:color="auto"/>
        <w:left w:val="none" w:sz="0" w:space="0" w:color="auto"/>
        <w:bottom w:val="none" w:sz="0" w:space="0" w:color="auto"/>
        <w:right w:val="none" w:sz="0" w:space="0" w:color="auto"/>
      </w:divBdr>
    </w:div>
    <w:div w:id="977995946">
      <w:bodyDiv w:val="1"/>
      <w:marLeft w:val="0"/>
      <w:marRight w:val="0"/>
      <w:marTop w:val="0"/>
      <w:marBottom w:val="0"/>
      <w:divBdr>
        <w:top w:val="none" w:sz="0" w:space="0" w:color="auto"/>
        <w:left w:val="none" w:sz="0" w:space="0" w:color="auto"/>
        <w:bottom w:val="none" w:sz="0" w:space="0" w:color="auto"/>
        <w:right w:val="none" w:sz="0" w:space="0" w:color="auto"/>
      </w:divBdr>
    </w:div>
    <w:div w:id="986130422">
      <w:bodyDiv w:val="1"/>
      <w:marLeft w:val="0"/>
      <w:marRight w:val="0"/>
      <w:marTop w:val="0"/>
      <w:marBottom w:val="0"/>
      <w:divBdr>
        <w:top w:val="none" w:sz="0" w:space="0" w:color="auto"/>
        <w:left w:val="none" w:sz="0" w:space="0" w:color="auto"/>
        <w:bottom w:val="none" w:sz="0" w:space="0" w:color="auto"/>
        <w:right w:val="none" w:sz="0" w:space="0" w:color="auto"/>
      </w:divBdr>
    </w:div>
    <w:div w:id="988481507">
      <w:bodyDiv w:val="1"/>
      <w:marLeft w:val="0"/>
      <w:marRight w:val="0"/>
      <w:marTop w:val="0"/>
      <w:marBottom w:val="0"/>
      <w:divBdr>
        <w:top w:val="none" w:sz="0" w:space="0" w:color="auto"/>
        <w:left w:val="none" w:sz="0" w:space="0" w:color="auto"/>
        <w:bottom w:val="none" w:sz="0" w:space="0" w:color="auto"/>
        <w:right w:val="none" w:sz="0" w:space="0" w:color="auto"/>
      </w:divBdr>
    </w:div>
    <w:div w:id="1008289178">
      <w:bodyDiv w:val="1"/>
      <w:marLeft w:val="0"/>
      <w:marRight w:val="0"/>
      <w:marTop w:val="0"/>
      <w:marBottom w:val="0"/>
      <w:divBdr>
        <w:top w:val="none" w:sz="0" w:space="0" w:color="auto"/>
        <w:left w:val="none" w:sz="0" w:space="0" w:color="auto"/>
        <w:bottom w:val="none" w:sz="0" w:space="0" w:color="auto"/>
        <w:right w:val="none" w:sz="0" w:space="0" w:color="auto"/>
      </w:divBdr>
    </w:div>
    <w:div w:id="1038431703">
      <w:bodyDiv w:val="1"/>
      <w:marLeft w:val="0"/>
      <w:marRight w:val="0"/>
      <w:marTop w:val="0"/>
      <w:marBottom w:val="0"/>
      <w:divBdr>
        <w:top w:val="none" w:sz="0" w:space="0" w:color="auto"/>
        <w:left w:val="none" w:sz="0" w:space="0" w:color="auto"/>
        <w:bottom w:val="none" w:sz="0" w:space="0" w:color="auto"/>
        <w:right w:val="none" w:sz="0" w:space="0" w:color="auto"/>
      </w:divBdr>
    </w:div>
    <w:div w:id="1044793380">
      <w:bodyDiv w:val="1"/>
      <w:marLeft w:val="0"/>
      <w:marRight w:val="0"/>
      <w:marTop w:val="0"/>
      <w:marBottom w:val="0"/>
      <w:divBdr>
        <w:top w:val="none" w:sz="0" w:space="0" w:color="auto"/>
        <w:left w:val="none" w:sz="0" w:space="0" w:color="auto"/>
        <w:bottom w:val="none" w:sz="0" w:space="0" w:color="auto"/>
        <w:right w:val="none" w:sz="0" w:space="0" w:color="auto"/>
      </w:divBdr>
    </w:div>
    <w:div w:id="1052197324">
      <w:bodyDiv w:val="1"/>
      <w:marLeft w:val="0"/>
      <w:marRight w:val="0"/>
      <w:marTop w:val="0"/>
      <w:marBottom w:val="0"/>
      <w:divBdr>
        <w:top w:val="none" w:sz="0" w:space="0" w:color="auto"/>
        <w:left w:val="none" w:sz="0" w:space="0" w:color="auto"/>
        <w:bottom w:val="none" w:sz="0" w:space="0" w:color="auto"/>
        <w:right w:val="none" w:sz="0" w:space="0" w:color="auto"/>
      </w:divBdr>
    </w:div>
    <w:div w:id="1063407106">
      <w:bodyDiv w:val="1"/>
      <w:marLeft w:val="0"/>
      <w:marRight w:val="0"/>
      <w:marTop w:val="0"/>
      <w:marBottom w:val="0"/>
      <w:divBdr>
        <w:top w:val="none" w:sz="0" w:space="0" w:color="auto"/>
        <w:left w:val="none" w:sz="0" w:space="0" w:color="auto"/>
        <w:bottom w:val="none" w:sz="0" w:space="0" w:color="auto"/>
        <w:right w:val="none" w:sz="0" w:space="0" w:color="auto"/>
      </w:divBdr>
    </w:div>
    <w:div w:id="1073429449">
      <w:bodyDiv w:val="1"/>
      <w:marLeft w:val="0"/>
      <w:marRight w:val="0"/>
      <w:marTop w:val="0"/>
      <w:marBottom w:val="0"/>
      <w:divBdr>
        <w:top w:val="none" w:sz="0" w:space="0" w:color="auto"/>
        <w:left w:val="none" w:sz="0" w:space="0" w:color="auto"/>
        <w:bottom w:val="none" w:sz="0" w:space="0" w:color="auto"/>
        <w:right w:val="none" w:sz="0" w:space="0" w:color="auto"/>
      </w:divBdr>
    </w:div>
    <w:div w:id="1078793259">
      <w:bodyDiv w:val="1"/>
      <w:marLeft w:val="0"/>
      <w:marRight w:val="0"/>
      <w:marTop w:val="0"/>
      <w:marBottom w:val="0"/>
      <w:divBdr>
        <w:top w:val="none" w:sz="0" w:space="0" w:color="auto"/>
        <w:left w:val="none" w:sz="0" w:space="0" w:color="auto"/>
        <w:bottom w:val="none" w:sz="0" w:space="0" w:color="auto"/>
        <w:right w:val="none" w:sz="0" w:space="0" w:color="auto"/>
      </w:divBdr>
    </w:div>
    <w:div w:id="1084381841">
      <w:bodyDiv w:val="1"/>
      <w:marLeft w:val="0"/>
      <w:marRight w:val="0"/>
      <w:marTop w:val="0"/>
      <w:marBottom w:val="0"/>
      <w:divBdr>
        <w:top w:val="none" w:sz="0" w:space="0" w:color="auto"/>
        <w:left w:val="none" w:sz="0" w:space="0" w:color="auto"/>
        <w:bottom w:val="none" w:sz="0" w:space="0" w:color="auto"/>
        <w:right w:val="none" w:sz="0" w:space="0" w:color="auto"/>
      </w:divBdr>
    </w:div>
    <w:div w:id="1089892315">
      <w:bodyDiv w:val="1"/>
      <w:marLeft w:val="0"/>
      <w:marRight w:val="0"/>
      <w:marTop w:val="0"/>
      <w:marBottom w:val="0"/>
      <w:divBdr>
        <w:top w:val="none" w:sz="0" w:space="0" w:color="auto"/>
        <w:left w:val="none" w:sz="0" w:space="0" w:color="auto"/>
        <w:bottom w:val="none" w:sz="0" w:space="0" w:color="auto"/>
        <w:right w:val="none" w:sz="0" w:space="0" w:color="auto"/>
      </w:divBdr>
    </w:div>
    <w:div w:id="1098676472">
      <w:bodyDiv w:val="1"/>
      <w:marLeft w:val="0"/>
      <w:marRight w:val="0"/>
      <w:marTop w:val="0"/>
      <w:marBottom w:val="0"/>
      <w:divBdr>
        <w:top w:val="none" w:sz="0" w:space="0" w:color="auto"/>
        <w:left w:val="none" w:sz="0" w:space="0" w:color="auto"/>
        <w:bottom w:val="none" w:sz="0" w:space="0" w:color="auto"/>
        <w:right w:val="none" w:sz="0" w:space="0" w:color="auto"/>
      </w:divBdr>
    </w:div>
    <w:div w:id="1108475926">
      <w:bodyDiv w:val="1"/>
      <w:marLeft w:val="0"/>
      <w:marRight w:val="0"/>
      <w:marTop w:val="0"/>
      <w:marBottom w:val="0"/>
      <w:divBdr>
        <w:top w:val="none" w:sz="0" w:space="0" w:color="auto"/>
        <w:left w:val="none" w:sz="0" w:space="0" w:color="auto"/>
        <w:bottom w:val="none" w:sz="0" w:space="0" w:color="auto"/>
        <w:right w:val="none" w:sz="0" w:space="0" w:color="auto"/>
      </w:divBdr>
    </w:div>
    <w:div w:id="1110277302">
      <w:bodyDiv w:val="1"/>
      <w:marLeft w:val="0"/>
      <w:marRight w:val="0"/>
      <w:marTop w:val="0"/>
      <w:marBottom w:val="0"/>
      <w:divBdr>
        <w:top w:val="none" w:sz="0" w:space="0" w:color="auto"/>
        <w:left w:val="none" w:sz="0" w:space="0" w:color="auto"/>
        <w:bottom w:val="none" w:sz="0" w:space="0" w:color="auto"/>
        <w:right w:val="none" w:sz="0" w:space="0" w:color="auto"/>
      </w:divBdr>
    </w:div>
    <w:div w:id="1140267921">
      <w:bodyDiv w:val="1"/>
      <w:marLeft w:val="0"/>
      <w:marRight w:val="0"/>
      <w:marTop w:val="0"/>
      <w:marBottom w:val="0"/>
      <w:divBdr>
        <w:top w:val="none" w:sz="0" w:space="0" w:color="auto"/>
        <w:left w:val="none" w:sz="0" w:space="0" w:color="auto"/>
        <w:bottom w:val="none" w:sz="0" w:space="0" w:color="auto"/>
        <w:right w:val="none" w:sz="0" w:space="0" w:color="auto"/>
      </w:divBdr>
    </w:div>
    <w:div w:id="1141658282">
      <w:bodyDiv w:val="1"/>
      <w:marLeft w:val="0"/>
      <w:marRight w:val="0"/>
      <w:marTop w:val="0"/>
      <w:marBottom w:val="0"/>
      <w:divBdr>
        <w:top w:val="none" w:sz="0" w:space="0" w:color="auto"/>
        <w:left w:val="none" w:sz="0" w:space="0" w:color="auto"/>
        <w:bottom w:val="none" w:sz="0" w:space="0" w:color="auto"/>
        <w:right w:val="none" w:sz="0" w:space="0" w:color="auto"/>
      </w:divBdr>
    </w:div>
    <w:div w:id="1146167276">
      <w:bodyDiv w:val="1"/>
      <w:marLeft w:val="0"/>
      <w:marRight w:val="0"/>
      <w:marTop w:val="0"/>
      <w:marBottom w:val="0"/>
      <w:divBdr>
        <w:top w:val="none" w:sz="0" w:space="0" w:color="auto"/>
        <w:left w:val="none" w:sz="0" w:space="0" w:color="auto"/>
        <w:bottom w:val="none" w:sz="0" w:space="0" w:color="auto"/>
        <w:right w:val="none" w:sz="0" w:space="0" w:color="auto"/>
      </w:divBdr>
    </w:div>
    <w:div w:id="1146632644">
      <w:bodyDiv w:val="1"/>
      <w:marLeft w:val="0"/>
      <w:marRight w:val="0"/>
      <w:marTop w:val="0"/>
      <w:marBottom w:val="0"/>
      <w:divBdr>
        <w:top w:val="none" w:sz="0" w:space="0" w:color="auto"/>
        <w:left w:val="none" w:sz="0" w:space="0" w:color="auto"/>
        <w:bottom w:val="none" w:sz="0" w:space="0" w:color="auto"/>
        <w:right w:val="none" w:sz="0" w:space="0" w:color="auto"/>
      </w:divBdr>
    </w:div>
    <w:div w:id="1148404611">
      <w:bodyDiv w:val="1"/>
      <w:marLeft w:val="0"/>
      <w:marRight w:val="0"/>
      <w:marTop w:val="0"/>
      <w:marBottom w:val="0"/>
      <w:divBdr>
        <w:top w:val="none" w:sz="0" w:space="0" w:color="auto"/>
        <w:left w:val="none" w:sz="0" w:space="0" w:color="auto"/>
        <w:bottom w:val="none" w:sz="0" w:space="0" w:color="auto"/>
        <w:right w:val="none" w:sz="0" w:space="0" w:color="auto"/>
      </w:divBdr>
    </w:div>
    <w:div w:id="1155146631">
      <w:bodyDiv w:val="1"/>
      <w:marLeft w:val="0"/>
      <w:marRight w:val="0"/>
      <w:marTop w:val="0"/>
      <w:marBottom w:val="0"/>
      <w:divBdr>
        <w:top w:val="none" w:sz="0" w:space="0" w:color="auto"/>
        <w:left w:val="none" w:sz="0" w:space="0" w:color="auto"/>
        <w:bottom w:val="none" w:sz="0" w:space="0" w:color="auto"/>
        <w:right w:val="none" w:sz="0" w:space="0" w:color="auto"/>
      </w:divBdr>
    </w:div>
    <w:div w:id="1157915016">
      <w:bodyDiv w:val="1"/>
      <w:marLeft w:val="0"/>
      <w:marRight w:val="0"/>
      <w:marTop w:val="0"/>
      <w:marBottom w:val="0"/>
      <w:divBdr>
        <w:top w:val="none" w:sz="0" w:space="0" w:color="auto"/>
        <w:left w:val="none" w:sz="0" w:space="0" w:color="auto"/>
        <w:bottom w:val="none" w:sz="0" w:space="0" w:color="auto"/>
        <w:right w:val="none" w:sz="0" w:space="0" w:color="auto"/>
      </w:divBdr>
    </w:div>
    <w:div w:id="1159806205">
      <w:bodyDiv w:val="1"/>
      <w:marLeft w:val="0"/>
      <w:marRight w:val="0"/>
      <w:marTop w:val="0"/>
      <w:marBottom w:val="0"/>
      <w:divBdr>
        <w:top w:val="none" w:sz="0" w:space="0" w:color="auto"/>
        <w:left w:val="none" w:sz="0" w:space="0" w:color="auto"/>
        <w:bottom w:val="none" w:sz="0" w:space="0" w:color="auto"/>
        <w:right w:val="none" w:sz="0" w:space="0" w:color="auto"/>
      </w:divBdr>
    </w:div>
    <w:div w:id="1159926410">
      <w:bodyDiv w:val="1"/>
      <w:marLeft w:val="0"/>
      <w:marRight w:val="0"/>
      <w:marTop w:val="0"/>
      <w:marBottom w:val="0"/>
      <w:divBdr>
        <w:top w:val="none" w:sz="0" w:space="0" w:color="auto"/>
        <w:left w:val="none" w:sz="0" w:space="0" w:color="auto"/>
        <w:bottom w:val="none" w:sz="0" w:space="0" w:color="auto"/>
        <w:right w:val="none" w:sz="0" w:space="0" w:color="auto"/>
      </w:divBdr>
    </w:div>
    <w:div w:id="1160191849">
      <w:bodyDiv w:val="1"/>
      <w:marLeft w:val="0"/>
      <w:marRight w:val="0"/>
      <w:marTop w:val="0"/>
      <w:marBottom w:val="0"/>
      <w:divBdr>
        <w:top w:val="none" w:sz="0" w:space="0" w:color="auto"/>
        <w:left w:val="none" w:sz="0" w:space="0" w:color="auto"/>
        <w:bottom w:val="none" w:sz="0" w:space="0" w:color="auto"/>
        <w:right w:val="none" w:sz="0" w:space="0" w:color="auto"/>
      </w:divBdr>
    </w:div>
    <w:div w:id="1196577605">
      <w:bodyDiv w:val="1"/>
      <w:marLeft w:val="0"/>
      <w:marRight w:val="0"/>
      <w:marTop w:val="0"/>
      <w:marBottom w:val="0"/>
      <w:divBdr>
        <w:top w:val="none" w:sz="0" w:space="0" w:color="auto"/>
        <w:left w:val="none" w:sz="0" w:space="0" w:color="auto"/>
        <w:bottom w:val="none" w:sz="0" w:space="0" w:color="auto"/>
        <w:right w:val="none" w:sz="0" w:space="0" w:color="auto"/>
      </w:divBdr>
    </w:div>
    <w:div w:id="1197625219">
      <w:bodyDiv w:val="1"/>
      <w:marLeft w:val="0"/>
      <w:marRight w:val="0"/>
      <w:marTop w:val="0"/>
      <w:marBottom w:val="0"/>
      <w:divBdr>
        <w:top w:val="none" w:sz="0" w:space="0" w:color="auto"/>
        <w:left w:val="none" w:sz="0" w:space="0" w:color="auto"/>
        <w:bottom w:val="none" w:sz="0" w:space="0" w:color="auto"/>
        <w:right w:val="none" w:sz="0" w:space="0" w:color="auto"/>
      </w:divBdr>
    </w:div>
    <w:div w:id="1197813027">
      <w:bodyDiv w:val="1"/>
      <w:marLeft w:val="0"/>
      <w:marRight w:val="0"/>
      <w:marTop w:val="0"/>
      <w:marBottom w:val="0"/>
      <w:divBdr>
        <w:top w:val="none" w:sz="0" w:space="0" w:color="auto"/>
        <w:left w:val="none" w:sz="0" w:space="0" w:color="auto"/>
        <w:bottom w:val="none" w:sz="0" w:space="0" w:color="auto"/>
        <w:right w:val="none" w:sz="0" w:space="0" w:color="auto"/>
      </w:divBdr>
    </w:div>
    <w:div w:id="1204053076">
      <w:bodyDiv w:val="1"/>
      <w:marLeft w:val="0"/>
      <w:marRight w:val="0"/>
      <w:marTop w:val="0"/>
      <w:marBottom w:val="0"/>
      <w:divBdr>
        <w:top w:val="none" w:sz="0" w:space="0" w:color="auto"/>
        <w:left w:val="none" w:sz="0" w:space="0" w:color="auto"/>
        <w:bottom w:val="none" w:sz="0" w:space="0" w:color="auto"/>
        <w:right w:val="none" w:sz="0" w:space="0" w:color="auto"/>
      </w:divBdr>
    </w:div>
    <w:div w:id="1250038293">
      <w:bodyDiv w:val="1"/>
      <w:marLeft w:val="0"/>
      <w:marRight w:val="0"/>
      <w:marTop w:val="0"/>
      <w:marBottom w:val="0"/>
      <w:divBdr>
        <w:top w:val="none" w:sz="0" w:space="0" w:color="auto"/>
        <w:left w:val="none" w:sz="0" w:space="0" w:color="auto"/>
        <w:bottom w:val="none" w:sz="0" w:space="0" w:color="auto"/>
        <w:right w:val="none" w:sz="0" w:space="0" w:color="auto"/>
      </w:divBdr>
    </w:div>
    <w:div w:id="1256012484">
      <w:bodyDiv w:val="1"/>
      <w:marLeft w:val="0"/>
      <w:marRight w:val="0"/>
      <w:marTop w:val="0"/>
      <w:marBottom w:val="0"/>
      <w:divBdr>
        <w:top w:val="none" w:sz="0" w:space="0" w:color="auto"/>
        <w:left w:val="none" w:sz="0" w:space="0" w:color="auto"/>
        <w:bottom w:val="none" w:sz="0" w:space="0" w:color="auto"/>
        <w:right w:val="none" w:sz="0" w:space="0" w:color="auto"/>
      </w:divBdr>
    </w:div>
    <w:div w:id="1264262615">
      <w:bodyDiv w:val="1"/>
      <w:marLeft w:val="0"/>
      <w:marRight w:val="0"/>
      <w:marTop w:val="0"/>
      <w:marBottom w:val="0"/>
      <w:divBdr>
        <w:top w:val="none" w:sz="0" w:space="0" w:color="auto"/>
        <w:left w:val="none" w:sz="0" w:space="0" w:color="auto"/>
        <w:bottom w:val="none" w:sz="0" w:space="0" w:color="auto"/>
        <w:right w:val="none" w:sz="0" w:space="0" w:color="auto"/>
      </w:divBdr>
    </w:div>
    <w:div w:id="1270621305">
      <w:bodyDiv w:val="1"/>
      <w:marLeft w:val="0"/>
      <w:marRight w:val="0"/>
      <w:marTop w:val="0"/>
      <w:marBottom w:val="0"/>
      <w:divBdr>
        <w:top w:val="none" w:sz="0" w:space="0" w:color="auto"/>
        <w:left w:val="none" w:sz="0" w:space="0" w:color="auto"/>
        <w:bottom w:val="none" w:sz="0" w:space="0" w:color="auto"/>
        <w:right w:val="none" w:sz="0" w:space="0" w:color="auto"/>
      </w:divBdr>
    </w:div>
    <w:div w:id="1321882291">
      <w:bodyDiv w:val="1"/>
      <w:marLeft w:val="0"/>
      <w:marRight w:val="0"/>
      <w:marTop w:val="0"/>
      <w:marBottom w:val="0"/>
      <w:divBdr>
        <w:top w:val="none" w:sz="0" w:space="0" w:color="auto"/>
        <w:left w:val="none" w:sz="0" w:space="0" w:color="auto"/>
        <w:bottom w:val="none" w:sz="0" w:space="0" w:color="auto"/>
        <w:right w:val="none" w:sz="0" w:space="0" w:color="auto"/>
      </w:divBdr>
    </w:div>
    <w:div w:id="1348865842">
      <w:bodyDiv w:val="1"/>
      <w:marLeft w:val="0"/>
      <w:marRight w:val="0"/>
      <w:marTop w:val="0"/>
      <w:marBottom w:val="0"/>
      <w:divBdr>
        <w:top w:val="none" w:sz="0" w:space="0" w:color="auto"/>
        <w:left w:val="none" w:sz="0" w:space="0" w:color="auto"/>
        <w:bottom w:val="none" w:sz="0" w:space="0" w:color="auto"/>
        <w:right w:val="none" w:sz="0" w:space="0" w:color="auto"/>
      </w:divBdr>
    </w:div>
    <w:div w:id="1399203769">
      <w:bodyDiv w:val="1"/>
      <w:marLeft w:val="0"/>
      <w:marRight w:val="0"/>
      <w:marTop w:val="0"/>
      <w:marBottom w:val="0"/>
      <w:divBdr>
        <w:top w:val="none" w:sz="0" w:space="0" w:color="auto"/>
        <w:left w:val="none" w:sz="0" w:space="0" w:color="auto"/>
        <w:bottom w:val="none" w:sz="0" w:space="0" w:color="auto"/>
        <w:right w:val="none" w:sz="0" w:space="0" w:color="auto"/>
      </w:divBdr>
    </w:div>
    <w:div w:id="1436244495">
      <w:bodyDiv w:val="1"/>
      <w:marLeft w:val="0"/>
      <w:marRight w:val="0"/>
      <w:marTop w:val="0"/>
      <w:marBottom w:val="0"/>
      <w:divBdr>
        <w:top w:val="none" w:sz="0" w:space="0" w:color="auto"/>
        <w:left w:val="none" w:sz="0" w:space="0" w:color="auto"/>
        <w:bottom w:val="none" w:sz="0" w:space="0" w:color="auto"/>
        <w:right w:val="none" w:sz="0" w:space="0" w:color="auto"/>
      </w:divBdr>
    </w:div>
    <w:div w:id="1436631959">
      <w:bodyDiv w:val="1"/>
      <w:marLeft w:val="0"/>
      <w:marRight w:val="0"/>
      <w:marTop w:val="0"/>
      <w:marBottom w:val="0"/>
      <w:divBdr>
        <w:top w:val="none" w:sz="0" w:space="0" w:color="auto"/>
        <w:left w:val="none" w:sz="0" w:space="0" w:color="auto"/>
        <w:bottom w:val="none" w:sz="0" w:space="0" w:color="auto"/>
        <w:right w:val="none" w:sz="0" w:space="0" w:color="auto"/>
      </w:divBdr>
    </w:div>
    <w:div w:id="1442993930">
      <w:bodyDiv w:val="1"/>
      <w:marLeft w:val="0"/>
      <w:marRight w:val="0"/>
      <w:marTop w:val="0"/>
      <w:marBottom w:val="0"/>
      <w:divBdr>
        <w:top w:val="none" w:sz="0" w:space="0" w:color="auto"/>
        <w:left w:val="none" w:sz="0" w:space="0" w:color="auto"/>
        <w:bottom w:val="none" w:sz="0" w:space="0" w:color="auto"/>
        <w:right w:val="none" w:sz="0" w:space="0" w:color="auto"/>
      </w:divBdr>
    </w:div>
    <w:div w:id="1458797093">
      <w:bodyDiv w:val="1"/>
      <w:marLeft w:val="0"/>
      <w:marRight w:val="0"/>
      <w:marTop w:val="0"/>
      <w:marBottom w:val="0"/>
      <w:divBdr>
        <w:top w:val="none" w:sz="0" w:space="0" w:color="auto"/>
        <w:left w:val="none" w:sz="0" w:space="0" w:color="auto"/>
        <w:bottom w:val="none" w:sz="0" w:space="0" w:color="auto"/>
        <w:right w:val="none" w:sz="0" w:space="0" w:color="auto"/>
      </w:divBdr>
    </w:div>
    <w:div w:id="1462262816">
      <w:bodyDiv w:val="1"/>
      <w:marLeft w:val="0"/>
      <w:marRight w:val="0"/>
      <w:marTop w:val="0"/>
      <w:marBottom w:val="0"/>
      <w:divBdr>
        <w:top w:val="none" w:sz="0" w:space="0" w:color="auto"/>
        <w:left w:val="none" w:sz="0" w:space="0" w:color="auto"/>
        <w:bottom w:val="none" w:sz="0" w:space="0" w:color="auto"/>
        <w:right w:val="none" w:sz="0" w:space="0" w:color="auto"/>
      </w:divBdr>
    </w:div>
    <w:div w:id="1468549220">
      <w:bodyDiv w:val="1"/>
      <w:marLeft w:val="0"/>
      <w:marRight w:val="0"/>
      <w:marTop w:val="0"/>
      <w:marBottom w:val="0"/>
      <w:divBdr>
        <w:top w:val="none" w:sz="0" w:space="0" w:color="auto"/>
        <w:left w:val="none" w:sz="0" w:space="0" w:color="auto"/>
        <w:bottom w:val="none" w:sz="0" w:space="0" w:color="auto"/>
        <w:right w:val="none" w:sz="0" w:space="0" w:color="auto"/>
      </w:divBdr>
    </w:div>
    <w:div w:id="1493253359">
      <w:bodyDiv w:val="1"/>
      <w:marLeft w:val="0"/>
      <w:marRight w:val="0"/>
      <w:marTop w:val="0"/>
      <w:marBottom w:val="0"/>
      <w:divBdr>
        <w:top w:val="none" w:sz="0" w:space="0" w:color="auto"/>
        <w:left w:val="none" w:sz="0" w:space="0" w:color="auto"/>
        <w:bottom w:val="none" w:sz="0" w:space="0" w:color="auto"/>
        <w:right w:val="none" w:sz="0" w:space="0" w:color="auto"/>
      </w:divBdr>
    </w:div>
    <w:div w:id="1493789500">
      <w:bodyDiv w:val="1"/>
      <w:marLeft w:val="0"/>
      <w:marRight w:val="0"/>
      <w:marTop w:val="0"/>
      <w:marBottom w:val="0"/>
      <w:divBdr>
        <w:top w:val="none" w:sz="0" w:space="0" w:color="auto"/>
        <w:left w:val="none" w:sz="0" w:space="0" w:color="auto"/>
        <w:bottom w:val="none" w:sz="0" w:space="0" w:color="auto"/>
        <w:right w:val="none" w:sz="0" w:space="0" w:color="auto"/>
      </w:divBdr>
    </w:div>
    <w:div w:id="1522931190">
      <w:bodyDiv w:val="1"/>
      <w:marLeft w:val="0"/>
      <w:marRight w:val="0"/>
      <w:marTop w:val="0"/>
      <w:marBottom w:val="0"/>
      <w:divBdr>
        <w:top w:val="none" w:sz="0" w:space="0" w:color="auto"/>
        <w:left w:val="none" w:sz="0" w:space="0" w:color="auto"/>
        <w:bottom w:val="none" w:sz="0" w:space="0" w:color="auto"/>
        <w:right w:val="none" w:sz="0" w:space="0" w:color="auto"/>
      </w:divBdr>
    </w:div>
    <w:div w:id="1543058393">
      <w:bodyDiv w:val="1"/>
      <w:marLeft w:val="0"/>
      <w:marRight w:val="0"/>
      <w:marTop w:val="0"/>
      <w:marBottom w:val="0"/>
      <w:divBdr>
        <w:top w:val="none" w:sz="0" w:space="0" w:color="auto"/>
        <w:left w:val="none" w:sz="0" w:space="0" w:color="auto"/>
        <w:bottom w:val="none" w:sz="0" w:space="0" w:color="auto"/>
        <w:right w:val="none" w:sz="0" w:space="0" w:color="auto"/>
      </w:divBdr>
    </w:div>
    <w:div w:id="1547139356">
      <w:bodyDiv w:val="1"/>
      <w:marLeft w:val="0"/>
      <w:marRight w:val="0"/>
      <w:marTop w:val="0"/>
      <w:marBottom w:val="0"/>
      <w:divBdr>
        <w:top w:val="none" w:sz="0" w:space="0" w:color="auto"/>
        <w:left w:val="none" w:sz="0" w:space="0" w:color="auto"/>
        <w:bottom w:val="none" w:sz="0" w:space="0" w:color="auto"/>
        <w:right w:val="none" w:sz="0" w:space="0" w:color="auto"/>
      </w:divBdr>
    </w:div>
    <w:div w:id="1549687312">
      <w:bodyDiv w:val="1"/>
      <w:marLeft w:val="0"/>
      <w:marRight w:val="0"/>
      <w:marTop w:val="0"/>
      <w:marBottom w:val="0"/>
      <w:divBdr>
        <w:top w:val="none" w:sz="0" w:space="0" w:color="auto"/>
        <w:left w:val="none" w:sz="0" w:space="0" w:color="auto"/>
        <w:bottom w:val="none" w:sz="0" w:space="0" w:color="auto"/>
        <w:right w:val="none" w:sz="0" w:space="0" w:color="auto"/>
      </w:divBdr>
    </w:div>
    <w:div w:id="1550217011">
      <w:bodyDiv w:val="1"/>
      <w:marLeft w:val="0"/>
      <w:marRight w:val="0"/>
      <w:marTop w:val="0"/>
      <w:marBottom w:val="0"/>
      <w:divBdr>
        <w:top w:val="none" w:sz="0" w:space="0" w:color="auto"/>
        <w:left w:val="none" w:sz="0" w:space="0" w:color="auto"/>
        <w:bottom w:val="none" w:sz="0" w:space="0" w:color="auto"/>
        <w:right w:val="none" w:sz="0" w:space="0" w:color="auto"/>
      </w:divBdr>
    </w:div>
    <w:div w:id="1578637802">
      <w:bodyDiv w:val="1"/>
      <w:marLeft w:val="0"/>
      <w:marRight w:val="0"/>
      <w:marTop w:val="0"/>
      <w:marBottom w:val="0"/>
      <w:divBdr>
        <w:top w:val="none" w:sz="0" w:space="0" w:color="auto"/>
        <w:left w:val="none" w:sz="0" w:space="0" w:color="auto"/>
        <w:bottom w:val="none" w:sz="0" w:space="0" w:color="auto"/>
        <w:right w:val="none" w:sz="0" w:space="0" w:color="auto"/>
      </w:divBdr>
    </w:div>
    <w:div w:id="1602686264">
      <w:bodyDiv w:val="1"/>
      <w:marLeft w:val="0"/>
      <w:marRight w:val="0"/>
      <w:marTop w:val="0"/>
      <w:marBottom w:val="0"/>
      <w:divBdr>
        <w:top w:val="none" w:sz="0" w:space="0" w:color="auto"/>
        <w:left w:val="none" w:sz="0" w:space="0" w:color="auto"/>
        <w:bottom w:val="none" w:sz="0" w:space="0" w:color="auto"/>
        <w:right w:val="none" w:sz="0" w:space="0" w:color="auto"/>
      </w:divBdr>
    </w:div>
    <w:div w:id="1623801156">
      <w:bodyDiv w:val="1"/>
      <w:marLeft w:val="0"/>
      <w:marRight w:val="0"/>
      <w:marTop w:val="0"/>
      <w:marBottom w:val="0"/>
      <w:divBdr>
        <w:top w:val="none" w:sz="0" w:space="0" w:color="auto"/>
        <w:left w:val="none" w:sz="0" w:space="0" w:color="auto"/>
        <w:bottom w:val="none" w:sz="0" w:space="0" w:color="auto"/>
        <w:right w:val="none" w:sz="0" w:space="0" w:color="auto"/>
      </w:divBdr>
    </w:div>
    <w:div w:id="1625228703">
      <w:bodyDiv w:val="1"/>
      <w:marLeft w:val="0"/>
      <w:marRight w:val="0"/>
      <w:marTop w:val="0"/>
      <w:marBottom w:val="0"/>
      <w:divBdr>
        <w:top w:val="none" w:sz="0" w:space="0" w:color="auto"/>
        <w:left w:val="none" w:sz="0" w:space="0" w:color="auto"/>
        <w:bottom w:val="none" w:sz="0" w:space="0" w:color="auto"/>
        <w:right w:val="none" w:sz="0" w:space="0" w:color="auto"/>
      </w:divBdr>
    </w:div>
    <w:div w:id="1633704970">
      <w:bodyDiv w:val="1"/>
      <w:marLeft w:val="0"/>
      <w:marRight w:val="0"/>
      <w:marTop w:val="0"/>
      <w:marBottom w:val="0"/>
      <w:divBdr>
        <w:top w:val="none" w:sz="0" w:space="0" w:color="auto"/>
        <w:left w:val="none" w:sz="0" w:space="0" w:color="auto"/>
        <w:bottom w:val="none" w:sz="0" w:space="0" w:color="auto"/>
        <w:right w:val="none" w:sz="0" w:space="0" w:color="auto"/>
      </w:divBdr>
    </w:div>
    <w:div w:id="1637686423">
      <w:bodyDiv w:val="1"/>
      <w:marLeft w:val="0"/>
      <w:marRight w:val="0"/>
      <w:marTop w:val="0"/>
      <w:marBottom w:val="0"/>
      <w:divBdr>
        <w:top w:val="none" w:sz="0" w:space="0" w:color="auto"/>
        <w:left w:val="none" w:sz="0" w:space="0" w:color="auto"/>
        <w:bottom w:val="none" w:sz="0" w:space="0" w:color="auto"/>
        <w:right w:val="none" w:sz="0" w:space="0" w:color="auto"/>
      </w:divBdr>
    </w:div>
    <w:div w:id="1671443487">
      <w:bodyDiv w:val="1"/>
      <w:marLeft w:val="0"/>
      <w:marRight w:val="0"/>
      <w:marTop w:val="0"/>
      <w:marBottom w:val="0"/>
      <w:divBdr>
        <w:top w:val="none" w:sz="0" w:space="0" w:color="auto"/>
        <w:left w:val="none" w:sz="0" w:space="0" w:color="auto"/>
        <w:bottom w:val="none" w:sz="0" w:space="0" w:color="auto"/>
        <w:right w:val="none" w:sz="0" w:space="0" w:color="auto"/>
      </w:divBdr>
    </w:div>
    <w:div w:id="1679770345">
      <w:bodyDiv w:val="1"/>
      <w:marLeft w:val="0"/>
      <w:marRight w:val="0"/>
      <w:marTop w:val="0"/>
      <w:marBottom w:val="0"/>
      <w:divBdr>
        <w:top w:val="none" w:sz="0" w:space="0" w:color="auto"/>
        <w:left w:val="none" w:sz="0" w:space="0" w:color="auto"/>
        <w:bottom w:val="none" w:sz="0" w:space="0" w:color="auto"/>
        <w:right w:val="none" w:sz="0" w:space="0" w:color="auto"/>
      </w:divBdr>
    </w:div>
    <w:div w:id="1692757516">
      <w:bodyDiv w:val="1"/>
      <w:marLeft w:val="0"/>
      <w:marRight w:val="0"/>
      <w:marTop w:val="0"/>
      <w:marBottom w:val="0"/>
      <w:divBdr>
        <w:top w:val="none" w:sz="0" w:space="0" w:color="auto"/>
        <w:left w:val="none" w:sz="0" w:space="0" w:color="auto"/>
        <w:bottom w:val="none" w:sz="0" w:space="0" w:color="auto"/>
        <w:right w:val="none" w:sz="0" w:space="0" w:color="auto"/>
      </w:divBdr>
    </w:div>
    <w:div w:id="1700472821">
      <w:bodyDiv w:val="1"/>
      <w:marLeft w:val="0"/>
      <w:marRight w:val="0"/>
      <w:marTop w:val="0"/>
      <w:marBottom w:val="0"/>
      <w:divBdr>
        <w:top w:val="none" w:sz="0" w:space="0" w:color="auto"/>
        <w:left w:val="none" w:sz="0" w:space="0" w:color="auto"/>
        <w:bottom w:val="none" w:sz="0" w:space="0" w:color="auto"/>
        <w:right w:val="none" w:sz="0" w:space="0" w:color="auto"/>
      </w:divBdr>
    </w:div>
    <w:div w:id="1702779667">
      <w:bodyDiv w:val="1"/>
      <w:marLeft w:val="0"/>
      <w:marRight w:val="0"/>
      <w:marTop w:val="0"/>
      <w:marBottom w:val="0"/>
      <w:divBdr>
        <w:top w:val="none" w:sz="0" w:space="0" w:color="auto"/>
        <w:left w:val="none" w:sz="0" w:space="0" w:color="auto"/>
        <w:bottom w:val="none" w:sz="0" w:space="0" w:color="auto"/>
        <w:right w:val="none" w:sz="0" w:space="0" w:color="auto"/>
      </w:divBdr>
    </w:div>
    <w:div w:id="1703558404">
      <w:bodyDiv w:val="1"/>
      <w:marLeft w:val="0"/>
      <w:marRight w:val="0"/>
      <w:marTop w:val="0"/>
      <w:marBottom w:val="0"/>
      <w:divBdr>
        <w:top w:val="none" w:sz="0" w:space="0" w:color="auto"/>
        <w:left w:val="none" w:sz="0" w:space="0" w:color="auto"/>
        <w:bottom w:val="none" w:sz="0" w:space="0" w:color="auto"/>
        <w:right w:val="none" w:sz="0" w:space="0" w:color="auto"/>
      </w:divBdr>
    </w:div>
    <w:div w:id="1720742470">
      <w:bodyDiv w:val="1"/>
      <w:marLeft w:val="0"/>
      <w:marRight w:val="0"/>
      <w:marTop w:val="0"/>
      <w:marBottom w:val="0"/>
      <w:divBdr>
        <w:top w:val="none" w:sz="0" w:space="0" w:color="auto"/>
        <w:left w:val="none" w:sz="0" w:space="0" w:color="auto"/>
        <w:bottom w:val="none" w:sz="0" w:space="0" w:color="auto"/>
        <w:right w:val="none" w:sz="0" w:space="0" w:color="auto"/>
      </w:divBdr>
    </w:div>
    <w:div w:id="1743139732">
      <w:bodyDiv w:val="1"/>
      <w:marLeft w:val="0"/>
      <w:marRight w:val="0"/>
      <w:marTop w:val="0"/>
      <w:marBottom w:val="0"/>
      <w:divBdr>
        <w:top w:val="none" w:sz="0" w:space="0" w:color="auto"/>
        <w:left w:val="none" w:sz="0" w:space="0" w:color="auto"/>
        <w:bottom w:val="none" w:sz="0" w:space="0" w:color="auto"/>
        <w:right w:val="none" w:sz="0" w:space="0" w:color="auto"/>
      </w:divBdr>
    </w:div>
    <w:div w:id="1763526919">
      <w:bodyDiv w:val="1"/>
      <w:marLeft w:val="0"/>
      <w:marRight w:val="0"/>
      <w:marTop w:val="0"/>
      <w:marBottom w:val="0"/>
      <w:divBdr>
        <w:top w:val="none" w:sz="0" w:space="0" w:color="auto"/>
        <w:left w:val="none" w:sz="0" w:space="0" w:color="auto"/>
        <w:bottom w:val="none" w:sz="0" w:space="0" w:color="auto"/>
        <w:right w:val="none" w:sz="0" w:space="0" w:color="auto"/>
      </w:divBdr>
    </w:div>
    <w:div w:id="1764885469">
      <w:bodyDiv w:val="1"/>
      <w:marLeft w:val="0"/>
      <w:marRight w:val="0"/>
      <w:marTop w:val="0"/>
      <w:marBottom w:val="0"/>
      <w:divBdr>
        <w:top w:val="none" w:sz="0" w:space="0" w:color="auto"/>
        <w:left w:val="none" w:sz="0" w:space="0" w:color="auto"/>
        <w:bottom w:val="none" w:sz="0" w:space="0" w:color="auto"/>
        <w:right w:val="none" w:sz="0" w:space="0" w:color="auto"/>
      </w:divBdr>
    </w:div>
    <w:div w:id="1768384643">
      <w:bodyDiv w:val="1"/>
      <w:marLeft w:val="0"/>
      <w:marRight w:val="0"/>
      <w:marTop w:val="0"/>
      <w:marBottom w:val="0"/>
      <w:divBdr>
        <w:top w:val="none" w:sz="0" w:space="0" w:color="auto"/>
        <w:left w:val="none" w:sz="0" w:space="0" w:color="auto"/>
        <w:bottom w:val="none" w:sz="0" w:space="0" w:color="auto"/>
        <w:right w:val="none" w:sz="0" w:space="0" w:color="auto"/>
      </w:divBdr>
    </w:div>
    <w:div w:id="1773822527">
      <w:bodyDiv w:val="1"/>
      <w:marLeft w:val="0"/>
      <w:marRight w:val="0"/>
      <w:marTop w:val="0"/>
      <w:marBottom w:val="0"/>
      <w:divBdr>
        <w:top w:val="none" w:sz="0" w:space="0" w:color="auto"/>
        <w:left w:val="none" w:sz="0" w:space="0" w:color="auto"/>
        <w:bottom w:val="none" w:sz="0" w:space="0" w:color="auto"/>
        <w:right w:val="none" w:sz="0" w:space="0" w:color="auto"/>
      </w:divBdr>
    </w:div>
    <w:div w:id="1784768598">
      <w:bodyDiv w:val="1"/>
      <w:marLeft w:val="0"/>
      <w:marRight w:val="0"/>
      <w:marTop w:val="0"/>
      <w:marBottom w:val="0"/>
      <w:divBdr>
        <w:top w:val="none" w:sz="0" w:space="0" w:color="auto"/>
        <w:left w:val="none" w:sz="0" w:space="0" w:color="auto"/>
        <w:bottom w:val="none" w:sz="0" w:space="0" w:color="auto"/>
        <w:right w:val="none" w:sz="0" w:space="0" w:color="auto"/>
      </w:divBdr>
    </w:div>
    <w:div w:id="1804810793">
      <w:bodyDiv w:val="1"/>
      <w:marLeft w:val="0"/>
      <w:marRight w:val="0"/>
      <w:marTop w:val="0"/>
      <w:marBottom w:val="0"/>
      <w:divBdr>
        <w:top w:val="none" w:sz="0" w:space="0" w:color="auto"/>
        <w:left w:val="none" w:sz="0" w:space="0" w:color="auto"/>
        <w:bottom w:val="none" w:sz="0" w:space="0" w:color="auto"/>
        <w:right w:val="none" w:sz="0" w:space="0" w:color="auto"/>
      </w:divBdr>
    </w:div>
    <w:div w:id="1814716853">
      <w:bodyDiv w:val="1"/>
      <w:marLeft w:val="0"/>
      <w:marRight w:val="0"/>
      <w:marTop w:val="0"/>
      <w:marBottom w:val="0"/>
      <w:divBdr>
        <w:top w:val="none" w:sz="0" w:space="0" w:color="auto"/>
        <w:left w:val="none" w:sz="0" w:space="0" w:color="auto"/>
        <w:bottom w:val="none" w:sz="0" w:space="0" w:color="auto"/>
        <w:right w:val="none" w:sz="0" w:space="0" w:color="auto"/>
      </w:divBdr>
    </w:div>
    <w:div w:id="1829974523">
      <w:bodyDiv w:val="1"/>
      <w:marLeft w:val="0"/>
      <w:marRight w:val="0"/>
      <w:marTop w:val="0"/>
      <w:marBottom w:val="0"/>
      <w:divBdr>
        <w:top w:val="none" w:sz="0" w:space="0" w:color="auto"/>
        <w:left w:val="none" w:sz="0" w:space="0" w:color="auto"/>
        <w:bottom w:val="none" w:sz="0" w:space="0" w:color="auto"/>
        <w:right w:val="none" w:sz="0" w:space="0" w:color="auto"/>
      </w:divBdr>
    </w:div>
    <w:div w:id="1855727362">
      <w:bodyDiv w:val="1"/>
      <w:marLeft w:val="0"/>
      <w:marRight w:val="0"/>
      <w:marTop w:val="0"/>
      <w:marBottom w:val="0"/>
      <w:divBdr>
        <w:top w:val="none" w:sz="0" w:space="0" w:color="auto"/>
        <w:left w:val="none" w:sz="0" w:space="0" w:color="auto"/>
        <w:bottom w:val="none" w:sz="0" w:space="0" w:color="auto"/>
        <w:right w:val="none" w:sz="0" w:space="0" w:color="auto"/>
      </w:divBdr>
    </w:div>
    <w:div w:id="1861120380">
      <w:bodyDiv w:val="1"/>
      <w:marLeft w:val="0"/>
      <w:marRight w:val="0"/>
      <w:marTop w:val="0"/>
      <w:marBottom w:val="0"/>
      <w:divBdr>
        <w:top w:val="none" w:sz="0" w:space="0" w:color="auto"/>
        <w:left w:val="none" w:sz="0" w:space="0" w:color="auto"/>
        <w:bottom w:val="none" w:sz="0" w:space="0" w:color="auto"/>
        <w:right w:val="none" w:sz="0" w:space="0" w:color="auto"/>
      </w:divBdr>
    </w:div>
    <w:div w:id="1865514250">
      <w:bodyDiv w:val="1"/>
      <w:marLeft w:val="0"/>
      <w:marRight w:val="0"/>
      <w:marTop w:val="0"/>
      <w:marBottom w:val="0"/>
      <w:divBdr>
        <w:top w:val="none" w:sz="0" w:space="0" w:color="auto"/>
        <w:left w:val="none" w:sz="0" w:space="0" w:color="auto"/>
        <w:bottom w:val="none" w:sz="0" w:space="0" w:color="auto"/>
        <w:right w:val="none" w:sz="0" w:space="0" w:color="auto"/>
      </w:divBdr>
    </w:div>
    <w:div w:id="1883789964">
      <w:bodyDiv w:val="1"/>
      <w:marLeft w:val="0"/>
      <w:marRight w:val="0"/>
      <w:marTop w:val="0"/>
      <w:marBottom w:val="0"/>
      <w:divBdr>
        <w:top w:val="none" w:sz="0" w:space="0" w:color="auto"/>
        <w:left w:val="none" w:sz="0" w:space="0" w:color="auto"/>
        <w:bottom w:val="none" w:sz="0" w:space="0" w:color="auto"/>
        <w:right w:val="none" w:sz="0" w:space="0" w:color="auto"/>
      </w:divBdr>
    </w:div>
    <w:div w:id="1889873789">
      <w:bodyDiv w:val="1"/>
      <w:marLeft w:val="0"/>
      <w:marRight w:val="0"/>
      <w:marTop w:val="0"/>
      <w:marBottom w:val="0"/>
      <w:divBdr>
        <w:top w:val="none" w:sz="0" w:space="0" w:color="auto"/>
        <w:left w:val="none" w:sz="0" w:space="0" w:color="auto"/>
        <w:bottom w:val="none" w:sz="0" w:space="0" w:color="auto"/>
        <w:right w:val="none" w:sz="0" w:space="0" w:color="auto"/>
      </w:divBdr>
    </w:div>
    <w:div w:id="1890260291">
      <w:bodyDiv w:val="1"/>
      <w:marLeft w:val="0"/>
      <w:marRight w:val="0"/>
      <w:marTop w:val="0"/>
      <w:marBottom w:val="0"/>
      <w:divBdr>
        <w:top w:val="none" w:sz="0" w:space="0" w:color="auto"/>
        <w:left w:val="none" w:sz="0" w:space="0" w:color="auto"/>
        <w:bottom w:val="none" w:sz="0" w:space="0" w:color="auto"/>
        <w:right w:val="none" w:sz="0" w:space="0" w:color="auto"/>
      </w:divBdr>
    </w:div>
    <w:div w:id="1895965194">
      <w:bodyDiv w:val="1"/>
      <w:marLeft w:val="0"/>
      <w:marRight w:val="0"/>
      <w:marTop w:val="0"/>
      <w:marBottom w:val="0"/>
      <w:divBdr>
        <w:top w:val="none" w:sz="0" w:space="0" w:color="auto"/>
        <w:left w:val="none" w:sz="0" w:space="0" w:color="auto"/>
        <w:bottom w:val="none" w:sz="0" w:space="0" w:color="auto"/>
        <w:right w:val="none" w:sz="0" w:space="0" w:color="auto"/>
      </w:divBdr>
    </w:div>
    <w:div w:id="1919752714">
      <w:bodyDiv w:val="1"/>
      <w:marLeft w:val="0"/>
      <w:marRight w:val="0"/>
      <w:marTop w:val="0"/>
      <w:marBottom w:val="0"/>
      <w:divBdr>
        <w:top w:val="none" w:sz="0" w:space="0" w:color="auto"/>
        <w:left w:val="none" w:sz="0" w:space="0" w:color="auto"/>
        <w:bottom w:val="none" w:sz="0" w:space="0" w:color="auto"/>
        <w:right w:val="none" w:sz="0" w:space="0" w:color="auto"/>
      </w:divBdr>
    </w:div>
    <w:div w:id="1920090562">
      <w:bodyDiv w:val="1"/>
      <w:marLeft w:val="0"/>
      <w:marRight w:val="0"/>
      <w:marTop w:val="0"/>
      <w:marBottom w:val="0"/>
      <w:divBdr>
        <w:top w:val="none" w:sz="0" w:space="0" w:color="auto"/>
        <w:left w:val="none" w:sz="0" w:space="0" w:color="auto"/>
        <w:bottom w:val="none" w:sz="0" w:space="0" w:color="auto"/>
        <w:right w:val="none" w:sz="0" w:space="0" w:color="auto"/>
      </w:divBdr>
    </w:div>
    <w:div w:id="1920796770">
      <w:bodyDiv w:val="1"/>
      <w:marLeft w:val="0"/>
      <w:marRight w:val="0"/>
      <w:marTop w:val="0"/>
      <w:marBottom w:val="0"/>
      <w:divBdr>
        <w:top w:val="none" w:sz="0" w:space="0" w:color="auto"/>
        <w:left w:val="none" w:sz="0" w:space="0" w:color="auto"/>
        <w:bottom w:val="none" w:sz="0" w:space="0" w:color="auto"/>
        <w:right w:val="none" w:sz="0" w:space="0" w:color="auto"/>
      </w:divBdr>
    </w:div>
    <w:div w:id="1932152914">
      <w:bodyDiv w:val="1"/>
      <w:marLeft w:val="0"/>
      <w:marRight w:val="0"/>
      <w:marTop w:val="0"/>
      <w:marBottom w:val="0"/>
      <w:divBdr>
        <w:top w:val="none" w:sz="0" w:space="0" w:color="auto"/>
        <w:left w:val="none" w:sz="0" w:space="0" w:color="auto"/>
        <w:bottom w:val="none" w:sz="0" w:space="0" w:color="auto"/>
        <w:right w:val="none" w:sz="0" w:space="0" w:color="auto"/>
      </w:divBdr>
    </w:div>
    <w:div w:id="1963001228">
      <w:bodyDiv w:val="1"/>
      <w:marLeft w:val="0"/>
      <w:marRight w:val="0"/>
      <w:marTop w:val="0"/>
      <w:marBottom w:val="0"/>
      <w:divBdr>
        <w:top w:val="none" w:sz="0" w:space="0" w:color="auto"/>
        <w:left w:val="none" w:sz="0" w:space="0" w:color="auto"/>
        <w:bottom w:val="none" w:sz="0" w:space="0" w:color="auto"/>
        <w:right w:val="none" w:sz="0" w:space="0" w:color="auto"/>
      </w:divBdr>
    </w:div>
    <w:div w:id="1998142338">
      <w:bodyDiv w:val="1"/>
      <w:marLeft w:val="0"/>
      <w:marRight w:val="0"/>
      <w:marTop w:val="0"/>
      <w:marBottom w:val="0"/>
      <w:divBdr>
        <w:top w:val="none" w:sz="0" w:space="0" w:color="auto"/>
        <w:left w:val="none" w:sz="0" w:space="0" w:color="auto"/>
        <w:bottom w:val="none" w:sz="0" w:space="0" w:color="auto"/>
        <w:right w:val="none" w:sz="0" w:space="0" w:color="auto"/>
      </w:divBdr>
    </w:div>
    <w:div w:id="2016223075">
      <w:bodyDiv w:val="1"/>
      <w:marLeft w:val="0"/>
      <w:marRight w:val="0"/>
      <w:marTop w:val="0"/>
      <w:marBottom w:val="0"/>
      <w:divBdr>
        <w:top w:val="none" w:sz="0" w:space="0" w:color="auto"/>
        <w:left w:val="none" w:sz="0" w:space="0" w:color="auto"/>
        <w:bottom w:val="none" w:sz="0" w:space="0" w:color="auto"/>
        <w:right w:val="none" w:sz="0" w:space="0" w:color="auto"/>
      </w:divBdr>
    </w:div>
    <w:div w:id="2031105139">
      <w:bodyDiv w:val="1"/>
      <w:marLeft w:val="0"/>
      <w:marRight w:val="0"/>
      <w:marTop w:val="0"/>
      <w:marBottom w:val="0"/>
      <w:divBdr>
        <w:top w:val="none" w:sz="0" w:space="0" w:color="auto"/>
        <w:left w:val="none" w:sz="0" w:space="0" w:color="auto"/>
        <w:bottom w:val="none" w:sz="0" w:space="0" w:color="auto"/>
        <w:right w:val="none" w:sz="0" w:space="0" w:color="auto"/>
      </w:divBdr>
    </w:div>
    <w:div w:id="2084837739">
      <w:bodyDiv w:val="1"/>
      <w:marLeft w:val="0"/>
      <w:marRight w:val="0"/>
      <w:marTop w:val="0"/>
      <w:marBottom w:val="0"/>
      <w:divBdr>
        <w:top w:val="none" w:sz="0" w:space="0" w:color="auto"/>
        <w:left w:val="none" w:sz="0" w:space="0" w:color="auto"/>
        <w:bottom w:val="none" w:sz="0" w:space="0" w:color="auto"/>
        <w:right w:val="none" w:sz="0" w:space="0" w:color="auto"/>
      </w:divBdr>
    </w:div>
    <w:div w:id="2112818264">
      <w:bodyDiv w:val="1"/>
      <w:marLeft w:val="0"/>
      <w:marRight w:val="0"/>
      <w:marTop w:val="0"/>
      <w:marBottom w:val="0"/>
      <w:divBdr>
        <w:top w:val="none" w:sz="0" w:space="0" w:color="auto"/>
        <w:left w:val="none" w:sz="0" w:space="0" w:color="auto"/>
        <w:bottom w:val="none" w:sz="0" w:space="0" w:color="auto"/>
        <w:right w:val="none" w:sz="0" w:space="0" w:color="auto"/>
      </w:divBdr>
    </w:div>
    <w:div w:id="2122187266">
      <w:bodyDiv w:val="1"/>
      <w:marLeft w:val="0"/>
      <w:marRight w:val="0"/>
      <w:marTop w:val="0"/>
      <w:marBottom w:val="0"/>
      <w:divBdr>
        <w:top w:val="none" w:sz="0" w:space="0" w:color="auto"/>
        <w:left w:val="none" w:sz="0" w:space="0" w:color="auto"/>
        <w:bottom w:val="none" w:sz="0" w:space="0" w:color="auto"/>
        <w:right w:val="none" w:sz="0" w:space="0" w:color="auto"/>
      </w:divBdr>
    </w:div>
    <w:div w:id="2130122849">
      <w:bodyDiv w:val="1"/>
      <w:marLeft w:val="0"/>
      <w:marRight w:val="0"/>
      <w:marTop w:val="0"/>
      <w:marBottom w:val="0"/>
      <w:divBdr>
        <w:top w:val="none" w:sz="0" w:space="0" w:color="auto"/>
        <w:left w:val="none" w:sz="0" w:space="0" w:color="auto"/>
        <w:bottom w:val="none" w:sz="0" w:space="0" w:color="auto"/>
        <w:right w:val="none" w:sz="0" w:space="0" w:color="auto"/>
      </w:divBdr>
    </w:div>
    <w:div w:id="2138523726">
      <w:bodyDiv w:val="1"/>
      <w:marLeft w:val="0"/>
      <w:marRight w:val="0"/>
      <w:marTop w:val="0"/>
      <w:marBottom w:val="0"/>
      <w:divBdr>
        <w:top w:val="none" w:sz="0" w:space="0" w:color="auto"/>
        <w:left w:val="none" w:sz="0" w:space="0" w:color="auto"/>
        <w:bottom w:val="none" w:sz="0" w:space="0" w:color="auto"/>
        <w:right w:val="none" w:sz="0" w:space="0" w:color="auto"/>
      </w:divBdr>
    </w:div>
    <w:div w:id="2141921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nvraion.ru"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yperlink" Target="http://nla-service.minjust.ru:8080/rnla-links/ws/content/act/bedb8d87-fb71-47d6-a08b-7000caa8861a.html" TargetMode="Externa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FF0848B-7734-4485-976D-228360CC89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19</Pages>
  <Words>3491</Words>
  <Characters>19903</Characters>
  <Application>Microsoft Office Word</Application>
  <DocSecurity>0</DocSecurity>
  <Lines>165</Lines>
  <Paragraphs>46</Paragraphs>
  <ScaleCrop>false</ScaleCrop>
  <HeadingPairs>
    <vt:vector size="2" baseType="variant">
      <vt:variant>
        <vt:lpstr>Название</vt:lpstr>
      </vt:variant>
      <vt:variant>
        <vt:i4>1</vt:i4>
      </vt:variant>
    </vt:vector>
  </HeadingPairs>
  <TitlesOfParts>
    <vt:vector size="1" baseType="lpstr">
      <vt:lpstr>Ханты-Мансийский автономный округ - Югра</vt:lpstr>
    </vt:vector>
  </TitlesOfParts>
  <Company>Eldorado</Company>
  <LinksUpToDate>false</LinksUpToDate>
  <CharactersWithSpaces>23348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Ханты-Мансийский автономный округ - Югра</dc:title>
  <dc:creator>vinokyrovaOa</dc:creator>
  <cp:lastModifiedBy>Удод Оксана Васильевна</cp:lastModifiedBy>
  <cp:revision>3</cp:revision>
  <cp:lastPrinted>2024-10-24T08:18:00Z</cp:lastPrinted>
  <dcterms:created xsi:type="dcterms:W3CDTF">2024-11-13T11:16:00Z</dcterms:created>
  <dcterms:modified xsi:type="dcterms:W3CDTF">2024-11-13T11:16:00Z</dcterms:modified>
</cp:coreProperties>
</file>